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D61" w:rsidRDefault="00201D61" w:rsidP="00201D61">
      <w:pPr>
        <w:jc w:val="center"/>
        <w:rPr>
          <w:b/>
          <w:sz w:val="24"/>
          <w:szCs w:val="24"/>
        </w:rPr>
      </w:pPr>
      <w:r>
        <w:rPr>
          <w:noProof/>
        </w:rPr>
        <w:drawing>
          <wp:anchor distT="0" distB="0" distL="6401435" distR="6401435" simplePos="0" relativeHeight="251659264"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cstate="print">
                      <a:lum contrast="48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723900"/>
                    </a:xfrm>
                    <a:prstGeom prst="rect">
                      <a:avLst/>
                    </a:prstGeom>
                    <a:noFill/>
                  </pic:spPr>
                </pic:pic>
              </a:graphicData>
            </a:graphic>
          </wp:anchor>
        </w:drawing>
      </w:r>
    </w:p>
    <w:p w:rsidR="00201D61" w:rsidRDefault="00201D61" w:rsidP="00201D61">
      <w:pPr>
        <w:pStyle w:val="7"/>
        <w:rPr>
          <w:b/>
          <w:caps/>
          <w:sz w:val="36"/>
          <w:szCs w:val="36"/>
        </w:rPr>
      </w:pPr>
      <w:r>
        <w:rPr>
          <w:b/>
          <w:caps/>
          <w:sz w:val="36"/>
          <w:szCs w:val="36"/>
        </w:rPr>
        <w:t>администрация Нижневартовского района</w:t>
      </w:r>
    </w:p>
    <w:p w:rsidR="00201D61" w:rsidRDefault="00201D61" w:rsidP="00201D61">
      <w:pPr>
        <w:jc w:val="center"/>
        <w:rPr>
          <w:sz w:val="24"/>
          <w:szCs w:val="24"/>
        </w:rPr>
      </w:pPr>
      <w:r>
        <w:rPr>
          <w:b/>
          <w:bCs/>
          <w:iCs/>
          <w:sz w:val="24"/>
          <w:szCs w:val="24"/>
        </w:rPr>
        <w:t>Ханты-Мансийского автономного округа – Югры</w:t>
      </w:r>
    </w:p>
    <w:p w:rsidR="00201D61" w:rsidRDefault="00201D61" w:rsidP="00201D61">
      <w:pPr>
        <w:rPr>
          <w:sz w:val="36"/>
          <w:szCs w:val="36"/>
        </w:rPr>
      </w:pPr>
    </w:p>
    <w:p w:rsidR="00201D61" w:rsidRDefault="00201D61" w:rsidP="00201D61">
      <w:pPr>
        <w:pStyle w:val="1"/>
        <w:rPr>
          <w:szCs w:val="44"/>
        </w:rPr>
      </w:pPr>
      <w:r>
        <w:rPr>
          <w:szCs w:val="44"/>
        </w:rPr>
        <w:t>ПОСТАНОВЛЕНИЕ</w:t>
      </w:r>
    </w:p>
    <w:p w:rsidR="00201D61" w:rsidRDefault="00201D61" w:rsidP="00201D61">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52"/>
        <w:gridCol w:w="4696"/>
      </w:tblGrid>
      <w:tr w:rsidR="00201D61" w:rsidTr="00201D61">
        <w:tc>
          <w:tcPr>
            <w:tcW w:w="4952" w:type="dxa"/>
            <w:tcBorders>
              <w:top w:val="nil"/>
              <w:left w:val="nil"/>
              <w:bottom w:val="nil"/>
              <w:right w:val="nil"/>
            </w:tcBorders>
          </w:tcPr>
          <w:p w:rsidR="00201D61" w:rsidRDefault="00201D61">
            <w:r>
              <w:t xml:space="preserve">от </w:t>
            </w:r>
            <w:r w:rsidR="00256975">
              <w:t>24.10.2017</w:t>
            </w:r>
          </w:p>
          <w:p w:rsidR="00201D61" w:rsidRDefault="00201D61">
            <w:pPr>
              <w:rPr>
                <w:sz w:val="10"/>
                <w:szCs w:val="10"/>
              </w:rPr>
            </w:pPr>
          </w:p>
          <w:p w:rsidR="00201D61" w:rsidRDefault="00201D61">
            <w:pPr>
              <w:rPr>
                <w:sz w:val="24"/>
                <w:szCs w:val="24"/>
              </w:rPr>
            </w:pPr>
            <w:r>
              <w:rPr>
                <w:sz w:val="24"/>
                <w:szCs w:val="24"/>
              </w:rPr>
              <w:t>г. Нижневартовск</w:t>
            </w:r>
          </w:p>
        </w:tc>
        <w:tc>
          <w:tcPr>
            <w:tcW w:w="4696" w:type="dxa"/>
            <w:tcBorders>
              <w:top w:val="nil"/>
              <w:left w:val="nil"/>
              <w:bottom w:val="nil"/>
              <w:right w:val="nil"/>
            </w:tcBorders>
            <w:hideMark/>
          </w:tcPr>
          <w:p w:rsidR="00201D61" w:rsidRDefault="00201D61" w:rsidP="00256975">
            <w:pPr>
              <w:tabs>
                <w:tab w:val="left" w:pos="3123"/>
                <w:tab w:val="left" w:pos="3270"/>
              </w:tabs>
              <w:jc w:val="right"/>
            </w:pPr>
            <w:r>
              <w:t xml:space="preserve">№ </w:t>
            </w:r>
            <w:r w:rsidR="00256975">
              <w:t>2143</w:t>
            </w:r>
          </w:p>
        </w:tc>
      </w:tr>
    </w:tbl>
    <w:p w:rsidR="00201D61" w:rsidRDefault="00201D61" w:rsidP="00201D61">
      <w:pPr>
        <w:tabs>
          <w:tab w:val="left" w:pos="4111"/>
        </w:tabs>
        <w:ind w:right="5527"/>
      </w:pPr>
    </w:p>
    <w:p w:rsidR="00201D61" w:rsidRDefault="00201D61" w:rsidP="00201D61">
      <w:pPr>
        <w:tabs>
          <w:tab w:val="left" w:pos="4111"/>
        </w:tabs>
        <w:ind w:right="5527"/>
      </w:pPr>
    </w:p>
    <w:p w:rsidR="004F02BA" w:rsidRPr="00931AF9" w:rsidRDefault="004F02BA" w:rsidP="003C68AE">
      <w:pPr>
        <w:tabs>
          <w:tab w:val="left" w:pos="5245"/>
        </w:tabs>
        <w:ind w:right="5525"/>
        <w:jc w:val="both"/>
      </w:pPr>
      <w:r w:rsidRPr="00931AF9">
        <w:t>О внесении изменений в постановление администрации района от 27.11.2013 № 2506 «Об утверждении муниципальной программы «Обеспечение экологической безопасности вНижневартовском районе на 2014–2020 годы»</w:t>
      </w:r>
    </w:p>
    <w:p w:rsidR="008B3A87" w:rsidRDefault="008B3A87" w:rsidP="003C68AE">
      <w:pPr>
        <w:autoSpaceDE w:val="0"/>
        <w:autoSpaceDN w:val="0"/>
        <w:adjustRightInd w:val="0"/>
        <w:ind w:firstLine="709"/>
        <w:jc w:val="both"/>
      </w:pPr>
    </w:p>
    <w:p w:rsidR="00201D61" w:rsidRPr="00931AF9" w:rsidRDefault="00201D61" w:rsidP="003C68AE">
      <w:pPr>
        <w:autoSpaceDE w:val="0"/>
        <w:autoSpaceDN w:val="0"/>
        <w:adjustRightInd w:val="0"/>
        <w:ind w:firstLine="709"/>
        <w:jc w:val="both"/>
      </w:pPr>
    </w:p>
    <w:p w:rsidR="00B326AF" w:rsidRPr="00931AF9" w:rsidRDefault="00B326AF" w:rsidP="003C68AE">
      <w:pPr>
        <w:autoSpaceDE w:val="0"/>
        <w:autoSpaceDN w:val="0"/>
        <w:adjustRightInd w:val="0"/>
        <w:ind w:firstLine="709"/>
        <w:jc w:val="both"/>
      </w:pPr>
      <w:r w:rsidRPr="00931AF9">
        <w:t>В соответствии со статьей 179 Бюджетного кодекса Российской Феде</w:t>
      </w:r>
      <w:r w:rsidR="004636BB" w:rsidRPr="00931AF9">
        <w:t>ра</w:t>
      </w:r>
      <w:r w:rsidRPr="00931AF9">
        <w:t xml:space="preserve">ции, руководствуясь постановлением администрации районаот 05.08.2013 № 1663 «О </w:t>
      </w:r>
      <w:r w:rsidR="004636BB" w:rsidRPr="00931AF9">
        <w:t>муниципальных программахНижневартовского</w:t>
      </w:r>
      <w:r w:rsidRPr="00931AF9">
        <w:t xml:space="preserve"> района»:</w:t>
      </w:r>
    </w:p>
    <w:p w:rsidR="003A2D93" w:rsidRPr="00931AF9" w:rsidRDefault="003A2D93" w:rsidP="003C68AE">
      <w:pPr>
        <w:autoSpaceDE w:val="0"/>
        <w:autoSpaceDN w:val="0"/>
        <w:adjustRightInd w:val="0"/>
        <w:ind w:firstLine="709"/>
        <w:jc w:val="both"/>
      </w:pPr>
    </w:p>
    <w:p w:rsidR="003A2D93" w:rsidRPr="00931AF9" w:rsidRDefault="003A2D93" w:rsidP="003C68AE">
      <w:pPr>
        <w:pStyle w:val="afffff5"/>
        <w:autoSpaceDE w:val="0"/>
        <w:autoSpaceDN w:val="0"/>
        <w:adjustRightInd w:val="0"/>
        <w:spacing w:line="240" w:lineRule="auto"/>
        <w:ind w:left="0"/>
        <w:rPr>
          <w:sz w:val="28"/>
          <w:szCs w:val="28"/>
        </w:rPr>
      </w:pPr>
      <w:r w:rsidRPr="00931AF9">
        <w:rPr>
          <w:sz w:val="28"/>
          <w:szCs w:val="28"/>
        </w:rPr>
        <w:t>1. Внести в постановление администрации района от 27.11.2013 № 2506 «Об утверждении муниципальной программы «Обеспечение экологической безопасности вНижневартовском районе на 2014–2020 годы»</w:t>
      </w:r>
      <w:r w:rsidR="003C68AE">
        <w:rPr>
          <w:sz w:val="28"/>
          <w:szCs w:val="28"/>
        </w:rPr>
        <w:t xml:space="preserve"> следующие изменения</w:t>
      </w:r>
      <w:r w:rsidRPr="00931AF9">
        <w:rPr>
          <w:sz w:val="28"/>
          <w:szCs w:val="28"/>
        </w:rPr>
        <w:t>:</w:t>
      </w:r>
    </w:p>
    <w:p w:rsidR="00CA70BA" w:rsidRPr="00931AF9" w:rsidRDefault="00943CCF" w:rsidP="003C68AE">
      <w:pPr>
        <w:ind w:firstLine="709"/>
        <w:jc w:val="both"/>
      </w:pPr>
      <w:r w:rsidRPr="00931AF9">
        <w:t xml:space="preserve">1.1. </w:t>
      </w:r>
      <w:r w:rsidR="00CA70BA" w:rsidRPr="00931AF9">
        <w:t xml:space="preserve">В </w:t>
      </w:r>
      <w:r w:rsidR="003C68AE">
        <w:t>заголовке</w:t>
      </w:r>
      <w:r w:rsidR="00CA70BA" w:rsidRPr="00931AF9">
        <w:t xml:space="preserve"> и по всему тексту постановления слова «2014–2020 годы» заменить словами «2018–2025 годы и на период до 2030 года».</w:t>
      </w:r>
    </w:p>
    <w:p w:rsidR="004D47A9" w:rsidRPr="00102CEC" w:rsidRDefault="00AB4B31" w:rsidP="004D47A9">
      <w:pPr>
        <w:ind w:firstLine="709"/>
        <w:jc w:val="both"/>
      </w:pPr>
      <w:r w:rsidRPr="00102CEC">
        <w:t xml:space="preserve">1.2. </w:t>
      </w:r>
      <w:r w:rsidR="004D47A9" w:rsidRPr="00102CEC">
        <w:t>Абзац второй пункта 2 изложить в следующей редакции:</w:t>
      </w:r>
    </w:p>
    <w:p w:rsidR="004D47A9" w:rsidRPr="00102CEC" w:rsidRDefault="004D47A9" w:rsidP="004D47A9">
      <w:pPr>
        <w:ind w:firstLine="709"/>
        <w:jc w:val="both"/>
        <w:rPr>
          <w:strike/>
        </w:rPr>
      </w:pPr>
      <w:r w:rsidRPr="00102CEC">
        <w:t>«Общий объем финансирования муниципальной программы на 2018–2025 годы и на период до 2030 года составляет 1 593,1 тыс. рублей».</w:t>
      </w:r>
    </w:p>
    <w:p w:rsidR="00AB4B31" w:rsidRPr="00931AF9" w:rsidRDefault="00AB4B31" w:rsidP="003C68AE">
      <w:pPr>
        <w:ind w:firstLine="709"/>
        <w:jc w:val="both"/>
      </w:pPr>
      <w:r w:rsidRPr="00931AF9">
        <w:t>1.</w:t>
      </w:r>
      <w:r w:rsidR="006466F9" w:rsidRPr="00931AF9">
        <w:t>3</w:t>
      </w:r>
      <w:r w:rsidRPr="00931AF9">
        <w:t>. Приложение к постановлению</w:t>
      </w:r>
      <w:r w:rsidR="004F747E">
        <w:t xml:space="preserve"> </w:t>
      </w:r>
      <w:r w:rsidR="00F72655">
        <w:t xml:space="preserve">изложить в новой редакции согласно приложению. </w:t>
      </w:r>
    </w:p>
    <w:p w:rsidR="00201D61" w:rsidRDefault="00201D61" w:rsidP="003C68AE">
      <w:pPr>
        <w:widowControl w:val="0"/>
        <w:ind w:firstLine="709"/>
        <w:jc w:val="both"/>
      </w:pPr>
    </w:p>
    <w:p w:rsidR="003C68AE" w:rsidRPr="009912AD" w:rsidRDefault="003A2D93" w:rsidP="003C68AE">
      <w:pPr>
        <w:widowControl w:val="0"/>
        <w:tabs>
          <w:tab w:val="left" w:pos="1134"/>
        </w:tabs>
        <w:autoSpaceDE w:val="0"/>
        <w:autoSpaceDN w:val="0"/>
        <w:adjustRightInd w:val="0"/>
        <w:ind w:firstLine="709"/>
        <w:jc w:val="both"/>
      </w:pPr>
      <w:r w:rsidRPr="00931AF9">
        <w:t xml:space="preserve">2. </w:t>
      </w:r>
      <w:r w:rsidR="003C68AE" w:rsidRPr="009912AD">
        <w:t xml:space="preserve">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9" w:history="1">
        <w:r w:rsidR="003C68AE" w:rsidRPr="009912AD">
          <w:rPr>
            <w:rStyle w:val="af9"/>
            <w:color w:val="auto"/>
            <w:u w:val="none"/>
          </w:rPr>
          <w:t>www.nvraion.ru</w:t>
        </w:r>
      </w:hyperlink>
      <w:r w:rsidR="003C68AE" w:rsidRPr="009912AD">
        <w:t>.</w:t>
      </w:r>
    </w:p>
    <w:p w:rsidR="003C68AE" w:rsidRPr="009912AD" w:rsidRDefault="003C68AE" w:rsidP="003C68AE">
      <w:pPr>
        <w:widowControl w:val="0"/>
        <w:tabs>
          <w:tab w:val="left" w:pos="1134"/>
        </w:tabs>
        <w:autoSpaceDE w:val="0"/>
        <w:autoSpaceDN w:val="0"/>
        <w:adjustRightInd w:val="0"/>
        <w:ind w:firstLine="709"/>
        <w:jc w:val="both"/>
      </w:pPr>
    </w:p>
    <w:p w:rsidR="003C68AE" w:rsidRPr="008903A2" w:rsidRDefault="003C68AE" w:rsidP="003C68AE">
      <w:pPr>
        <w:ind w:firstLine="708"/>
        <w:jc w:val="both"/>
      </w:pPr>
      <w:r>
        <w:lastRenderedPageBreak/>
        <w:t>3</w:t>
      </w:r>
      <w:r w:rsidRPr="008903A2">
        <w:t>. Пресс-службе администрации района (А.В. Мартынова) опубликовать постановление в приложении «Официальный бюллетень» к газете «Новости Приобья».</w:t>
      </w:r>
    </w:p>
    <w:p w:rsidR="003C68AE" w:rsidRPr="008903A2" w:rsidRDefault="003C68AE" w:rsidP="003C68AE">
      <w:pPr>
        <w:jc w:val="both"/>
      </w:pPr>
    </w:p>
    <w:p w:rsidR="003C68AE" w:rsidRPr="00B24786" w:rsidRDefault="003C68AE" w:rsidP="003C68AE">
      <w:pPr>
        <w:tabs>
          <w:tab w:val="left" w:pos="720"/>
        </w:tabs>
        <w:ind w:firstLine="709"/>
        <w:jc w:val="both"/>
      </w:pPr>
      <w:r>
        <w:t>4</w:t>
      </w:r>
      <w:r w:rsidRPr="00B24786">
        <w:t xml:space="preserve">. </w:t>
      </w:r>
      <w:r>
        <w:t>Постановление вступает в силу после его официального опубликования (обнародования), но не ранее 01.01.</w:t>
      </w:r>
      <w:r w:rsidRPr="0052792E">
        <w:t>2018</w:t>
      </w:r>
      <w:r w:rsidRPr="00B24786">
        <w:t>.</w:t>
      </w:r>
    </w:p>
    <w:p w:rsidR="003C68AE" w:rsidRDefault="003C68AE" w:rsidP="003C68AE">
      <w:pPr>
        <w:widowControl w:val="0"/>
        <w:ind w:firstLine="709"/>
        <w:jc w:val="both"/>
      </w:pPr>
    </w:p>
    <w:p w:rsidR="003A2D93" w:rsidRPr="00931AF9" w:rsidRDefault="003A2D93" w:rsidP="003C68AE">
      <w:pPr>
        <w:widowControl w:val="0"/>
        <w:ind w:firstLine="709"/>
        <w:jc w:val="both"/>
      </w:pPr>
      <w:r w:rsidRPr="00931AF9">
        <w:t xml:space="preserve">5. Контроль за выполнением постановления возложить на </w:t>
      </w:r>
      <w:r w:rsidR="00C36D02" w:rsidRPr="00931AF9">
        <w:t xml:space="preserve">заместителя главы района по жилищно-коммунальному хозяйству и строительству </w:t>
      </w:r>
      <w:r w:rsidRPr="00931AF9">
        <w:t xml:space="preserve">                      В.</w:t>
      </w:r>
      <w:r w:rsidR="00C36D02" w:rsidRPr="00931AF9">
        <w:t>С.Фенского</w:t>
      </w:r>
      <w:r w:rsidRPr="00931AF9">
        <w:t>.</w:t>
      </w:r>
    </w:p>
    <w:p w:rsidR="00737356" w:rsidRPr="00931AF9" w:rsidRDefault="00737356" w:rsidP="003C68AE">
      <w:pPr>
        <w:ind w:firstLine="709"/>
        <w:jc w:val="both"/>
      </w:pPr>
    </w:p>
    <w:p w:rsidR="00201D61" w:rsidRDefault="00201D61" w:rsidP="003C68AE">
      <w:pPr>
        <w:ind w:firstLine="709"/>
        <w:jc w:val="both"/>
      </w:pPr>
    </w:p>
    <w:p w:rsidR="00201D61" w:rsidRDefault="00201D61" w:rsidP="00201D61">
      <w:pPr>
        <w:jc w:val="both"/>
      </w:pPr>
    </w:p>
    <w:p w:rsidR="00201D61" w:rsidRDefault="00201D61" w:rsidP="00201D61">
      <w:pPr>
        <w:jc w:val="both"/>
      </w:pPr>
      <w:r>
        <w:t xml:space="preserve">Исполняющий обязанности </w:t>
      </w:r>
    </w:p>
    <w:p w:rsidR="00201D61" w:rsidRDefault="00201D61" w:rsidP="00201D61">
      <w:pPr>
        <w:jc w:val="both"/>
      </w:pPr>
      <w:r>
        <w:t>главы района                                                                                  Т.А. Колокольцева</w:t>
      </w:r>
    </w:p>
    <w:p w:rsidR="00201D61" w:rsidRDefault="00201D61" w:rsidP="00FC2C14">
      <w:pPr>
        <w:ind w:firstLine="5670"/>
        <w:jc w:val="both"/>
      </w:pPr>
    </w:p>
    <w:p w:rsidR="00201D61" w:rsidRDefault="00201D61" w:rsidP="00FC2C14">
      <w:pPr>
        <w:ind w:firstLine="5670"/>
        <w:jc w:val="both"/>
      </w:pPr>
    </w:p>
    <w:p w:rsidR="00201D61" w:rsidRDefault="00201D61" w:rsidP="00FC2C14">
      <w:pPr>
        <w:ind w:firstLine="5670"/>
        <w:jc w:val="both"/>
      </w:pPr>
    </w:p>
    <w:p w:rsidR="00201D61" w:rsidRDefault="00201D61" w:rsidP="00FC2C14">
      <w:pPr>
        <w:ind w:firstLine="5670"/>
        <w:jc w:val="both"/>
      </w:pPr>
    </w:p>
    <w:p w:rsidR="00201D61" w:rsidRDefault="00201D61" w:rsidP="00FC2C14">
      <w:pPr>
        <w:ind w:firstLine="5670"/>
        <w:jc w:val="both"/>
      </w:pPr>
    </w:p>
    <w:p w:rsidR="00201D61" w:rsidRDefault="00201D61" w:rsidP="00FC2C14">
      <w:pPr>
        <w:ind w:firstLine="5670"/>
        <w:jc w:val="both"/>
      </w:pPr>
    </w:p>
    <w:p w:rsidR="00201D61" w:rsidRDefault="00201D61" w:rsidP="00FC2C14">
      <w:pPr>
        <w:ind w:firstLine="5670"/>
        <w:jc w:val="both"/>
      </w:pPr>
    </w:p>
    <w:p w:rsidR="00201D61" w:rsidRDefault="00201D61" w:rsidP="00FC2C14">
      <w:pPr>
        <w:ind w:firstLine="5670"/>
        <w:jc w:val="both"/>
      </w:pPr>
    </w:p>
    <w:p w:rsidR="00201D61" w:rsidRDefault="00201D61" w:rsidP="00FC2C14">
      <w:pPr>
        <w:ind w:firstLine="5670"/>
        <w:jc w:val="both"/>
      </w:pPr>
    </w:p>
    <w:p w:rsidR="00201D61" w:rsidRDefault="00201D61" w:rsidP="00FC2C14">
      <w:pPr>
        <w:ind w:firstLine="5670"/>
        <w:jc w:val="both"/>
      </w:pPr>
    </w:p>
    <w:p w:rsidR="00201D61" w:rsidRDefault="00201D61" w:rsidP="00FC2C14">
      <w:pPr>
        <w:ind w:firstLine="5670"/>
        <w:jc w:val="both"/>
      </w:pPr>
    </w:p>
    <w:p w:rsidR="00201D61" w:rsidRDefault="00201D61" w:rsidP="00FC2C14">
      <w:pPr>
        <w:ind w:firstLine="5670"/>
        <w:jc w:val="both"/>
      </w:pPr>
    </w:p>
    <w:p w:rsidR="00201D61" w:rsidRDefault="00201D61" w:rsidP="00FC2C14">
      <w:pPr>
        <w:ind w:firstLine="5670"/>
        <w:jc w:val="both"/>
      </w:pPr>
    </w:p>
    <w:p w:rsidR="00201D61" w:rsidRDefault="00201D61" w:rsidP="00FC2C14">
      <w:pPr>
        <w:ind w:firstLine="5670"/>
        <w:jc w:val="both"/>
      </w:pPr>
    </w:p>
    <w:p w:rsidR="00201D61" w:rsidRDefault="00201D61" w:rsidP="00FC2C14">
      <w:pPr>
        <w:ind w:firstLine="5670"/>
        <w:jc w:val="both"/>
      </w:pPr>
    </w:p>
    <w:p w:rsidR="00201D61" w:rsidRDefault="00201D61" w:rsidP="00FC2C14">
      <w:pPr>
        <w:ind w:firstLine="5670"/>
        <w:jc w:val="both"/>
      </w:pPr>
    </w:p>
    <w:p w:rsidR="00201D61" w:rsidRDefault="00201D61" w:rsidP="00FC2C14">
      <w:pPr>
        <w:ind w:firstLine="5670"/>
        <w:jc w:val="both"/>
      </w:pPr>
    </w:p>
    <w:p w:rsidR="00201D61" w:rsidRDefault="00201D61" w:rsidP="00FC2C14">
      <w:pPr>
        <w:ind w:firstLine="5670"/>
        <w:jc w:val="both"/>
      </w:pPr>
    </w:p>
    <w:p w:rsidR="00201D61" w:rsidRDefault="00201D61" w:rsidP="00FC2C14">
      <w:pPr>
        <w:ind w:firstLine="5670"/>
        <w:jc w:val="both"/>
      </w:pPr>
    </w:p>
    <w:p w:rsidR="00201D61" w:rsidRDefault="00201D61" w:rsidP="00FC2C14">
      <w:pPr>
        <w:ind w:firstLine="5670"/>
        <w:jc w:val="both"/>
      </w:pPr>
    </w:p>
    <w:p w:rsidR="00201D61" w:rsidRDefault="00201D61" w:rsidP="00FC2C14">
      <w:pPr>
        <w:ind w:firstLine="5670"/>
        <w:jc w:val="both"/>
      </w:pPr>
    </w:p>
    <w:p w:rsidR="00201D61" w:rsidRDefault="00201D61" w:rsidP="00FC2C14">
      <w:pPr>
        <w:ind w:firstLine="5670"/>
        <w:jc w:val="both"/>
      </w:pPr>
    </w:p>
    <w:p w:rsidR="00201D61" w:rsidRDefault="00201D61" w:rsidP="00FC2C14">
      <w:pPr>
        <w:ind w:firstLine="5670"/>
        <w:jc w:val="both"/>
      </w:pPr>
    </w:p>
    <w:p w:rsidR="00201D61" w:rsidRDefault="00201D61" w:rsidP="00FC2C14">
      <w:pPr>
        <w:ind w:firstLine="5670"/>
        <w:jc w:val="both"/>
      </w:pPr>
    </w:p>
    <w:p w:rsidR="00201D61" w:rsidRDefault="00201D61" w:rsidP="00FC2C14">
      <w:pPr>
        <w:ind w:firstLine="5670"/>
        <w:jc w:val="both"/>
      </w:pPr>
    </w:p>
    <w:p w:rsidR="00201D61" w:rsidRDefault="00201D61" w:rsidP="00FC2C14">
      <w:pPr>
        <w:ind w:firstLine="5670"/>
        <w:jc w:val="both"/>
      </w:pPr>
    </w:p>
    <w:p w:rsidR="00201D61" w:rsidRDefault="00201D61" w:rsidP="00FC2C14">
      <w:pPr>
        <w:ind w:firstLine="5670"/>
        <w:jc w:val="both"/>
      </w:pPr>
    </w:p>
    <w:p w:rsidR="00201D61" w:rsidRDefault="00201D61" w:rsidP="00FC2C14">
      <w:pPr>
        <w:ind w:firstLine="5670"/>
        <w:jc w:val="both"/>
      </w:pPr>
    </w:p>
    <w:p w:rsidR="00201D61" w:rsidRDefault="00201D61" w:rsidP="00FC2C14">
      <w:pPr>
        <w:ind w:firstLine="5670"/>
        <w:jc w:val="both"/>
      </w:pPr>
    </w:p>
    <w:p w:rsidR="00201D61" w:rsidRDefault="00201D61" w:rsidP="00FC2C14">
      <w:pPr>
        <w:ind w:firstLine="5670"/>
        <w:jc w:val="both"/>
      </w:pPr>
    </w:p>
    <w:p w:rsidR="00AB4B31" w:rsidRPr="00931AF9" w:rsidRDefault="00AB4B31" w:rsidP="00FC2C14">
      <w:pPr>
        <w:ind w:firstLine="5670"/>
        <w:jc w:val="both"/>
      </w:pPr>
      <w:r w:rsidRPr="00931AF9">
        <w:lastRenderedPageBreak/>
        <w:t xml:space="preserve">Приложение к постановлению </w:t>
      </w:r>
    </w:p>
    <w:p w:rsidR="00AB4B31" w:rsidRPr="00931AF9" w:rsidRDefault="00AB4B31" w:rsidP="00FC2C14">
      <w:pPr>
        <w:ind w:firstLine="5670"/>
        <w:jc w:val="both"/>
      </w:pPr>
      <w:r w:rsidRPr="00931AF9">
        <w:t>администрации района</w:t>
      </w:r>
    </w:p>
    <w:p w:rsidR="00AB4B31" w:rsidRPr="00931AF9" w:rsidRDefault="00AB4B31" w:rsidP="00AB4B31">
      <w:pPr>
        <w:pStyle w:val="af1"/>
        <w:spacing w:after="0"/>
        <w:ind w:left="0" w:firstLine="5670"/>
      </w:pPr>
      <w:r w:rsidRPr="00931AF9">
        <w:t xml:space="preserve">от </w:t>
      </w:r>
      <w:r w:rsidR="00256975">
        <w:t>24.10.2017</w:t>
      </w:r>
      <w:r w:rsidRPr="00931AF9">
        <w:t xml:space="preserve"> № </w:t>
      </w:r>
      <w:r w:rsidR="00256975">
        <w:t>2143</w:t>
      </w:r>
      <w:bookmarkStart w:id="0" w:name="_GoBack"/>
      <w:bookmarkEnd w:id="0"/>
    </w:p>
    <w:p w:rsidR="00AB4B31" w:rsidRDefault="00AB4B31" w:rsidP="00AB4B31">
      <w:pPr>
        <w:jc w:val="center"/>
      </w:pPr>
    </w:p>
    <w:p w:rsidR="003C68AE" w:rsidRPr="00931AF9" w:rsidRDefault="003C68AE" w:rsidP="00AB4B31">
      <w:pPr>
        <w:jc w:val="center"/>
      </w:pPr>
    </w:p>
    <w:p w:rsidR="003C68AE" w:rsidRDefault="003C68AE" w:rsidP="00AB4B31">
      <w:pPr>
        <w:jc w:val="center"/>
        <w:rPr>
          <w:b/>
        </w:rPr>
      </w:pPr>
      <w:r>
        <w:rPr>
          <w:b/>
        </w:rPr>
        <w:t>Муниципальная</w:t>
      </w:r>
      <w:r w:rsidR="00AB4B31" w:rsidRPr="003C68AE">
        <w:rPr>
          <w:b/>
        </w:rPr>
        <w:t xml:space="preserve"> программ</w:t>
      </w:r>
      <w:r>
        <w:rPr>
          <w:b/>
        </w:rPr>
        <w:t>а</w:t>
      </w:r>
    </w:p>
    <w:p w:rsidR="00AB4B31" w:rsidRPr="003C68AE" w:rsidRDefault="00AB4B31" w:rsidP="00AB4B31">
      <w:pPr>
        <w:jc w:val="center"/>
        <w:rPr>
          <w:b/>
        </w:rPr>
      </w:pPr>
      <w:r w:rsidRPr="003C68AE">
        <w:rPr>
          <w:b/>
        </w:rPr>
        <w:t xml:space="preserve">«Обеспечение экологической безопасности вНижневартовском районе </w:t>
      </w:r>
    </w:p>
    <w:p w:rsidR="00AB4B31" w:rsidRPr="003C68AE" w:rsidRDefault="00AB4B31" w:rsidP="00AB4B31">
      <w:pPr>
        <w:jc w:val="center"/>
        <w:rPr>
          <w:b/>
        </w:rPr>
      </w:pPr>
      <w:r w:rsidRPr="003C68AE">
        <w:rPr>
          <w:b/>
        </w:rPr>
        <w:t>на 2018–2025 годы и на период до 2030 года»</w:t>
      </w:r>
    </w:p>
    <w:p w:rsidR="00AB4B31" w:rsidRPr="003C68AE" w:rsidRDefault="00AB4B31" w:rsidP="00AB4B31">
      <w:pPr>
        <w:pStyle w:val="ConsPlusTitle"/>
        <w:widowControl/>
        <w:jc w:val="center"/>
        <w:rPr>
          <w:rFonts w:ascii="Times New Roman" w:hAnsi="Times New Roman" w:cs="Times New Roman"/>
          <w:sz w:val="28"/>
          <w:szCs w:val="28"/>
        </w:rPr>
      </w:pPr>
      <w:r w:rsidRPr="003C68AE">
        <w:rPr>
          <w:rFonts w:ascii="Times New Roman" w:hAnsi="Times New Roman" w:cs="Times New Roman"/>
          <w:sz w:val="28"/>
          <w:szCs w:val="28"/>
        </w:rPr>
        <w:t>(далее – муниципальная программа)</w:t>
      </w:r>
    </w:p>
    <w:p w:rsidR="00AB4B31" w:rsidRDefault="00AB4B31" w:rsidP="00AB4B31">
      <w:pPr>
        <w:jc w:val="center"/>
      </w:pPr>
    </w:p>
    <w:p w:rsidR="003C68AE" w:rsidRPr="003C68AE" w:rsidRDefault="003C68AE" w:rsidP="00AB4B31">
      <w:pPr>
        <w:jc w:val="center"/>
        <w:rPr>
          <w:b/>
        </w:rPr>
      </w:pPr>
      <w:r w:rsidRPr="003C68AE">
        <w:rPr>
          <w:b/>
        </w:rPr>
        <w:t>Паспорт муниципальной программы</w:t>
      </w:r>
    </w:p>
    <w:p w:rsidR="003C68AE" w:rsidRPr="00931AF9" w:rsidRDefault="003C68AE" w:rsidP="00AB4B31">
      <w:pPr>
        <w:jc w:val="center"/>
      </w:pPr>
    </w:p>
    <w:tbl>
      <w:tblPr>
        <w:tblW w:w="10008" w:type="dxa"/>
        <w:jc w:val="center"/>
        <w:tblLook w:val="01E0"/>
      </w:tblPr>
      <w:tblGrid>
        <w:gridCol w:w="3871"/>
        <w:gridCol w:w="425"/>
        <w:gridCol w:w="5712"/>
      </w:tblGrid>
      <w:tr w:rsidR="003C68AE" w:rsidRPr="003C68AE" w:rsidTr="00D3148A">
        <w:trPr>
          <w:jc w:val="center"/>
        </w:trPr>
        <w:tc>
          <w:tcPr>
            <w:tcW w:w="3871" w:type="dxa"/>
            <w:hideMark/>
          </w:tcPr>
          <w:p w:rsidR="00AB4B31" w:rsidRPr="003C68AE" w:rsidRDefault="00AB4B31" w:rsidP="00D3148A">
            <w:pPr>
              <w:ind w:right="-90"/>
              <w:jc w:val="both"/>
            </w:pPr>
            <w:r w:rsidRPr="003C68AE">
              <w:t>Наименование муниципальной программы</w:t>
            </w:r>
          </w:p>
        </w:tc>
        <w:tc>
          <w:tcPr>
            <w:tcW w:w="425" w:type="dxa"/>
          </w:tcPr>
          <w:p w:rsidR="00AB4B31" w:rsidRPr="003C68AE" w:rsidRDefault="00AB4B31" w:rsidP="00D3148A">
            <w:pPr>
              <w:jc w:val="center"/>
            </w:pPr>
          </w:p>
        </w:tc>
        <w:tc>
          <w:tcPr>
            <w:tcW w:w="5712" w:type="dxa"/>
            <w:hideMark/>
          </w:tcPr>
          <w:p w:rsidR="00AB4B31" w:rsidRPr="003C68AE" w:rsidRDefault="003C68AE" w:rsidP="00CA70BA">
            <w:pPr>
              <w:jc w:val="both"/>
            </w:pPr>
            <w:r>
              <w:t>«</w:t>
            </w:r>
            <w:r w:rsidR="00AB4B31" w:rsidRPr="003C68AE">
              <w:t>Обеспечение экологической безопасности вНижневартовском районе на 2018–2025 годы и на период до 2030 года</w:t>
            </w:r>
            <w:r>
              <w:t>»</w:t>
            </w:r>
          </w:p>
        </w:tc>
      </w:tr>
      <w:tr w:rsidR="003C68AE" w:rsidRPr="003C68AE" w:rsidTr="00D3148A">
        <w:trPr>
          <w:trHeight w:val="80"/>
          <w:jc w:val="center"/>
        </w:trPr>
        <w:tc>
          <w:tcPr>
            <w:tcW w:w="3871" w:type="dxa"/>
          </w:tcPr>
          <w:p w:rsidR="00AB4B31" w:rsidRPr="003C68AE" w:rsidRDefault="00AB4B31" w:rsidP="00D3148A">
            <w:pPr>
              <w:jc w:val="both"/>
            </w:pPr>
          </w:p>
        </w:tc>
        <w:tc>
          <w:tcPr>
            <w:tcW w:w="425" w:type="dxa"/>
          </w:tcPr>
          <w:p w:rsidR="00AB4B31" w:rsidRPr="003C68AE" w:rsidRDefault="00AB4B31" w:rsidP="00D3148A">
            <w:pPr>
              <w:jc w:val="center"/>
            </w:pPr>
          </w:p>
        </w:tc>
        <w:tc>
          <w:tcPr>
            <w:tcW w:w="5712" w:type="dxa"/>
          </w:tcPr>
          <w:p w:rsidR="00AB4B31" w:rsidRPr="003C68AE" w:rsidRDefault="00AB4B31" w:rsidP="00D3148A">
            <w:pPr>
              <w:jc w:val="both"/>
            </w:pPr>
          </w:p>
        </w:tc>
      </w:tr>
      <w:tr w:rsidR="003C68AE" w:rsidRPr="003C68AE" w:rsidTr="00D3148A">
        <w:trPr>
          <w:jc w:val="center"/>
        </w:trPr>
        <w:tc>
          <w:tcPr>
            <w:tcW w:w="3871" w:type="dxa"/>
            <w:hideMark/>
          </w:tcPr>
          <w:p w:rsidR="00AB4B31" w:rsidRPr="003C68AE" w:rsidRDefault="00AB4B31" w:rsidP="00D3148A">
            <w:pPr>
              <w:ind w:right="-90"/>
              <w:jc w:val="both"/>
            </w:pPr>
            <w:r w:rsidRPr="003C68AE">
              <w:t>Ответственный исполнитель муниципальной программы</w:t>
            </w:r>
          </w:p>
        </w:tc>
        <w:tc>
          <w:tcPr>
            <w:tcW w:w="425" w:type="dxa"/>
          </w:tcPr>
          <w:p w:rsidR="00AB4B31" w:rsidRPr="003C68AE" w:rsidRDefault="00AB4B31" w:rsidP="00D3148A">
            <w:pPr>
              <w:jc w:val="center"/>
            </w:pPr>
          </w:p>
        </w:tc>
        <w:tc>
          <w:tcPr>
            <w:tcW w:w="5712" w:type="dxa"/>
            <w:hideMark/>
          </w:tcPr>
          <w:p w:rsidR="00AB4B31" w:rsidRPr="003C68AE" w:rsidRDefault="00AB4B31" w:rsidP="00D3148A">
            <w:pPr>
              <w:jc w:val="both"/>
            </w:pPr>
            <w:r w:rsidRPr="003C68AE">
              <w:t>управление экологии и природопользования администрации района</w:t>
            </w:r>
          </w:p>
        </w:tc>
      </w:tr>
      <w:tr w:rsidR="003C68AE" w:rsidRPr="003C68AE" w:rsidTr="00D3148A">
        <w:trPr>
          <w:jc w:val="center"/>
        </w:trPr>
        <w:tc>
          <w:tcPr>
            <w:tcW w:w="3871" w:type="dxa"/>
          </w:tcPr>
          <w:p w:rsidR="00AB4B31" w:rsidRPr="003C68AE" w:rsidRDefault="00AB4B31" w:rsidP="00D3148A"/>
        </w:tc>
        <w:tc>
          <w:tcPr>
            <w:tcW w:w="425" w:type="dxa"/>
          </w:tcPr>
          <w:p w:rsidR="00AB4B31" w:rsidRPr="003C68AE" w:rsidRDefault="00AB4B31" w:rsidP="00D3148A">
            <w:pPr>
              <w:jc w:val="center"/>
            </w:pPr>
          </w:p>
        </w:tc>
        <w:tc>
          <w:tcPr>
            <w:tcW w:w="5712" w:type="dxa"/>
          </w:tcPr>
          <w:p w:rsidR="00AB4B31" w:rsidRPr="003C68AE" w:rsidRDefault="00AB4B31" w:rsidP="00D3148A">
            <w:pPr>
              <w:jc w:val="both"/>
            </w:pPr>
          </w:p>
        </w:tc>
      </w:tr>
      <w:tr w:rsidR="003C68AE" w:rsidRPr="003C68AE" w:rsidTr="00D3148A">
        <w:trPr>
          <w:jc w:val="center"/>
        </w:trPr>
        <w:tc>
          <w:tcPr>
            <w:tcW w:w="3871" w:type="dxa"/>
            <w:hideMark/>
          </w:tcPr>
          <w:p w:rsidR="00AB4B31" w:rsidRPr="003C68AE" w:rsidRDefault="00AB4B31" w:rsidP="00D3148A">
            <w:pPr>
              <w:ind w:right="-90"/>
              <w:jc w:val="both"/>
            </w:pPr>
            <w:r w:rsidRPr="003C68AE">
              <w:t>Соисполнители муниципальной программы</w:t>
            </w:r>
          </w:p>
        </w:tc>
        <w:tc>
          <w:tcPr>
            <w:tcW w:w="425" w:type="dxa"/>
          </w:tcPr>
          <w:p w:rsidR="00AB4B31" w:rsidRPr="003C68AE" w:rsidRDefault="00AB4B31" w:rsidP="00D3148A">
            <w:pPr>
              <w:jc w:val="both"/>
            </w:pPr>
          </w:p>
        </w:tc>
        <w:tc>
          <w:tcPr>
            <w:tcW w:w="5712" w:type="dxa"/>
            <w:hideMark/>
          </w:tcPr>
          <w:p w:rsidR="004636BB" w:rsidRPr="003C68AE" w:rsidRDefault="0064641C" w:rsidP="004636BB">
            <w:pPr>
              <w:jc w:val="both"/>
            </w:pPr>
            <w:r w:rsidRPr="003C68AE">
              <w:t xml:space="preserve">отдел жилищно-коммунального хозяйства, </w:t>
            </w:r>
            <w:r w:rsidR="004636BB" w:rsidRPr="003C68AE">
              <w:t>энергетики и строительства администрации района;</w:t>
            </w:r>
          </w:p>
          <w:p w:rsidR="004636BB" w:rsidRPr="003C68AE" w:rsidRDefault="004636BB" w:rsidP="004636BB">
            <w:pPr>
              <w:jc w:val="both"/>
            </w:pPr>
            <w:r w:rsidRPr="003C68AE">
              <w:t xml:space="preserve">управление культуры администрации района; </w:t>
            </w:r>
          </w:p>
          <w:p w:rsidR="004636BB" w:rsidRPr="003C68AE" w:rsidRDefault="004636BB" w:rsidP="004636BB">
            <w:pPr>
              <w:jc w:val="both"/>
            </w:pPr>
            <w:r w:rsidRPr="003C68AE">
              <w:t xml:space="preserve">управление образования и молодежной политики администрации района; </w:t>
            </w:r>
          </w:p>
          <w:p w:rsidR="004636BB" w:rsidRPr="003C68AE" w:rsidRDefault="004636BB" w:rsidP="004636BB">
            <w:pPr>
              <w:jc w:val="both"/>
            </w:pPr>
            <w:r w:rsidRPr="003C68AE">
              <w:t xml:space="preserve">муниципальное бюджетное учреждение Нижневартовского района «Управление имущественными и земельными ресурсами»; </w:t>
            </w:r>
          </w:p>
          <w:p w:rsidR="004636BB" w:rsidRPr="003C68AE" w:rsidRDefault="004636BB" w:rsidP="004636BB">
            <w:pPr>
              <w:jc w:val="both"/>
            </w:pPr>
            <w:r w:rsidRPr="003C68AE">
              <w:t>муниципальное казенное учреждение «Управление капитального строительства по застройке Нижневартовского района;</w:t>
            </w:r>
          </w:p>
          <w:p w:rsidR="00AB4B31" w:rsidRPr="003C68AE" w:rsidRDefault="003C24A2" w:rsidP="00F57A91">
            <w:pPr>
              <w:jc w:val="both"/>
            </w:pPr>
            <w:r w:rsidRPr="003C68AE">
              <w:t>администрации городских и сельских поселений района (по согласованию)</w:t>
            </w:r>
          </w:p>
        </w:tc>
      </w:tr>
      <w:tr w:rsidR="003C68AE" w:rsidRPr="003C68AE" w:rsidTr="00D3148A">
        <w:trPr>
          <w:trHeight w:val="233"/>
          <w:jc w:val="center"/>
        </w:trPr>
        <w:tc>
          <w:tcPr>
            <w:tcW w:w="3871" w:type="dxa"/>
          </w:tcPr>
          <w:p w:rsidR="00AB4B31" w:rsidRPr="003C68AE" w:rsidRDefault="00AB4B31" w:rsidP="00D3148A">
            <w:pPr>
              <w:jc w:val="both"/>
            </w:pPr>
          </w:p>
        </w:tc>
        <w:tc>
          <w:tcPr>
            <w:tcW w:w="425" w:type="dxa"/>
          </w:tcPr>
          <w:p w:rsidR="00AB4B31" w:rsidRPr="003C68AE" w:rsidRDefault="00AB4B31" w:rsidP="00D3148A">
            <w:pPr>
              <w:jc w:val="both"/>
            </w:pPr>
          </w:p>
        </w:tc>
        <w:tc>
          <w:tcPr>
            <w:tcW w:w="5712" w:type="dxa"/>
          </w:tcPr>
          <w:p w:rsidR="00AB4B31" w:rsidRPr="003C68AE" w:rsidRDefault="00AB4B31" w:rsidP="00D3148A">
            <w:pPr>
              <w:jc w:val="both"/>
            </w:pPr>
          </w:p>
        </w:tc>
      </w:tr>
      <w:tr w:rsidR="003C68AE" w:rsidRPr="003C68AE" w:rsidTr="00D3148A">
        <w:trPr>
          <w:jc w:val="center"/>
        </w:trPr>
        <w:tc>
          <w:tcPr>
            <w:tcW w:w="3871" w:type="dxa"/>
            <w:hideMark/>
          </w:tcPr>
          <w:p w:rsidR="00AB4B31" w:rsidRPr="003C68AE" w:rsidRDefault="00AB4B31" w:rsidP="00D3148A">
            <w:pPr>
              <w:ind w:right="-90"/>
              <w:jc w:val="both"/>
            </w:pPr>
            <w:r w:rsidRPr="003C68AE">
              <w:t>Цели муниципальной программы</w:t>
            </w:r>
          </w:p>
        </w:tc>
        <w:tc>
          <w:tcPr>
            <w:tcW w:w="425" w:type="dxa"/>
          </w:tcPr>
          <w:p w:rsidR="00AB4B31" w:rsidRPr="003C68AE" w:rsidRDefault="00AB4B31" w:rsidP="00D3148A">
            <w:pPr>
              <w:jc w:val="center"/>
              <w:rPr>
                <w:highlight w:val="yellow"/>
              </w:rPr>
            </w:pPr>
          </w:p>
        </w:tc>
        <w:tc>
          <w:tcPr>
            <w:tcW w:w="5712" w:type="dxa"/>
            <w:hideMark/>
          </w:tcPr>
          <w:p w:rsidR="00AB4B31" w:rsidRPr="003C68AE" w:rsidRDefault="00AB4B31" w:rsidP="00D3148A">
            <w:pPr>
              <w:autoSpaceDE w:val="0"/>
              <w:autoSpaceDN w:val="0"/>
              <w:adjustRightInd w:val="0"/>
              <w:jc w:val="both"/>
            </w:pPr>
            <w:r w:rsidRPr="003C68AE">
              <w:t>сохранение благоприятной окружающей среды и биологического разнообразия в интересах настоящего и будущих поколений</w:t>
            </w:r>
          </w:p>
        </w:tc>
      </w:tr>
      <w:tr w:rsidR="003C68AE" w:rsidRPr="003C68AE" w:rsidTr="00D3148A">
        <w:trPr>
          <w:jc w:val="center"/>
        </w:trPr>
        <w:tc>
          <w:tcPr>
            <w:tcW w:w="3871" w:type="dxa"/>
          </w:tcPr>
          <w:p w:rsidR="00AB4B31" w:rsidRPr="003C68AE" w:rsidRDefault="00AB4B31" w:rsidP="00D3148A">
            <w:pPr>
              <w:ind w:right="-90"/>
            </w:pPr>
          </w:p>
        </w:tc>
        <w:tc>
          <w:tcPr>
            <w:tcW w:w="425" w:type="dxa"/>
          </w:tcPr>
          <w:p w:rsidR="00AB4B31" w:rsidRPr="003C68AE" w:rsidRDefault="00AB4B31" w:rsidP="00D3148A">
            <w:pPr>
              <w:jc w:val="center"/>
              <w:rPr>
                <w:highlight w:val="yellow"/>
              </w:rPr>
            </w:pPr>
          </w:p>
        </w:tc>
        <w:tc>
          <w:tcPr>
            <w:tcW w:w="5712" w:type="dxa"/>
          </w:tcPr>
          <w:p w:rsidR="00AB4B31" w:rsidRPr="003C68AE" w:rsidRDefault="00AB4B31" w:rsidP="00D3148A">
            <w:pPr>
              <w:jc w:val="both"/>
            </w:pPr>
          </w:p>
        </w:tc>
      </w:tr>
      <w:tr w:rsidR="003C68AE" w:rsidRPr="003C68AE" w:rsidTr="00D3148A">
        <w:trPr>
          <w:jc w:val="center"/>
        </w:trPr>
        <w:tc>
          <w:tcPr>
            <w:tcW w:w="3871" w:type="dxa"/>
            <w:hideMark/>
          </w:tcPr>
          <w:p w:rsidR="00AB4B31" w:rsidRPr="003C68AE" w:rsidRDefault="00AB4B31" w:rsidP="00D3148A">
            <w:pPr>
              <w:jc w:val="both"/>
            </w:pPr>
            <w:r w:rsidRPr="003C68AE">
              <w:t>Задачи муниципальной программы</w:t>
            </w:r>
          </w:p>
        </w:tc>
        <w:tc>
          <w:tcPr>
            <w:tcW w:w="425" w:type="dxa"/>
          </w:tcPr>
          <w:p w:rsidR="00AB4B31" w:rsidRPr="003C68AE" w:rsidRDefault="00AB4B31" w:rsidP="00D3148A">
            <w:pPr>
              <w:jc w:val="center"/>
            </w:pPr>
          </w:p>
        </w:tc>
        <w:tc>
          <w:tcPr>
            <w:tcW w:w="5712" w:type="dxa"/>
            <w:hideMark/>
          </w:tcPr>
          <w:p w:rsidR="00AB4B31" w:rsidRPr="003C68AE" w:rsidRDefault="00AB4B31" w:rsidP="00D3148A">
            <w:pPr>
              <w:autoSpaceDE w:val="0"/>
              <w:autoSpaceDN w:val="0"/>
              <w:adjustRightInd w:val="0"/>
              <w:jc w:val="both"/>
            </w:pPr>
            <w:r w:rsidRPr="003C68AE">
              <w:t>снижение уровня негативного воздействия факторов техногенного и природного характера на окружающую среду и ее компоненты</w:t>
            </w:r>
          </w:p>
        </w:tc>
      </w:tr>
      <w:tr w:rsidR="003C68AE" w:rsidRPr="003C68AE" w:rsidTr="00D3148A">
        <w:trPr>
          <w:jc w:val="center"/>
        </w:trPr>
        <w:tc>
          <w:tcPr>
            <w:tcW w:w="3871" w:type="dxa"/>
          </w:tcPr>
          <w:p w:rsidR="00AB4B31" w:rsidRPr="003C68AE" w:rsidRDefault="00AB4B31" w:rsidP="00D3148A"/>
        </w:tc>
        <w:tc>
          <w:tcPr>
            <w:tcW w:w="425" w:type="dxa"/>
          </w:tcPr>
          <w:p w:rsidR="00AB4B31" w:rsidRPr="003C68AE" w:rsidRDefault="00AB4B31" w:rsidP="00D3148A">
            <w:pPr>
              <w:jc w:val="center"/>
            </w:pPr>
          </w:p>
        </w:tc>
        <w:tc>
          <w:tcPr>
            <w:tcW w:w="5712" w:type="dxa"/>
          </w:tcPr>
          <w:p w:rsidR="00AB4B31" w:rsidRPr="003C68AE" w:rsidRDefault="00AB4B31" w:rsidP="00D3148A">
            <w:pPr>
              <w:autoSpaceDE w:val="0"/>
              <w:autoSpaceDN w:val="0"/>
              <w:adjustRightInd w:val="0"/>
              <w:ind w:firstLine="25"/>
              <w:jc w:val="both"/>
            </w:pPr>
          </w:p>
        </w:tc>
      </w:tr>
      <w:tr w:rsidR="003C68AE" w:rsidRPr="003C68AE" w:rsidTr="00D3148A">
        <w:trPr>
          <w:jc w:val="center"/>
        </w:trPr>
        <w:tc>
          <w:tcPr>
            <w:tcW w:w="3871" w:type="dxa"/>
            <w:hideMark/>
          </w:tcPr>
          <w:p w:rsidR="00AB4B31" w:rsidRPr="003C68AE" w:rsidRDefault="00AB4B31" w:rsidP="00D3148A">
            <w:pPr>
              <w:jc w:val="both"/>
            </w:pPr>
            <w:r w:rsidRPr="003C68AE">
              <w:t>Подпрограммы или основные мероприятия</w:t>
            </w:r>
          </w:p>
        </w:tc>
        <w:tc>
          <w:tcPr>
            <w:tcW w:w="425" w:type="dxa"/>
          </w:tcPr>
          <w:p w:rsidR="00AB4B31" w:rsidRPr="003C68AE" w:rsidRDefault="00AB4B31" w:rsidP="00D3148A">
            <w:pPr>
              <w:jc w:val="center"/>
            </w:pPr>
          </w:p>
        </w:tc>
        <w:tc>
          <w:tcPr>
            <w:tcW w:w="5712" w:type="dxa"/>
            <w:hideMark/>
          </w:tcPr>
          <w:p w:rsidR="00AB4B31" w:rsidRPr="003C68AE" w:rsidRDefault="00AB4B31" w:rsidP="00D3148A">
            <w:pPr>
              <w:jc w:val="both"/>
            </w:pPr>
            <w:r w:rsidRPr="003C68AE">
              <w:t>нет</w:t>
            </w:r>
          </w:p>
        </w:tc>
      </w:tr>
      <w:tr w:rsidR="003C68AE" w:rsidRPr="003C68AE" w:rsidTr="00D3148A">
        <w:trPr>
          <w:jc w:val="center"/>
        </w:trPr>
        <w:tc>
          <w:tcPr>
            <w:tcW w:w="3871" w:type="dxa"/>
            <w:hideMark/>
          </w:tcPr>
          <w:p w:rsidR="00AB4B31" w:rsidRPr="003C68AE" w:rsidRDefault="00AB4B31" w:rsidP="00CA70BA">
            <w:pPr>
              <w:pStyle w:val="ConsPlusNonformat"/>
              <w:widowControl/>
              <w:jc w:val="both"/>
              <w:rPr>
                <w:rFonts w:ascii="Times New Roman" w:hAnsi="Times New Roman" w:cs="Times New Roman"/>
                <w:sz w:val="28"/>
                <w:szCs w:val="28"/>
              </w:rPr>
            </w:pPr>
            <w:r w:rsidRPr="003C68AE">
              <w:rPr>
                <w:rFonts w:ascii="Times New Roman" w:hAnsi="Times New Roman" w:cs="Times New Roman"/>
                <w:sz w:val="28"/>
                <w:szCs w:val="28"/>
              </w:rPr>
              <w:lastRenderedPageBreak/>
              <w:t xml:space="preserve">Целевые показатели муниципальной программы </w:t>
            </w:r>
          </w:p>
        </w:tc>
        <w:tc>
          <w:tcPr>
            <w:tcW w:w="425" w:type="dxa"/>
          </w:tcPr>
          <w:p w:rsidR="00AB4B31" w:rsidRPr="003C68AE" w:rsidRDefault="00AB4B31" w:rsidP="00D3148A">
            <w:pPr>
              <w:jc w:val="center"/>
            </w:pPr>
          </w:p>
        </w:tc>
        <w:tc>
          <w:tcPr>
            <w:tcW w:w="5712" w:type="dxa"/>
          </w:tcPr>
          <w:p w:rsidR="00AB4B31" w:rsidRPr="003C68AE" w:rsidRDefault="00AB4B31" w:rsidP="00D3148A">
            <w:pPr>
              <w:widowControl w:val="0"/>
              <w:autoSpaceDE w:val="0"/>
              <w:autoSpaceDN w:val="0"/>
              <w:adjustRightInd w:val="0"/>
              <w:jc w:val="both"/>
            </w:pPr>
            <w:r w:rsidRPr="003C68AE">
              <w:t>увеличение количества проведения эколого-просветительских и природоохранных</w:t>
            </w:r>
            <w:r w:rsidR="003C68AE">
              <w:t xml:space="preserve"> мероприятий с </w:t>
            </w:r>
            <w:r w:rsidRPr="003C68AE">
              <w:t>145 единиц до 210 единиц;</w:t>
            </w:r>
          </w:p>
          <w:p w:rsidR="005D6C8D" w:rsidRPr="003C68AE" w:rsidRDefault="005D6C8D" w:rsidP="005D6C8D">
            <w:pPr>
              <w:jc w:val="both"/>
            </w:pPr>
            <w:r w:rsidRPr="003C68AE">
              <w:t>доля населения, вовлеченного в экологические мероприятия, от общего числа жителей района с 14 процентов до 39 процентов;</w:t>
            </w:r>
          </w:p>
          <w:p w:rsidR="00AB4B31" w:rsidRPr="003C68AE" w:rsidRDefault="00AB4B31" w:rsidP="00D3148A">
            <w:pPr>
              <w:jc w:val="both"/>
            </w:pPr>
            <w:r w:rsidRPr="003C68AE">
              <w:t>доля ликвидированных и рекультивированных мест захламления отходами</w:t>
            </w:r>
            <w:r w:rsidR="005D6C8D" w:rsidRPr="003C68AE">
              <w:t>,</w:t>
            </w:r>
            <w:r w:rsidRPr="003C68AE">
              <w:t xml:space="preserve"> от общего количества выявленных мест захламления отходами</w:t>
            </w:r>
            <w:r w:rsidR="005D6C8D" w:rsidRPr="003C68AE">
              <w:t xml:space="preserve"> 100 процентов</w:t>
            </w:r>
            <w:r w:rsidRPr="003C68AE">
              <w:t>;</w:t>
            </w:r>
          </w:p>
          <w:p w:rsidR="00AB4B31" w:rsidRPr="003C68AE" w:rsidRDefault="00AB4B31" w:rsidP="00D3148A">
            <w:pPr>
              <w:widowControl w:val="0"/>
              <w:autoSpaceDE w:val="0"/>
              <w:autoSpaceDN w:val="0"/>
              <w:adjustRightInd w:val="0"/>
              <w:jc w:val="both"/>
            </w:pPr>
            <w:r w:rsidRPr="003C68AE">
              <w:t>эффективность осуществления отдельных государственных полномочий Ханты-Мансийского автономного округа – Югры в сфере обращения с твердыми коммунальными отходами 100 процентов;</w:t>
            </w:r>
          </w:p>
          <w:p w:rsidR="00AB4B31" w:rsidRPr="003C68AE" w:rsidRDefault="00AB4B31" w:rsidP="00D3148A">
            <w:pPr>
              <w:widowControl w:val="0"/>
              <w:autoSpaceDE w:val="0"/>
              <w:autoSpaceDN w:val="0"/>
              <w:adjustRightInd w:val="0"/>
              <w:jc w:val="both"/>
              <w:rPr>
                <w:strike/>
              </w:rPr>
            </w:pPr>
            <w:r w:rsidRPr="003C68AE">
              <w:t>эффективность расходования бюджетных средств 100 процентов</w:t>
            </w:r>
          </w:p>
        </w:tc>
      </w:tr>
      <w:tr w:rsidR="003C68AE" w:rsidRPr="003C68AE" w:rsidTr="00D3148A">
        <w:trPr>
          <w:jc w:val="center"/>
        </w:trPr>
        <w:tc>
          <w:tcPr>
            <w:tcW w:w="3871" w:type="dxa"/>
          </w:tcPr>
          <w:p w:rsidR="00AB4B31" w:rsidRPr="003C68AE" w:rsidRDefault="00AB4B31" w:rsidP="00D3148A"/>
        </w:tc>
        <w:tc>
          <w:tcPr>
            <w:tcW w:w="425" w:type="dxa"/>
          </w:tcPr>
          <w:p w:rsidR="00AB4B31" w:rsidRPr="003C68AE" w:rsidRDefault="00AB4B31" w:rsidP="00D3148A">
            <w:pPr>
              <w:jc w:val="center"/>
            </w:pPr>
          </w:p>
        </w:tc>
        <w:tc>
          <w:tcPr>
            <w:tcW w:w="5712" w:type="dxa"/>
          </w:tcPr>
          <w:p w:rsidR="00AB4B31" w:rsidRPr="003C68AE" w:rsidRDefault="00AB4B31" w:rsidP="00D3148A">
            <w:pPr>
              <w:jc w:val="both"/>
            </w:pPr>
          </w:p>
        </w:tc>
      </w:tr>
      <w:tr w:rsidR="003C68AE" w:rsidRPr="003C68AE" w:rsidTr="00D3148A">
        <w:trPr>
          <w:jc w:val="center"/>
        </w:trPr>
        <w:tc>
          <w:tcPr>
            <w:tcW w:w="3871" w:type="dxa"/>
            <w:hideMark/>
          </w:tcPr>
          <w:p w:rsidR="00AB4B31" w:rsidRPr="003C68AE" w:rsidRDefault="00AB4B31" w:rsidP="00D3148A">
            <w:pPr>
              <w:jc w:val="both"/>
            </w:pPr>
            <w:r w:rsidRPr="003C68AE">
              <w:t>Сроки реализации муниципальной программы</w:t>
            </w:r>
          </w:p>
        </w:tc>
        <w:tc>
          <w:tcPr>
            <w:tcW w:w="425" w:type="dxa"/>
          </w:tcPr>
          <w:p w:rsidR="00AB4B31" w:rsidRPr="003C68AE" w:rsidRDefault="00AB4B31" w:rsidP="00D3148A">
            <w:pPr>
              <w:jc w:val="center"/>
            </w:pPr>
          </w:p>
        </w:tc>
        <w:tc>
          <w:tcPr>
            <w:tcW w:w="5712" w:type="dxa"/>
            <w:hideMark/>
          </w:tcPr>
          <w:p w:rsidR="00AB4B31" w:rsidRPr="003C68AE" w:rsidRDefault="00B326AF" w:rsidP="00D3148A">
            <w:pPr>
              <w:jc w:val="both"/>
              <w:rPr>
                <w:strike/>
              </w:rPr>
            </w:pPr>
            <w:r w:rsidRPr="003C68AE">
              <w:t>2018–2025 годы и на период до 2030 год</w:t>
            </w:r>
            <w:r w:rsidR="003C68AE">
              <w:t>а</w:t>
            </w:r>
          </w:p>
        </w:tc>
      </w:tr>
      <w:tr w:rsidR="003C68AE" w:rsidRPr="003C68AE" w:rsidTr="00D3148A">
        <w:trPr>
          <w:jc w:val="center"/>
        </w:trPr>
        <w:tc>
          <w:tcPr>
            <w:tcW w:w="3871" w:type="dxa"/>
          </w:tcPr>
          <w:p w:rsidR="00AB4B31" w:rsidRPr="003C68AE" w:rsidRDefault="00AB4B31" w:rsidP="00D3148A"/>
        </w:tc>
        <w:tc>
          <w:tcPr>
            <w:tcW w:w="425" w:type="dxa"/>
          </w:tcPr>
          <w:p w:rsidR="00AB4B31" w:rsidRPr="003C68AE" w:rsidRDefault="00AB4B31" w:rsidP="00D3148A">
            <w:pPr>
              <w:jc w:val="center"/>
            </w:pPr>
          </w:p>
        </w:tc>
        <w:tc>
          <w:tcPr>
            <w:tcW w:w="5712" w:type="dxa"/>
          </w:tcPr>
          <w:p w:rsidR="00AB4B31" w:rsidRPr="003C68AE" w:rsidRDefault="00AB4B31" w:rsidP="00D3148A">
            <w:pPr>
              <w:jc w:val="both"/>
            </w:pPr>
          </w:p>
        </w:tc>
      </w:tr>
      <w:tr w:rsidR="003C68AE" w:rsidRPr="003C68AE" w:rsidTr="00D3148A">
        <w:trPr>
          <w:jc w:val="center"/>
        </w:trPr>
        <w:tc>
          <w:tcPr>
            <w:tcW w:w="3871" w:type="dxa"/>
            <w:hideMark/>
          </w:tcPr>
          <w:p w:rsidR="00AB4B31" w:rsidRPr="003C68AE" w:rsidRDefault="00AB4B31" w:rsidP="00D3148A">
            <w:pPr>
              <w:pStyle w:val="ConsPlusNonformat"/>
              <w:widowControl/>
              <w:rPr>
                <w:rFonts w:ascii="Times New Roman" w:hAnsi="Times New Roman" w:cs="Times New Roman"/>
                <w:sz w:val="28"/>
                <w:szCs w:val="28"/>
              </w:rPr>
            </w:pPr>
            <w:r w:rsidRPr="003C68AE">
              <w:rPr>
                <w:rFonts w:ascii="Times New Roman" w:hAnsi="Times New Roman" w:cs="Times New Roman"/>
                <w:sz w:val="28"/>
                <w:szCs w:val="28"/>
              </w:rPr>
              <w:t xml:space="preserve">Финансовое обеспечение муниципальной программы </w:t>
            </w:r>
          </w:p>
        </w:tc>
        <w:tc>
          <w:tcPr>
            <w:tcW w:w="425" w:type="dxa"/>
          </w:tcPr>
          <w:p w:rsidR="00AB4B31" w:rsidRPr="003C68AE" w:rsidRDefault="00AB4B31" w:rsidP="00D3148A">
            <w:pPr>
              <w:jc w:val="center"/>
            </w:pPr>
          </w:p>
        </w:tc>
        <w:tc>
          <w:tcPr>
            <w:tcW w:w="5712" w:type="dxa"/>
            <w:hideMark/>
          </w:tcPr>
          <w:p w:rsidR="00AB4B31" w:rsidRPr="003C68AE" w:rsidRDefault="00AB4B31" w:rsidP="00D3148A">
            <w:pPr>
              <w:jc w:val="both"/>
            </w:pPr>
            <w:r w:rsidRPr="003C68AE">
              <w:t xml:space="preserve">общий объем финансирования муниципальной программы составляет </w:t>
            </w:r>
            <w:r w:rsidR="00CA70BA" w:rsidRPr="003C68AE">
              <w:t xml:space="preserve">1593,1 </w:t>
            </w:r>
            <w:r w:rsidRPr="003C68AE">
              <w:t>тыс. рублей, в том числе:</w:t>
            </w:r>
          </w:p>
          <w:p w:rsidR="00B326AF" w:rsidRPr="003C68AE" w:rsidRDefault="00B326AF" w:rsidP="00D3148A">
            <w:pPr>
              <w:jc w:val="both"/>
            </w:pPr>
            <w:r w:rsidRPr="003C68AE">
              <w:t>бюджет района</w:t>
            </w:r>
            <w:r w:rsidR="00725C47" w:rsidRPr="003C68AE">
              <w:t xml:space="preserve"> – 1268,8 тыс. рублей;</w:t>
            </w:r>
          </w:p>
          <w:p w:rsidR="00B326AF" w:rsidRPr="003C68AE" w:rsidRDefault="00B326AF" w:rsidP="00D3148A">
            <w:pPr>
              <w:jc w:val="both"/>
            </w:pPr>
            <w:r w:rsidRPr="003C68AE">
              <w:t xml:space="preserve">бюджет </w:t>
            </w:r>
            <w:r w:rsidR="00725C47" w:rsidRPr="003C68AE">
              <w:t>автономного округа – 324,3 тыс. рублей</w:t>
            </w:r>
          </w:p>
          <w:p w:rsidR="00AB4B31" w:rsidRPr="003C68AE" w:rsidRDefault="00AB4B31" w:rsidP="00CA70BA">
            <w:pPr>
              <w:jc w:val="both"/>
            </w:pPr>
          </w:p>
        </w:tc>
      </w:tr>
    </w:tbl>
    <w:p w:rsidR="00AB4B31" w:rsidRPr="00CC4584" w:rsidRDefault="00AB4B31" w:rsidP="00AB4B31">
      <w:pPr>
        <w:jc w:val="center"/>
        <w:rPr>
          <w:b/>
        </w:rPr>
      </w:pPr>
      <w:r w:rsidRPr="00CC4584">
        <w:rPr>
          <w:b/>
          <w:lang w:val="en-US"/>
        </w:rPr>
        <w:t>I</w:t>
      </w:r>
      <w:r w:rsidRPr="00CC4584">
        <w:rPr>
          <w:b/>
        </w:rPr>
        <w:t xml:space="preserve">. Краткая характеристика текущего состояния сферы </w:t>
      </w:r>
    </w:p>
    <w:p w:rsidR="00AB4B31" w:rsidRPr="00CC4584" w:rsidRDefault="00AB4B31" w:rsidP="00AB4B31">
      <w:pPr>
        <w:jc w:val="center"/>
        <w:rPr>
          <w:b/>
        </w:rPr>
      </w:pPr>
      <w:r w:rsidRPr="00CC4584">
        <w:rPr>
          <w:b/>
        </w:rPr>
        <w:t>социально-экономического развития Нижневартовского района</w:t>
      </w:r>
    </w:p>
    <w:p w:rsidR="00AB4B31" w:rsidRPr="00931AF9" w:rsidRDefault="00AB4B31" w:rsidP="00AB4B31">
      <w:pPr>
        <w:jc w:val="center"/>
      </w:pPr>
    </w:p>
    <w:p w:rsidR="00AB4B31" w:rsidRPr="00CC4584" w:rsidRDefault="00AB4B31" w:rsidP="00AB4B31">
      <w:pPr>
        <w:pStyle w:val="afffa"/>
        <w:widowControl w:val="0"/>
        <w:suppressAutoHyphens w:val="0"/>
        <w:spacing w:line="240" w:lineRule="auto"/>
        <w:ind w:left="0"/>
        <w:rPr>
          <w:spacing w:val="0"/>
        </w:rPr>
      </w:pPr>
      <w:r w:rsidRPr="00CC4584">
        <w:rPr>
          <w:spacing w:val="0"/>
        </w:rPr>
        <w:t xml:space="preserve">Предметом особого внимания государства является регулирование отношений в области использования и охраны природных ресурсов и окружающей среды, которые представляют собой не только основу для развития экономики и социальной сферы, но и гарантию нормальной жизни и деятельности для нынешних и будущих поколений. </w:t>
      </w:r>
    </w:p>
    <w:p w:rsidR="00AB4B31" w:rsidRPr="00CC4584" w:rsidRDefault="00AB4B31" w:rsidP="00AB4B31">
      <w:pPr>
        <w:widowControl w:val="0"/>
        <w:autoSpaceDE w:val="0"/>
        <w:autoSpaceDN w:val="0"/>
        <w:adjustRightInd w:val="0"/>
        <w:ind w:firstLine="709"/>
        <w:jc w:val="both"/>
        <w:rPr>
          <w:rFonts w:eastAsia="TimesNewRomanPSMT"/>
        </w:rPr>
      </w:pPr>
      <w:r w:rsidRPr="00CC4584">
        <w:t xml:space="preserve">Нижневартовский район, обладая развитой </w:t>
      </w:r>
      <w:r w:rsidRPr="00CC4584">
        <w:rPr>
          <w:rFonts w:eastAsia="TimesNewRomanPSMT"/>
        </w:rPr>
        <w:t xml:space="preserve">производственной деятельностью предприятий по нефтедобыче и обслуживанию нефтепромыслов, производству электроэнергии, нефтегазоперерабатывающей, а также лесной и деревообрабатывающей промышленности, является одним из наиболее развитых и динамично развивающихся промышленных регионов Ханты-Мансийского автономного округа – Югры. </w:t>
      </w:r>
    </w:p>
    <w:p w:rsidR="00AB4B31" w:rsidRPr="00CC4584" w:rsidRDefault="00AB4B31" w:rsidP="00AB4B31">
      <w:pPr>
        <w:widowControl w:val="0"/>
        <w:autoSpaceDE w:val="0"/>
        <w:autoSpaceDN w:val="0"/>
        <w:adjustRightInd w:val="0"/>
        <w:ind w:firstLine="709"/>
        <w:jc w:val="both"/>
        <w:rPr>
          <w:rFonts w:eastAsia="TimesNewRomanPSMT"/>
        </w:rPr>
      </w:pPr>
      <w:r w:rsidRPr="00CC4584">
        <w:rPr>
          <w:rFonts w:eastAsia="TimesNewRomanPSMT"/>
        </w:rPr>
        <w:t xml:space="preserve">В пределах населенных пунктов Нижневартовского района </w:t>
      </w:r>
      <w:r w:rsidRPr="00CC4584">
        <w:rPr>
          <w:rFonts w:eastAsia="TimesNewRomanPSMT"/>
          <w:iCs/>
        </w:rPr>
        <w:t xml:space="preserve">основными источниками воздействия </w:t>
      </w:r>
      <w:r w:rsidRPr="00CC4584">
        <w:rPr>
          <w:rFonts w:eastAsia="TimesNewRomanPSMT"/>
        </w:rPr>
        <w:t>на землю являются:</w:t>
      </w:r>
    </w:p>
    <w:p w:rsidR="00AB4B31" w:rsidRPr="00CC4584" w:rsidRDefault="00AB4B31" w:rsidP="00AB4B31">
      <w:pPr>
        <w:widowControl w:val="0"/>
        <w:autoSpaceDE w:val="0"/>
        <w:autoSpaceDN w:val="0"/>
        <w:adjustRightInd w:val="0"/>
        <w:ind w:firstLine="709"/>
        <w:jc w:val="both"/>
        <w:rPr>
          <w:rFonts w:eastAsia="TimesNewRomanPSMT"/>
        </w:rPr>
      </w:pPr>
      <w:r w:rsidRPr="00CC4584">
        <w:rPr>
          <w:rFonts w:eastAsia="TimesNewRomanPSMT"/>
        </w:rPr>
        <w:lastRenderedPageBreak/>
        <w:t>несанкционированное размещение коммунальных и производственных отходов, захламление и загрязнение земель;</w:t>
      </w:r>
    </w:p>
    <w:p w:rsidR="00AB4B31" w:rsidRPr="00CC4584" w:rsidRDefault="00AB4B31" w:rsidP="00AB4B31">
      <w:pPr>
        <w:widowControl w:val="0"/>
        <w:autoSpaceDE w:val="0"/>
        <w:autoSpaceDN w:val="0"/>
        <w:adjustRightInd w:val="0"/>
        <w:ind w:firstLine="709"/>
        <w:jc w:val="both"/>
        <w:rPr>
          <w:rFonts w:eastAsia="TimesNewRomanPSMT"/>
        </w:rPr>
      </w:pPr>
      <w:r w:rsidRPr="00CC4584">
        <w:rPr>
          <w:rFonts w:eastAsia="TimesNewRomanPSMT"/>
        </w:rPr>
        <w:t>сброс на рельеф неочищенных жидких коммунальных отходов;</w:t>
      </w:r>
    </w:p>
    <w:p w:rsidR="00AB4B31" w:rsidRPr="00CC4584" w:rsidRDefault="00AB4B31" w:rsidP="00AB4B31">
      <w:pPr>
        <w:widowControl w:val="0"/>
        <w:autoSpaceDE w:val="0"/>
        <w:autoSpaceDN w:val="0"/>
        <w:adjustRightInd w:val="0"/>
        <w:ind w:firstLine="709"/>
        <w:jc w:val="both"/>
        <w:rPr>
          <w:rFonts w:eastAsia="TimesNewRomanPSMT"/>
        </w:rPr>
      </w:pPr>
      <w:r w:rsidRPr="00CC4584">
        <w:rPr>
          <w:rFonts w:eastAsia="TimesNewRomanPSMT"/>
        </w:rPr>
        <w:t>незаконная порубка и повреждение леса;</w:t>
      </w:r>
    </w:p>
    <w:p w:rsidR="00AB4B31" w:rsidRPr="00CC4584" w:rsidRDefault="00AB4B31" w:rsidP="00AB4B31">
      <w:pPr>
        <w:widowControl w:val="0"/>
        <w:autoSpaceDE w:val="0"/>
        <w:autoSpaceDN w:val="0"/>
        <w:adjustRightInd w:val="0"/>
        <w:ind w:firstLine="709"/>
        <w:jc w:val="both"/>
        <w:rPr>
          <w:rFonts w:eastAsia="TimesNewRomanPSMT"/>
          <w:sz w:val="20"/>
          <w:szCs w:val="20"/>
        </w:rPr>
      </w:pPr>
      <w:r w:rsidRPr="00CC4584">
        <w:rPr>
          <w:rFonts w:eastAsia="TimesNewRomanPSMT"/>
        </w:rPr>
        <w:t>лесные пожары, основной причиной возникновения которых являются неосторожное обращение населения с огнем и сухие грозы, наносят значимый ущерб лесному фонду района.</w:t>
      </w:r>
    </w:p>
    <w:p w:rsidR="00AB4B31" w:rsidRPr="00CC4584" w:rsidRDefault="00AB4B31" w:rsidP="00AB4B31">
      <w:pPr>
        <w:widowControl w:val="0"/>
        <w:autoSpaceDE w:val="0"/>
        <w:autoSpaceDN w:val="0"/>
        <w:adjustRightInd w:val="0"/>
        <w:ind w:firstLine="709"/>
        <w:jc w:val="both"/>
        <w:rPr>
          <w:rFonts w:eastAsia="TimesNewRomanPSMT"/>
        </w:rPr>
      </w:pPr>
      <w:r w:rsidRPr="00CC4584">
        <w:rPr>
          <w:rFonts w:eastAsia="TimesNewRomanPSMT"/>
        </w:rPr>
        <w:t>В результате хозяйственной и иной деятельности оказывается воздействие на водные ресурсы, которое заключается:</w:t>
      </w:r>
    </w:p>
    <w:p w:rsidR="00AB4B31" w:rsidRPr="00CC4584" w:rsidRDefault="00AB4B31" w:rsidP="00AB4B31">
      <w:pPr>
        <w:widowControl w:val="0"/>
        <w:autoSpaceDE w:val="0"/>
        <w:autoSpaceDN w:val="0"/>
        <w:adjustRightInd w:val="0"/>
        <w:ind w:firstLine="709"/>
        <w:jc w:val="both"/>
        <w:rPr>
          <w:rFonts w:eastAsia="TimesNewRomanPSMT"/>
        </w:rPr>
      </w:pPr>
      <w:r w:rsidRPr="00CC4584">
        <w:rPr>
          <w:rFonts w:eastAsia="TimesNewRomanPSMT"/>
        </w:rPr>
        <w:t>в загрязнении и захламлении берегов и водосборов водных объектов;</w:t>
      </w:r>
    </w:p>
    <w:p w:rsidR="00AB4B31" w:rsidRPr="00CC4584" w:rsidRDefault="00AB4B31" w:rsidP="00AB4B31">
      <w:pPr>
        <w:widowControl w:val="0"/>
        <w:autoSpaceDE w:val="0"/>
        <w:autoSpaceDN w:val="0"/>
        <w:adjustRightInd w:val="0"/>
        <w:ind w:firstLine="709"/>
        <w:jc w:val="both"/>
        <w:rPr>
          <w:rFonts w:eastAsia="TimesNewRomanPSMT"/>
        </w:rPr>
      </w:pPr>
      <w:r w:rsidRPr="00CC4584">
        <w:rPr>
          <w:rFonts w:eastAsia="TimesNewRomanPSMT"/>
        </w:rPr>
        <w:t>в загрязнении водотоков;</w:t>
      </w:r>
    </w:p>
    <w:p w:rsidR="00AB4B31" w:rsidRPr="00CC4584" w:rsidRDefault="00AB4B31" w:rsidP="00AB4B31">
      <w:pPr>
        <w:widowControl w:val="0"/>
        <w:autoSpaceDE w:val="0"/>
        <w:autoSpaceDN w:val="0"/>
        <w:adjustRightInd w:val="0"/>
        <w:ind w:firstLine="709"/>
        <w:jc w:val="both"/>
        <w:rPr>
          <w:rFonts w:eastAsia="TimesNewRomanPSMT"/>
        </w:rPr>
      </w:pPr>
      <w:r w:rsidRPr="00CC4584">
        <w:rPr>
          <w:rFonts w:eastAsia="TimesNewRomanPSMT"/>
        </w:rPr>
        <w:t>в сбросе сточных вод в водотоки, подземные горизонты или на водосборные площади водотоков.</w:t>
      </w:r>
    </w:p>
    <w:p w:rsidR="00AB4B31" w:rsidRPr="00CC4584" w:rsidRDefault="00AB4B31" w:rsidP="00AB4B31">
      <w:pPr>
        <w:widowControl w:val="0"/>
        <w:autoSpaceDE w:val="0"/>
        <w:autoSpaceDN w:val="0"/>
        <w:adjustRightInd w:val="0"/>
        <w:ind w:firstLine="709"/>
        <w:jc w:val="both"/>
      </w:pPr>
      <w:r w:rsidRPr="00CC4584">
        <w:t>Вышеуказанные факторы оказывают существенную негативную нагрузку на окружающую среду, являются постоянной угрозой причинения вреда окружающей среде и жизненно важным интересам населения.</w:t>
      </w:r>
    </w:p>
    <w:p w:rsidR="00AB4B31" w:rsidRPr="00CC4584" w:rsidRDefault="00AB4B31" w:rsidP="00AB4B31">
      <w:pPr>
        <w:pStyle w:val="afffff5"/>
        <w:widowControl w:val="0"/>
        <w:tabs>
          <w:tab w:val="left" w:pos="993"/>
        </w:tabs>
        <w:suppressAutoHyphens w:val="0"/>
        <w:autoSpaceDE w:val="0"/>
        <w:autoSpaceDN w:val="0"/>
        <w:adjustRightInd w:val="0"/>
        <w:spacing w:line="240" w:lineRule="auto"/>
        <w:ind w:left="0"/>
        <w:rPr>
          <w:sz w:val="28"/>
          <w:szCs w:val="28"/>
        </w:rPr>
      </w:pPr>
      <w:r w:rsidRPr="00CC4584">
        <w:rPr>
          <w:sz w:val="28"/>
          <w:szCs w:val="28"/>
          <w:lang w:eastAsia="ru-RU"/>
        </w:rPr>
        <w:t xml:space="preserve">В Нижневартовском районе уделяется пристальное внимание проблеме обращения с отходами, которая приводит не только к неблагоприятным экологическим и экономическим последствиям, но и способствует нарастанию социальной напряженности. </w:t>
      </w:r>
      <w:r w:rsidRPr="00CC4584">
        <w:rPr>
          <w:sz w:val="28"/>
          <w:szCs w:val="28"/>
        </w:rPr>
        <w:t>Для успешного построения и эффективного функционирования системы обращения с отходами требуется совершенствование нормативно-правовой и методической базы в области обращения с отходами, которая обеспечит достаточные условия для создания организованного, управляемого механизма, ориентированного на обеспечение систематического повышения экологически безопасного уровня обращения с отходами и качества жизни населения.</w:t>
      </w:r>
    </w:p>
    <w:p w:rsidR="00AB4B31" w:rsidRPr="00CC4584" w:rsidRDefault="00AB4B31" w:rsidP="00AB4B31">
      <w:pPr>
        <w:ind w:firstLine="709"/>
        <w:jc w:val="both"/>
      </w:pPr>
      <w:r w:rsidRPr="00CC4584">
        <w:t xml:space="preserve">Управление охраной окружающей среды и природопользованием основывается на достоверной и своевременной информации о состоянии и тенденциях изменения окружающей среды. Механизмом, обеспечивающим все уровни управления необходимой экологической информацией для определения стратегии природопользования и принятия оперативных управленческих решений, является мониторинг окружающей среды. </w:t>
      </w:r>
      <w:r w:rsidRPr="00CC4584">
        <w:rPr>
          <w:shd w:val="clear" w:color="auto" w:fill="FFFFFF"/>
        </w:rPr>
        <w:t xml:space="preserve">Главная цель мониторинга – наблюдение за состоянием окружающей природной среды и уровнем ее загрязнения. Не менее важно своевременно оценить и последствия антропогенного воздействия на экосистемы и здоровье человека, а также эффективность природоохранных мероприятий. </w:t>
      </w:r>
    </w:p>
    <w:p w:rsidR="00AB4B31" w:rsidRPr="00CC4584" w:rsidRDefault="00AB4B31" w:rsidP="00AB4B31">
      <w:pPr>
        <w:pStyle w:val="afffff5"/>
        <w:widowControl w:val="0"/>
        <w:tabs>
          <w:tab w:val="left" w:pos="993"/>
        </w:tabs>
        <w:autoSpaceDE w:val="0"/>
        <w:autoSpaceDN w:val="0"/>
        <w:adjustRightInd w:val="0"/>
        <w:spacing w:line="240" w:lineRule="auto"/>
        <w:ind w:left="0"/>
      </w:pPr>
      <w:r w:rsidRPr="00CC4584">
        <w:rPr>
          <w:sz w:val="28"/>
          <w:szCs w:val="28"/>
          <w:lang w:eastAsia="ru-RU"/>
        </w:rPr>
        <w:t xml:space="preserve">Сегодня решение экологических проблем становится одним из главных критериев гуманности общества. Надежным гарантом устойчивого развития общества является высокий уровень экологической культуры населения, который обеспечивается на основе комплексного непрерывного  экологического просвещения. Экологическое просвещение должно привить человеку в первую очередь знания и навыки разумного общения с природой, совершенствовать методы и способы конструктивного участия в охране природы и рациональном природопользовании. Важная роль в развитии системы непрерывного экологического просвещения в районе отводится </w:t>
      </w:r>
      <w:r w:rsidRPr="00CC4584">
        <w:rPr>
          <w:sz w:val="28"/>
          <w:szCs w:val="28"/>
          <w:lang w:eastAsia="ru-RU"/>
        </w:rPr>
        <w:lastRenderedPageBreak/>
        <w:t>учреждениям образования, спорта, культуры, средствам массовой информации, общественным организациям и движениям, органам местного самоуправления городских и сельских поселений района.</w:t>
      </w:r>
    </w:p>
    <w:p w:rsidR="00AB4B31" w:rsidRPr="00CC4584" w:rsidRDefault="00AB4B31" w:rsidP="00AB4B31">
      <w:pPr>
        <w:pStyle w:val="afffff5"/>
        <w:widowControl w:val="0"/>
        <w:tabs>
          <w:tab w:val="left" w:pos="993"/>
        </w:tabs>
        <w:autoSpaceDE w:val="0"/>
        <w:autoSpaceDN w:val="0"/>
        <w:adjustRightInd w:val="0"/>
        <w:spacing w:line="240" w:lineRule="auto"/>
        <w:ind w:left="0"/>
        <w:rPr>
          <w:sz w:val="28"/>
          <w:szCs w:val="28"/>
          <w:lang w:eastAsia="ru-RU"/>
        </w:rPr>
      </w:pPr>
      <w:r w:rsidRPr="00CC4584">
        <w:rPr>
          <w:sz w:val="28"/>
          <w:szCs w:val="28"/>
          <w:lang w:eastAsia="ru-RU"/>
        </w:rPr>
        <w:t>Формирование экологической культуры через экологическое просвещение населения является важной составляющей экологической политики района и требует дальнейшего  развития и совершенствования системы экологического просвещения населения, поддержку районных общественных экологических организаций и гражданских инициатив населения.</w:t>
      </w:r>
    </w:p>
    <w:p w:rsidR="00AB4B31" w:rsidRPr="00CC4584" w:rsidRDefault="00AB4B31" w:rsidP="00AB4B31">
      <w:pPr>
        <w:widowControl w:val="0"/>
        <w:ind w:firstLine="709"/>
        <w:jc w:val="both"/>
      </w:pPr>
      <w:r w:rsidRPr="00CC4584">
        <w:t>Обеспечение экологической безопасности на местном уровне предполагает проведение комплекса организационных и хозяйственных мероприятий, направленных на оздоровление окружающей среды, снижение техногенной и антропогенной нагрузок на нее, совершенствование механизмов управления в сфере охраны окружающей среды, повышение экологической культуры населения.</w:t>
      </w:r>
    </w:p>
    <w:p w:rsidR="00AB4B31" w:rsidRPr="00CC4584" w:rsidRDefault="00AB4B31" w:rsidP="00CC4584">
      <w:pPr>
        <w:widowControl w:val="0"/>
        <w:jc w:val="center"/>
        <w:rPr>
          <w:b/>
        </w:rPr>
      </w:pPr>
    </w:p>
    <w:p w:rsidR="00AB4B31" w:rsidRPr="00CC4584" w:rsidRDefault="00AB4B31" w:rsidP="00CC4584">
      <w:pPr>
        <w:autoSpaceDE w:val="0"/>
        <w:autoSpaceDN w:val="0"/>
        <w:adjustRightInd w:val="0"/>
        <w:jc w:val="center"/>
        <w:rPr>
          <w:rFonts w:ascii="TimesNewRomanPSMT" w:hAnsi="TimesNewRomanPSMT" w:cs="TimesNewRomanPSMT"/>
          <w:b/>
        </w:rPr>
      </w:pPr>
      <w:r w:rsidRPr="00CC4584">
        <w:rPr>
          <w:b/>
        </w:rPr>
        <w:t xml:space="preserve">Раздел </w:t>
      </w:r>
      <w:r w:rsidRPr="00CC4584">
        <w:rPr>
          <w:b/>
          <w:lang w:val="en-US"/>
        </w:rPr>
        <w:t>II</w:t>
      </w:r>
      <w:r w:rsidRPr="00CC4584">
        <w:rPr>
          <w:b/>
        </w:rPr>
        <w:t>. Стимулирование</w:t>
      </w:r>
      <w:r w:rsidRPr="00CC4584">
        <w:rPr>
          <w:rFonts w:ascii="TimesNewRomanPSMT" w:hAnsi="TimesNewRomanPSMT" w:cs="TimesNewRomanPSMT"/>
          <w:b/>
        </w:rPr>
        <w:t>инвестиционной и инновационной</w:t>
      </w:r>
    </w:p>
    <w:p w:rsidR="00AB4B31" w:rsidRPr="00CC4584" w:rsidRDefault="00AB4B31" w:rsidP="00CC4584">
      <w:pPr>
        <w:autoSpaceDE w:val="0"/>
        <w:autoSpaceDN w:val="0"/>
        <w:adjustRightInd w:val="0"/>
        <w:jc w:val="center"/>
        <w:rPr>
          <w:rFonts w:ascii="TimesNewRomanPSMT" w:hAnsi="TimesNewRomanPSMT" w:cs="TimesNewRomanPSMT"/>
          <w:b/>
        </w:rPr>
      </w:pPr>
      <w:r w:rsidRPr="00CC4584">
        <w:rPr>
          <w:rFonts w:ascii="TimesNewRomanPSMT" w:hAnsi="TimesNewRomanPSMT" w:cs="TimesNewRomanPSMT"/>
          <w:b/>
        </w:rPr>
        <w:t>деятельности, развитие конкуренции и негосударственного сектора</w:t>
      </w:r>
    </w:p>
    <w:p w:rsidR="00AB4B31" w:rsidRPr="00CC4584" w:rsidRDefault="00AB4B31" w:rsidP="00CC4584">
      <w:pPr>
        <w:autoSpaceDE w:val="0"/>
        <w:autoSpaceDN w:val="0"/>
        <w:adjustRightInd w:val="0"/>
        <w:jc w:val="center"/>
        <w:rPr>
          <w:rFonts w:ascii="TimesNewRomanPSMT" w:hAnsi="TimesNewRomanPSMT" w:cs="TimesNewRomanPSMT"/>
          <w:b/>
        </w:rPr>
      </w:pPr>
      <w:r w:rsidRPr="00CC4584">
        <w:rPr>
          <w:rFonts w:ascii="TimesNewRomanPSMT" w:hAnsi="TimesNewRomanPSMT" w:cs="TimesNewRomanPSMT"/>
          <w:b/>
        </w:rPr>
        <w:t>экономики</w:t>
      </w:r>
    </w:p>
    <w:p w:rsidR="00AB4B31" w:rsidRPr="00931AF9" w:rsidRDefault="00AB4B31" w:rsidP="00AB4B31">
      <w:pPr>
        <w:autoSpaceDE w:val="0"/>
        <w:autoSpaceDN w:val="0"/>
        <w:adjustRightInd w:val="0"/>
        <w:jc w:val="center"/>
        <w:rPr>
          <w:rFonts w:ascii="TimesNewRomanPSMT" w:hAnsi="TimesNewRomanPSMT" w:cs="TimesNewRomanPSMT"/>
        </w:rPr>
      </w:pPr>
    </w:p>
    <w:p w:rsidR="00AB4B31" w:rsidRPr="00CC4584" w:rsidRDefault="00AB4B31" w:rsidP="00AB4B31">
      <w:pPr>
        <w:pStyle w:val="af1"/>
        <w:spacing w:after="0"/>
        <w:ind w:left="0" w:firstLine="709"/>
        <w:jc w:val="center"/>
        <w:rPr>
          <w:rFonts w:ascii="TimesNewRomanPSMT" w:hAnsi="TimesNewRomanPSMT" w:cs="TimesNewRomanPSMT"/>
          <w:b/>
        </w:rPr>
      </w:pPr>
      <w:r w:rsidRPr="00CC4584">
        <w:rPr>
          <w:rFonts w:ascii="TimesNewRomanPSMT" w:hAnsi="TimesNewRomanPSMT" w:cs="TimesNewRomanPSMT"/>
          <w:b/>
        </w:rPr>
        <w:t>Развитие материально-технической базы в отрасли</w:t>
      </w:r>
    </w:p>
    <w:p w:rsidR="00AB4B31" w:rsidRPr="00931AF9" w:rsidRDefault="00AB4B31" w:rsidP="00AB4B31">
      <w:pPr>
        <w:pStyle w:val="af1"/>
        <w:spacing w:after="0"/>
        <w:ind w:left="0" w:firstLine="709"/>
        <w:jc w:val="center"/>
        <w:rPr>
          <w:rFonts w:ascii="TimesNewRomanPSMT" w:hAnsi="TimesNewRomanPSMT" w:cs="TimesNewRomanPSMT"/>
        </w:rPr>
      </w:pPr>
    </w:p>
    <w:p w:rsidR="00AB4B31" w:rsidRPr="00CC4584" w:rsidRDefault="00AB4B31" w:rsidP="00AB4B31">
      <w:pPr>
        <w:autoSpaceDE w:val="0"/>
        <w:autoSpaceDN w:val="0"/>
        <w:adjustRightInd w:val="0"/>
        <w:ind w:firstLine="709"/>
        <w:jc w:val="both"/>
      </w:pPr>
      <w:r w:rsidRPr="00CC4584">
        <w:t>Муниципальной программой предусмотрен ряд мероприятий, направленных на развитие материально-технической базы, финансирование которых осуществляется за счет средств местного бюджета и бюджета автономного округа.</w:t>
      </w:r>
    </w:p>
    <w:p w:rsidR="00AB4B31" w:rsidRPr="00CC4584" w:rsidRDefault="00AB4B31" w:rsidP="00AB4B31">
      <w:pPr>
        <w:autoSpaceDE w:val="0"/>
        <w:autoSpaceDN w:val="0"/>
        <w:adjustRightInd w:val="0"/>
        <w:ind w:firstLine="709"/>
        <w:jc w:val="both"/>
      </w:pPr>
      <w:r w:rsidRPr="00CC4584">
        <w:t>Особое внимание уделяется проблеме обращения с твердыми коммунальными отходами.</w:t>
      </w:r>
    </w:p>
    <w:p w:rsidR="00AB4B31" w:rsidRPr="00CC4584" w:rsidRDefault="00AB4B31" w:rsidP="00AB4B31">
      <w:pPr>
        <w:autoSpaceDE w:val="0"/>
        <w:autoSpaceDN w:val="0"/>
        <w:adjustRightInd w:val="0"/>
        <w:ind w:firstLine="709"/>
        <w:jc w:val="both"/>
      </w:pPr>
      <w:r w:rsidRPr="00CC4584">
        <w:t>Муниципальной программой предусмотрены мероприятия по проектированию и строительству объектов для размещения отходов на территории района в целях снижения уровня негативного воздействия на окружающую среду, улучшени</w:t>
      </w:r>
      <w:r w:rsidR="006466F9" w:rsidRPr="00CC4584">
        <w:t>я</w:t>
      </w:r>
      <w:r w:rsidRPr="00CC4584">
        <w:t xml:space="preserve"> экологических условий для проживания населения района.</w:t>
      </w:r>
    </w:p>
    <w:p w:rsidR="00AB4B31" w:rsidRPr="00CC4584" w:rsidRDefault="00AB4B31" w:rsidP="00AB4B31">
      <w:pPr>
        <w:autoSpaceDE w:val="0"/>
        <w:autoSpaceDN w:val="0"/>
        <w:adjustRightInd w:val="0"/>
        <w:rPr>
          <w:sz w:val="27"/>
          <w:szCs w:val="27"/>
        </w:rPr>
      </w:pPr>
    </w:p>
    <w:p w:rsidR="00AB4B31" w:rsidRPr="00CC4584" w:rsidRDefault="00AB4B31" w:rsidP="00AB4B31">
      <w:pPr>
        <w:autoSpaceDE w:val="0"/>
        <w:autoSpaceDN w:val="0"/>
        <w:adjustRightInd w:val="0"/>
        <w:jc w:val="center"/>
        <w:rPr>
          <w:rFonts w:ascii="TimesNewRomanPSMT" w:hAnsi="TimesNewRomanPSMT" w:cs="TimesNewRomanPSMT"/>
          <w:b/>
        </w:rPr>
      </w:pPr>
      <w:r w:rsidRPr="00CC4584">
        <w:rPr>
          <w:rFonts w:ascii="TimesNewRomanPSMT" w:hAnsi="TimesNewRomanPSMT" w:cs="TimesNewRomanPSMT"/>
          <w:b/>
        </w:rPr>
        <w:t>Формирование благоприятной деловой среды</w:t>
      </w:r>
    </w:p>
    <w:p w:rsidR="00AB4B31" w:rsidRPr="00931AF9" w:rsidRDefault="00AB4B31" w:rsidP="00AB4B31">
      <w:pPr>
        <w:autoSpaceDE w:val="0"/>
        <w:autoSpaceDN w:val="0"/>
        <w:adjustRightInd w:val="0"/>
        <w:rPr>
          <w:rFonts w:ascii="TimesNewRomanPSMT" w:hAnsi="TimesNewRomanPSMT" w:cs="TimesNewRomanPSMT"/>
          <w:sz w:val="27"/>
          <w:szCs w:val="27"/>
        </w:rPr>
      </w:pPr>
    </w:p>
    <w:p w:rsidR="00AB4B31" w:rsidRPr="00CC4584" w:rsidRDefault="00AB4B31" w:rsidP="00AB4B31">
      <w:pPr>
        <w:autoSpaceDE w:val="0"/>
        <w:autoSpaceDN w:val="0"/>
        <w:adjustRightInd w:val="0"/>
        <w:ind w:firstLine="709"/>
        <w:jc w:val="both"/>
      </w:pPr>
      <w:r w:rsidRPr="00CC4584">
        <w:t>С целью создания благоприятной деловой среды в сфере обращения с твердыми коммунальными отходами разработан ряд нормативных правовых актов</w:t>
      </w:r>
      <w:r w:rsidR="00CC4584">
        <w:t>,</w:t>
      </w:r>
      <w:r w:rsidRPr="00CC4584">
        <w:t xml:space="preserve"> определяющих направление государственной политики в области обращения с отходами. Среди них –Генеральная схема санитарной очистки территории Нижневартовского района, утвержденная постановлением администрации р</w:t>
      </w:r>
      <w:r w:rsidR="00C87B4B" w:rsidRPr="00CC4584">
        <w:t xml:space="preserve">айона от 16.11.2012 № 2198, </w:t>
      </w:r>
      <w:r w:rsidRPr="00CC4584">
        <w:t>городски</w:t>
      </w:r>
      <w:r w:rsidR="00C87B4B" w:rsidRPr="00CC4584">
        <w:t>ми</w:t>
      </w:r>
      <w:r w:rsidRPr="00CC4584">
        <w:t xml:space="preserve"> и сельски</w:t>
      </w:r>
      <w:r w:rsidR="00C87B4B" w:rsidRPr="00CC4584">
        <w:t>ми</w:t>
      </w:r>
      <w:r w:rsidRPr="00CC4584">
        <w:t xml:space="preserve"> поселения</w:t>
      </w:r>
      <w:r w:rsidR="00C87B4B" w:rsidRPr="00CC4584">
        <w:t>миутвержденыПравила благоустройства территории населенных пунктов</w:t>
      </w:r>
      <w:r w:rsidRPr="00CC4584">
        <w:t>.</w:t>
      </w:r>
    </w:p>
    <w:p w:rsidR="00AB4B31" w:rsidRPr="00CC4584" w:rsidRDefault="00AB4B31" w:rsidP="00CA70BA">
      <w:pPr>
        <w:autoSpaceDE w:val="0"/>
        <w:autoSpaceDN w:val="0"/>
        <w:adjustRightInd w:val="0"/>
        <w:ind w:firstLine="708"/>
        <w:jc w:val="both"/>
        <w:rPr>
          <w:strike/>
        </w:rPr>
      </w:pPr>
      <w:r w:rsidRPr="00CC4584">
        <w:lastRenderedPageBreak/>
        <w:t>За счет средств местного бюджета проектируются объекты для размещения отходов. Строительство объектов для размещения отходов для муниципальных образований района, эксплуатация которых осуществляется коммерческими и муниципальными предприятиями, осуществляется в соответствии с инвестиционными программами операторов по обращению с твердыми коммунальными отходами.</w:t>
      </w:r>
    </w:p>
    <w:p w:rsidR="00AB4B31" w:rsidRPr="00CC4584" w:rsidRDefault="00AB4B31" w:rsidP="00AB4B31">
      <w:pPr>
        <w:autoSpaceDE w:val="0"/>
        <w:autoSpaceDN w:val="0"/>
        <w:adjustRightInd w:val="0"/>
        <w:ind w:firstLine="709"/>
        <w:rPr>
          <w:sz w:val="27"/>
          <w:szCs w:val="27"/>
        </w:rPr>
      </w:pPr>
    </w:p>
    <w:p w:rsidR="00AB4B31" w:rsidRPr="00CC4584" w:rsidRDefault="00AB4B31" w:rsidP="00AB4B31">
      <w:pPr>
        <w:autoSpaceDE w:val="0"/>
        <w:autoSpaceDN w:val="0"/>
        <w:adjustRightInd w:val="0"/>
        <w:jc w:val="center"/>
        <w:rPr>
          <w:rFonts w:ascii="TimesNewRomanPSMT" w:hAnsi="TimesNewRomanPSMT" w:cs="TimesNewRomanPSMT"/>
          <w:b/>
        </w:rPr>
      </w:pPr>
      <w:r w:rsidRPr="00CC4584">
        <w:rPr>
          <w:rFonts w:ascii="TimesNewRomanPSMT" w:hAnsi="TimesNewRomanPSMT" w:cs="TimesNewRomanPSMT"/>
          <w:b/>
        </w:rPr>
        <w:t>Реализация инвестиционных проектов</w:t>
      </w:r>
    </w:p>
    <w:p w:rsidR="00AB4B31" w:rsidRPr="00931AF9" w:rsidRDefault="00AB4B31" w:rsidP="00AB4B31">
      <w:pPr>
        <w:autoSpaceDE w:val="0"/>
        <w:autoSpaceDN w:val="0"/>
        <w:adjustRightInd w:val="0"/>
        <w:rPr>
          <w:rFonts w:ascii="TimesNewRomanPSMT" w:hAnsi="TimesNewRomanPSMT" w:cs="TimesNewRomanPSMT"/>
          <w:sz w:val="27"/>
          <w:szCs w:val="27"/>
        </w:rPr>
      </w:pPr>
    </w:p>
    <w:p w:rsidR="00AB4B31" w:rsidRPr="00CC4584" w:rsidRDefault="00AB4B31" w:rsidP="00AB4B31">
      <w:pPr>
        <w:ind w:firstLine="709"/>
        <w:jc w:val="both"/>
      </w:pPr>
      <w:r w:rsidRPr="00CC4584">
        <w:rPr>
          <w:rFonts w:ascii="TimesNewRomanPSMT" w:hAnsi="TimesNewRomanPSMT" w:cs="TimesNewRomanPSMT"/>
        </w:rPr>
        <w:t xml:space="preserve">Муниципальной программой предусмотрена реализация инвестиционных проектов по проектированию и строительству </w:t>
      </w:r>
      <w:r w:rsidR="003849C8" w:rsidRPr="00CC4584">
        <w:rPr>
          <w:rFonts w:ascii="TimesNewRomanPSMT" w:hAnsi="TimesNewRomanPSMT" w:cs="TimesNewRomanPSMT"/>
        </w:rPr>
        <w:t>1</w:t>
      </w:r>
      <w:r w:rsidRPr="00CC4584">
        <w:rPr>
          <w:rFonts w:ascii="TimesNewRomanPSMT" w:hAnsi="TimesNewRomanPSMT" w:cs="TimesNewRomanPSMT"/>
        </w:rPr>
        <w:t xml:space="preserve"> полигон</w:t>
      </w:r>
      <w:r w:rsidR="003849C8" w:rsidRPr="00CC4584">
        <w:rPr>
          <w:rFonts w:ascii="TimesNewRomanPSMT" w:hAnsi="TimesNewRomanPSMT" w:cs="TimesNewRomanPSMT"/>
        </w:rPr>
        <w:t>а</w:t>
      </w:r>
      <w:r w:rsidRPr="00CC4584">
        <w:rPr>
          <w:rFonts w:ascii="TimesNewRomanPSMT" w:hAnsi="TimesNewRomanPSMT" w:cs="TimesNewRomanPSMT"/>
        </w:rPr>
        <w:t xml:space="preserve"> для размещения отходов в</w:t>
      </w:r>
      <w:r w:rsidR="00A771BA">
        <w:rPr>
          <w:rFonts w:ascii="TimesNewRomanPSMT" w:hAnsi="TimesNewRomanPSMT" w:cs="TimesNewRomanPSMT"/>
        </w:rPr>
        <w:t xml:space="preserve"> городском поселении Новоаганск</w:t>
      </w:r>
      <w:r w:rsidRPr="00CC4584">
        <w:rPr>
          <w:rFonts w:ascii="TimesNewRomanPSMT" w:hAnsi="TimesNewRomanPSMT" w:cs="TimesNewRomanPSMT"/>
        </w:rPr>
        <w:t xml:space="preserve">. </w:t>
      </w:r>
    </w:p>
    <w:p w:rsidR="00AB4B31" w:rsidRPr="00CC4584" w:rsidRDefault="00AB4B31" w:rsidP="00AB4B31">
      <w:pPr>
        <w:autoSpaceDE w:val="0"/>
        <w:autoSpaceDN w:val="0"/>
        <w:adjustRightInd w:val="0"/>
        <w:ind w:firstLine="708"/>
        <w:jc w:val="both"/>
        <w:rPr>
          <w:rFonts w:ascii="TimesNewRomanPSMT" w:hAnsi="TimesNewRomanPSMT" w:cs="TimesNewRomanPSMT"/>
        </w:rPr>
      </w:pPr>
      <w:r w:rsidRPr="00CC4584">
        <w:rPr>
          <w:rFonts w:ascii="TimesNewRomanPSMT" w:hAnsi="TimesNewRomanPSMT" w:cs="TimesNewRomanPSMT"/>
        </w:rPr>
        <w:t>Строительство и ввод в эксплуатацию объект</w:t>
      </w:r>
      <w:r w:rsidR="00B326AF" w:rsidRPr="00CC4584">
        <w:rPr>
          <w:rFonts w:ascii="TimesNewRomanPSMT" w:hAnsi="TimesNewRomanPSMT" w:cs="TimesNewRomanPSMT"/>
        </w:rPr>
        <w:t>а</w:t>
      </w:r>
      <w:r w:rsidRPr="00CC4584">
        <w:rPr>
          <w:rFonts w:ascii="TimesNewRomanPSMT" w:hAnsi="TimesNewRomanPSMT" w:cs="TimesNewRomanPSMT"/>
        </w:rPr>
        <w:t xml:space="preserve"> размещения отходов существенно снизит уровень негативного воздействия хозяйственной деятельности на окружающую среду и ее компоненты, окажет благоприятное воздействие на социальную и экологическую обстановку Нижневартовского района в целом, позволит увеличить обеспеченность населенных пунктов объектами размещения отходов, создать новые рабочие места, а также удовлетворит потребность населения в качественных услугах по размещению отходов.</w:t>
      </w:r>
    </w:p>
    <w:p w:rsidR="00AB4B31" w:rsidRPr="00931AF9" w:rsidRDefault="00AB4B31" w:rsidP="00AB4B31">
      <w:pPr>
        <w:autoSpaceDE w:val="0"/>
        <w:autoSpaceDN w:val="0"/>
        <w:adjustRightInd w:val="0"/>
        <w:jc w:val="both"/>
        <w:rPr>
          <w:rFonts w:ascii="TimesNewRomanPSMT" w:hAnsi="TimesNewRomanPSMT" w:cs="TimesNewRomanPSMT"/>
        </w:rPr>
      </w:pPr>
    </w:p>
    <w:p w:rsidR="00AB4B31" w:rsidRPr="00CC4584" w:rsidRDefault="00AB4B31" w:rsidP="00AB4B31">
      <w:pPr>
        <w:autoSpaceDE w:val="0"/>
        <w:autoSpaceDN w:val="0"/>
        <w:adjustRightInd w:val="0"/>
        <w:jc w:val="center"/>
        <w:rPr>
          <w:rFonts w:ascii="TimesNewRomanPSMT" w:hAnsi="TimesNewRomanPSMT" w:cs="TimesNewRomanPSMT"/>
          <w:b/>
        </w:rPr>
      </w:pPr>
      <w:r w:rsidRPr="00CC4584">
        <w:rPr>
          <w:rFonts w:ascii="TimesNewRomanPSMT" w:hAnsi="TimesNewRomanPSMT" w:cs="TimesNewRomanPSMT"/>
          <w:b/>
        </w:rPr>
        <w:t>Развитие конкуренции в районе</w:t>
      </w:r>
    </w:p>
    <w:p w:rsidR="00AB4B31" w:rsidRPr="00931AF9" w:rsidRDefault="00AB4B31" w:rsidP="00AB4B31">
      <w:pPr>
        <w:autoSpaceDE w:val="0"/>
        <w:autoSpaceDN w:val="0"/>
        <w:adjustRightInd w:val="0"/>
        <w:jc w:val="center"/>
        <w:rPr>
          <w:rFonts w:ascii="TimesNewRomanPSMT" w:hAnsi="TimesNewRomanPSMT" w:cs="TimesNewRomanPSMT"/>
          <w:sz w:val="27"/>
          <w:szCs w:val="27"/>
        </w:rPr>
      </w:pPr>
    </w:p>
    <w:p w:rsidR="00AB4B31" w:rsidRPr="00931AF9" w:rsidRDefault="00AB4B31" w:rsidP="00AB4B31">
      <w:pPr>
        <w:widowControl w:val="0"/>
        <w:ind w:firstLine="709"/>
        <w:jc w:val="both"/>
      </w:pPr>
      <w:r w:rsidRPr="00931AF9">
        <w:t>Реализация вышеуказанн</w:t>
      </w:r>
      <w:r w:rsidR="00B326AF" w:rsidRPr="00931AF9">
        <w:t>ого</w:t>
      </w:r>
      <w:r w:rsidRPr="00931AF9">
        <w:t xml:space="preserve"> проект</w:t>
      </w:r>
      <w:r w:rsidR="00B326AF" w:rsidRPr="00931AF9">
        <w:t>а</w:t>
      </w:r>
      <w:r w:rsidRPr="00931AF9">
        <w:t xml:space="preserve"> позволит создать благоприятные условия для привлечения инвесторов в сферу обращения с отходами, что будет способствовать развитию конкуренции в отрасли.</w:t>
      </w:r>
    </w:p>
    <w:p w:rsidR="00AB4B31" w:rsidRPr="00931AF9" w:rsidRDefault="00AB4B31" w:rsidP="00AB4B31">
      <w:pPr>
        <w:widowControl w:val="0"/>
        <w:ind w:firstLine="709"/>
        <w:jc w:val="both"/>
      </w:pPr>
    </w:p>
    <w:p w:rsidR="00AB4B31" w:rsidRPr="00931AF9" w:rsidRDefault="00AB4B31" w:rsidP="00AB4B31">
      <w:pPr>
        <w:widowControl w:val="0"/>
        <w:jc w:val="center"/>
      </w:pPr>
      <w:r w:rsidRPr="00335D71">
        <w:rPr>
          <w:b/>
          <w:lang w:val="en-US"/>
        </w:rPr>
        <w:t>III</w:t>
      </w:r>
      <w:r w:rsidRPr="00335D71">
        <w:rPr>
          <w:b/>
        </w:rPr>
        <w:t>.</w:t>
      </w:r>
      <w:r w:rsidRPr="00CC4584">
        <w:rPr>
          <w:b/>
        </w:rPr>
        <w:t xml:space="preserve"> Цели, задачи и показатели их достижения</w:t>
      </w:r>
    </w:p>
    <w:p w:rsidR="00AB4B31" w:rsidRPr="00931AF9" w:rsidRDefault="00AB4B31" w:rsidP="00AB4B31">
      <w:pPr>
        <w:widowControl w:val="0"/>
        <w:jc w:val="center"/>
      </w:pPr>
    </w:p>
    <w:p w:rsidR="00AB4B31" w:rsidRPr="00CC4584" w:rsidRDefault="00AB4B31" w:rsidP="00AB4B31">
      <w:pPr>
        <w:ind w:firstLine="709"/>
        <w:jc w:val="both"/>
      </w:pPr>
      <w:r w:rsidRPr="00CC4584">
        <w:t>Целью муниципальной программы является сохранение благоприятной окружающей среды и биологического разнообразия в интересах настоящего и будущих поколений.</w:t>
      </w:r>
    </w:p>
    <w:p w:rsidR="00AB4B31" w:rsidRPr="00CC4584" w:rsidRDefault="00AB4B31" w:rsidP="00AB4B31">
      <w:pPr>
        <w:pStyle w:val="afffa"/>
        <w:suppressAutoHyphens w:val="0"/>
        <w:spacing w:line="240" w:lineRule="auto"/>
        <w:ind w:left="0"/>
      </w:pPr>
      <w:r w:rsidRPr="00CC4584">
        <w:t xml:space="preserve">Достижение цели муниципальной программы будет обеспечено путем решения следующей задачи: </w:t>
      </w:r>
    </w:p>
    <w:p w:rsidR="00AB4B31" w:rsidRPr="00CC4584" w:rsidRDefault="00AB4B31" w:rsidP="00AB4B31">
      <w:pPr>
        <w:pStyle w:val="afffa"/>
        <w:suppressAutoHyphens w:val="0"/>
        <w:spacing w:line="240" w:lineRule="auto"/>
        <w:ind w:left="0"/>
      </w:pPr>
      <w:r w:rsidRPr="00CC4584">
        <w:t>снижение уровня негативного воздействия факторов техногенного и природного характера на окружающую среду и ее компоненты.</w:t>
      </w:r>
    </w:p>
    <w:p w:rsidR="00AB4B31" w:rsidRPr="00CC4584" w:rsidRDefault="00AB4B31" w:rsidP="00AB4B31">
      <w:pPr>
        <w:pStyle w:val="afffa"/>
        <w:suppressAutoHyphens w:val="0"/>
        <w:spacing w:line="240" w:lineRule="auto"/>
        <w:ind w:left="0"/>
        <w:rPr>
          <w:spacing w:val="0"/>
        </w:rPr>
      </w:pPr>
      <w:r w:rsidRPr="00CC4584">
        <w:rPr>
          <w:spacing w:val="0"/>
        </w:rPr>
        <w:t>Целевыми показателями, характеризующими результаты реализации муниципальной программы, служат:</w:t>
      </w:r>
    </w:p>
    <w:p w:rsidR="00AB4B31" w:rsidRPr="00CC4584" w:rsidRDefault="00AB4B31" w:rsidP="00CA70BA">
      <w:pPr>
        <w:autoSpaceDE w:val="0"/>
        <w:autoSpaceDN w:val="0"/>
        <w:adjustRightInd w:val="0"/>
        <w:ind w:firstLine="709"/>
        <w:jc w:val="both"/>
      </w:pPr>
      <w:r w:rsidRPr="00CC4584">
        <w:t>увеличение количества проведения эколого-просветительских и природоохранных</w:t>
      </w:r>
      <w:r w:rsidR="00A771BA">
        <w:t xml:space="preserve"> мероприятий, единиц;</w:t>
      </w:r>
    </w:p>
    <w:p w:rsidR="003849C8" w:rsidRPr="00CC4584" w:rsidRDefault="003849C8" w:rsidP="003849C8">
      <w:pPr>
        <w:tabs>
          <w:tab w:val="left" w:pos="993"/>
        </w:tabs>
        <w:autoSpaceDE w:val="0"/>
        <w:autoSpaceDN w:val="0"/>
        <w:adjustRightInd w:val="0"/>
        <w:ind w:firstLine="709"/>
        <w:jc w:val="both"/>
      </w:pPr>
      <w:r w:rsidRPr="00CC4584">
        <w:t>доля населения, вовлеченного в экологические мероприятия;</w:t>
      </w:r>
    </w:p>
    <w:p w:rsidR="00AB4B31" w:rsidRPr="00CC4584" w:rsidRDefault="00AB4B31" w:rsidP="00AB4B31">
      <w:pPr>
        <w:tabs>
          <w:tab w:val="left" w:pos="993"/>
        </w:tabs>
        <w:autoSpaceDE w:val="0"/>
        <w:autoSpaceDN w:val="0"/>
        <w:adjustRightInd w:val="0"/>
        <w:ind w:firstLine="709"/>
        <w:jc w:val="both"/>
      </w:pPr>
      <w:r w:rsidRPr="00CC4584">
        <w:t>доля ликвидированных и рекультивированных мест захламления отходами;</w:t>
      </w:r>
    </w:p>
    <w:p w:rsidR="00AB4B31" w:rsidRPr="00CC4584" w:rsidRDefault="00AB4B31" w:rsidP="00AB4B31">
      <w:pPr>
        <w:tabs>
          <w:tab w:val="left" w:pos="993"/>
        </w:tabs>
        <w:autoSpaceDE w:val="0"/>
        <w:autoSpaceDN w:val="0"/>
        <w:adjustRightInd w:val="0"/>
        <w:ind w:firstLine="709"/>
        <w:jc w:val="both"/>
      </w:pPr>
      <w:r w:rsidRPr="00CC4584">
        <w:lastRenderedPageBreak/>
        <w:t>эффективность осуществления отдельных государственных полномочий Ханты-Мансийского автономного округа – Югры в сфере обращения с твердыми коммунальными отходами;</w:t>
      </w:r>
    </w:p>
    <w:p w:rsidR="00AB4B31" w:rsidRPr="00CC4584" w:rsidRDefault="00AB4B31" w:rsidP="00AB4B31">
      <w:pPr>
        <w:tabs>
          <w:tab w:val="left" w:pos="993"/>
        </w:tabs>
        <w:autoSpaceDE w:val="0"/>
        <w:autoSpaceDN w:val="0"/>
        <w:adjustRightInd w:val="0"/>
        <w:ind w:firstLine="709"/>
        <w:jc w:val="both"/>
      </w:pPr>
      <w:r w:rsidRPr="00CC4584">
        <w:t>эффективность расходования бюджетных средств.</w:t>
      </w:r>
    </w:p>
    <w:p w:rsidR="00AB4B31" w:rsidRPr="00CC4584" w:rsidRDefault="00AB4B31" w:rsidP="00AB4B31">
      <w:pPr>
        <w:tabs>
          <w:tab w:val="left" w:pos="993"/>
        </w:tabs>
        <w:autoSpaceDE w:val="0"/>
        <w:autoSpaceDN w:val="0"/>
        <w:adjustRightInd w:val="0"/>
        <w:ind w:firstLine="709"/>
        <w:jc w:val="both"/>
      </w:pPr>
      <w:r w:rsidRPr="00CC4584">
        <w:t>Система показателей, характеризующих итоги реализации муниципальной программы, представлена в приложении 2 к муниципальной программе.</w:t>
      </w:r>
    </w:p>
    <w:p w:rsidR="00AB4B31" w:rsidRPr="00CC4584" w:rsidRDefault="00AB4B31" w:rsidP="00AB4B31">
      <w:pPr>
        <w:autoSpaceDE w:val="0"/>
        <w:autoSpaceDN w:val="0"/>
        <w:adjustRightInd w:val="0"/>
        <w:ind w:firstLine="709"/>
        <w:jc w:val="both"/>
      </w:pPr>
      <w:r w:rsidRPr="00CC4584">
        <w:t>Значения целевых показателей муниципальной программы определяются по следующей методике:</w:t>
      </w:r>
    </w:p>
    <w:p w:rsidR="00AB4B31" w:rsidRPr="00CC4584" w:rsidRDefault="00AB4B31" w:rsidP="00AB4B31">
      <w:pPr>
        <w:autoSpaceDE w:val="0"/>
        <w:autoSpaceDN w:val="0"/>
        <w:adjustRightInd w:val="0"/>
        <w:ind w:firstLine="709"/>
        <w:jc w:val="both"/>
      </w:pPr>
      <w:r w:rsidRPr="00CC4584">
        <w:t>показатель «Количество проведенных эколого-просветительских и природоохранных мероприятий» рассчитывается исходя из фактически проведенных мероприятий;</w:t>
      </w:r>
    </w:p>
    <w:p w:rsidR="003849C8" w:rsidRPr="00CC4584" w:rsidRDefault="003849C8" w:rsidP="003849C8">
      <w:pPr>
        <w:autoSpaceDE w:val="0"/>
        <w:autoSpaceDN w:val="0"/>
        <w:adjustRightInd w:val="0"/>
        <w:ind w:firstLine="709"/>
        <w:jc w:val="both"/>
      </w:pPr>
      <w:r w:rsidRPr="00CC4584">
        <w:t>показатель«Доля населения, вовлеченного в экологические мероприятия» отражает отношение численности населения, принявшего участие в экологических мероприятиях, к общей численности жителей района рассчитывается по формуле:</w:t>
      </w:r>
    </w:p>
    <w:p w:rsidR="003849C8" w:rsidRPr="00CC4584" w:rsidRDefault="003849C8" w:rsidP="003849C8">
      <w:pPr>
        <w:autoSpaceDE w:val="0"/>
        <w:autoSpaceDN w:val="0"/>
        <w:adjustRightInd w:val="0"/>
        <w:ind w:firstLine="709"/>
        <w:jc w:val="both"/>
      </w:pPr>
      <w:r w:rsidRPr="00CC4584">
        <w:t>В/Г x 100%, где:</w:t>
      </w:r>
    </w:p>
    <w:p w:rsidR="003849C8" w:rsidRPr="00CC4584" w:rsidRDefault="003849C8" w:rsidP="003849C8">
      <w:pPr>
        <w:autoSpaceDE w:val="0"/>
        <w:autoSpaceDN w:val="0"/>
        <w:adjustRightInd w:val="0"/>
        <w:ind w:firstLine="709"/>
        <w:jc w:val="both"/>
      </w:pPr>
      <w:r w:rsidRPr="00CC4584">
        <w:t>В – численность населения, принявшего участие в экологических мероприятиях, проведенных на территории района за отчетный год;</w:t>
      </w:r>
    </w:p>
    <w:p w:rsidR="003849C8" w:rsidRPr="00CC4584" w:rsidRDefault="003849C8" w:rsidP="003849C8">
      <w:pPr>
        <w:autoSpaceDE w:val="0"/>
        <w:autoSpaceDN w:val="0"/>
        <w:adjustRightInd w:val="0"/>
        <w:ind w:firstLine="709"/>
        <w:jc w:val="both"/>
      </w:pPr>
      <w:r w:rsidRPr="00CC4584">
        <w:t>Г – общее число жителей района;</w:t>
      </w:r>
    </w:p>
    <w:p w:rsidR="00AB4B31" w:rsidRPr="00CC4584" w:rsidRDefault="00AB4B31" w:rsidP="00AB4B31">
      <w:pPr>
        <w:autoSpaceDE w:val="0"/>
        <w:autoSpaceDN w:val="0"/>
        <w:adjustRightInd w:val="0"/>
        <w:ind w:firstLine="709"/>
        <w:jc w:val="both"/>
        <w:rPr>
          <w:bCs/>
        </w:rPr>
      </w:pPr>
      <w:r w:rsidRPr="00CC4584">
        <w:rPr>
          <w:bCs/>
        </w:rPr>
        <w:t>показатель «</w:t>
      </w:r>
      <w:r w:rsidRPr="00CC4584">
        <w:t>Доля ликвидированных и рекультивированных мест захламления отходами»</w:t>
      </w:r>
      <w:r w:rsidRPr="00CC4584">
        <w:rPr>
          <w:bCs/>
        </w:rPr>
        <w:t xml:space="preserve"> отражает отношение количества ликвидированных и рекультивированных мест </w:t>
      </w:r>
      <w:r w:rsidRPr="00CC4584">
        <w:t>захламления отходами</w:t>
      </w:r>
      <w:r w:rsidRPr="00CC4584">
        <w:rPr>
          <w:bCs/>
        </w:rPr>
        <w:t xml:space="preserve"> к общему количеству выявленных мест захламления отходами, рассчитывается по формуле:</w:t>
      </w:r>
    </w:p>
    <w:p w:rsidR="00AB4B31" w:rsidRPr="00CC4584" w:rsidRDefault="00AB4B31" w:rsidP="00AB4B31">
      <w:pPr>
        <w:autoSpaceDE w:val="0"/>
        <w:autoSpaceDN w:val="0"/>
        <w:adjustRightInd w:val="0"/>
        <w:ind w:firstLine="709"/>
        <w:jc w:val="both"/>
        <w:rPr>
          <w:bCs/>
        </w:rPr>
      </w:pPr>
      <w:r w:rsidRPr="00CC4584">
        <w:rPr>
          <w:bCs/>
        </w:rPr>
        <w:t>А/Б x 100%, где:</w:t>
      </w:r>
    </w:p>
    <w:p w:rsidR="00AB4B31" w:rsidRPr="00CC4584" w:rsidRDefault="00AB4B31" w:rsidP="00AB4B31">
      <w:pPr>
        <w:autoSpaceDE w:val="0"/>
        <w:autoSpaceDN w:val="0"/>
        <w:adjustRightInd w:val="0"/>
        <w:ind w:firstLine="709"/>
        <w:jc w:val="both"/>
        <w:rPr>
          <w:bCs/>
        </w:rPr>
      </w:pPr>
      <w:r w:rsidRPr="00CC4584">
        <w:rPr>
          <w:bCs/>
        </w:rPr>
        <w:t>А – количество ликвидированных и рекультивированных за отчетный год мест захламления отходами;</w:t>
      </w:r>
    </w:p>
    <w:p w:rsidR="00AB4B31" w:rsidRPr="00CC4584" w:rsidRDefault="00AB4B31" w:rsidP="00AB4B31">
      <w:pPr>
        <w:autoSpaceDE w:val="0"/>
        <w:autoSpaceDN w:val="0"/>
        <w:adjustRightInd w:val="0"/>
        <w:ind w:firstLine="709"/>
        <w:jc w:val="both"/>
        <w:rPr>
          <w:bCs/>
        </w:rPr>
      </w:pPr>
      <w:r w:rsidRPr="00CC4584">
        <w:rPr>
          <w:bCs/>
        </w:rPr>
        <w:t>Б – общее количество выявленных мест захламления отходами;</w:t>
      </w:r>
    </w:p>
    <w:p w:rsidR="00AB4B31" w:rsidRPr="00CC4584" w:rsidRDefault="00AB4B31" w:rsidP="00AB4B31">
      <w:pPr>
        <w:autoSpaceDE w:val="0"/>
        <w:autoSpaceDN w:val="0"/>
        <w:adjustRightInd w:val="0"/>
        <w:ind w:firstLine="709"/>
        <w:jc w:val="both"/>
      </w:pPr>
      <w:r w:rsidRPr="00CC4584">
        <w:t>показатель «Эффективность осуществления отдельных государственных полномочий Ханты-Мансийского автономного округа – Югры в сфере обращения с твердыми коммунальным</w:t>
      </w:r>
      <w:r w:rsidR="00A771BA">
        <w:t>и отходами»</w:t>
      </w:r>
      <w:r w:rsidRPr="00CC4584">
        <w:t xml:space="preserve"> рассчитывается по формуле: </w:t>
      </w:r>
    </w:p>
    <w:p w:rsidR="00AB4B31" w:rsidRPr="00CC4584" w:rsidRDefault="00AB4B31" w:rsidP="00AB4B31">
      <w:pPr>
        <w:autoSpaceDE w:val="0"/>
        <w:autoSpaceDN w:val="0"/>
        <w:adjustRightInd w:val="0"/>
        <w:ind w:firstLine="709"/>
        <w:jc w:val="both"/>
        <w:rPr>
          <w:bCs/>
        </w:rPr>
      </w:pPr>
      <w:r w:rsidRPr="00CC4584">
        <w:rPr>
          <w:bCs/>
        </w:rPr>
        <w:t>А/Б x 100%, где:</w:t>
      </w:r>
    </w:p>
    <w:p w:rsidR="00AB4B31" w:rsidRPr="00CC4584" w:rsidRDefault="00AB4B31" w:rsidP="00AB4B31">
      <w:pPr>
        <w:autoSpaceDE w:val="0"/>
        <w:autoSpaceDN w:val="0"/>
        <w:adjustRightInd w:val="0"/>
        <w:ind w:firstLine="709"/>
        <w:jc w:val="both"/>
        <w:rPr>
          <w:bCs/>
        </w:rPr>
      </w:pPr>
      <w:r w:rsidRPr="00CC4584">
        <w:rPr>
          <w:bCs/>
        </w:rPr>
        <w:t>А – объемсубвенций, предоставляемых органам местного самоуправления для осуществления переданных им отдельных государственных полномочий, на соответствующий год;</w:t>
      </w:r>
    </w:p>
    <w:p w:rsidR="00AB4B31" w:rsidRPr="00CC4584" w:rsidRDefault="00AB4B31" w:rsidP="00AB4B31">
      <w:pPr>
        <w:autoSpaceDE w:val="0"/>
        <w:autoSpaceDN w:val="0"/>
        <w:adjustRightInd w:val="0"/>
        <w:ind w:firstLine="709"/>
        <w:jc w:val="both"/>
        <w:rPr>
          <w:bCs/>
        </w:rPr>
      </w:pPr>
      <w:r w:rsidRPr="00CC4584">
        <w:rPr>
          <w:bCs/>
        </w:rPr>
        <w:t>Б – объем использованных по целевому назначению субвенций, предоставляемых органам местного самоуправления для осуществления переданных им отдельных государственных полномочий, на соответствующий год;</w:t>
      </w:r>
    </w:p>
    <w:p w:rsidR="00AB4B31" w:rsidRPr="00CC4584" w:rsidRDefault="00AB4B31" w:rsidP="00AB4B31">
      <w:pPr>
        <w:autoSpaceDE w:val="0"/>
        <w:autoSpaceDN w:val="0"/>
        <w:adjustRightInd w:val="0"/>
        <w:ind w:firstLine="709"/>
        <w:jc w:val="both"/>
      </w:pPr>
      <w:r w:rsidRPr="00CC4584">
        <w:rPr>
          <w:bCs/>
        </w:rPr>
        <w:t xml:space="preserve">показатель </w:t>
      </w:r>
      <w:r w:rsidRPr="00CC4584">
        <w:t>«Эффективность расходования бюджетных средств» характеризуется отношением количества выполненных в полном объеме мероприятий к общему объему финансирования за текущий год умноженное на 100 %.</w:t>
      </w:r>
    </w:p>
    <w:p w:rsidR="00AB4B31" w:rsidRPr="00CC4584" w:rsidRDefault="00AB4B31" w:rsidP="00AB4B31">
      <w:pPr>
        <w:autoSpaceDE w:val="0"/>
        <w:autoSpaceDN w:val="0"/>
        <w:adjustRightInd w:val="0"/>
        <w:ind w:firstLine="709"/>
        <w:jc w:val="both"/>
      </w:pPr>
      <w:r w:rsidRPr="00CC4584">
        <w:lastRenderedPageBreak/>
        <w:t>Состав целевых показателей муниципальной программы определен, исходя из принципа необходимости и достаточности информации для характеристики достижения целей и решения задач муниципальной программы.</w:t>
      </w:r>
    </w:p>
    <w:p w:rsidR="00AB4B31" w:rsidRPr="00CC4584" w:rsidRDefault="00AB4B31" w:rsidP="00AB4B31">
      <w:pPr>
        <w:pStyle w:val="afffa"/>
        <w:spacing w:line="240" w:lineRule="auto"/>
        <w:ind w:left="0"/>
      </w:pPr>
      <w:r w:rsidRPr="00CC4584">
        <w:t>Реализация муниципальной программы окажет существенное влияние на достижение целей региональной политики в сфере охраны окружающей среды и обеспечения экологической безопасности, обеспечит предотвращение вреда природной среде и жизненно важным интересам населения.</w:t>
      </w:r>
    </w:p>
    <w:p w:rsidR="00AB4B31" w:rsidRPr="00CC4584" w:rsidRDefault="00AB4B31" w:rsidP="00AB4B31">
      <w:pPr>
        <w:jc w:val="center"/>
      </w:pPr>
    </w:p>
    <w:p w:rsidR="00AB4B31" w:rsidRPr="00CC4584" w:rsidRDefault="00AB4B31" w:rsidP="00AB4B31">
      <w:pPr>
        <w:jc w:val="center"/>
        <w:rPr>
          <w:b/>
        </w:rPr>
      </w:pPr>
      <w:r w:rsidRPr="00CC4584">
        <w:rPr>
          <w:b/>
          <w:lang w:val="en-US"/>
        </w:rPr>
        <w:t>IV</w:t>
      </w:r>
      <w:r w:rsidRPr="00CC4584">
        <w:rPr>
          <w:b/>
        </w:rPr>
        <w:t>. Характеристика основных мероприятий муниципальной программы</w:t>
      </w:r>
    </w:p>
    <w:p w:rsidR="00AB4B31" w:rsidRPr="00CC4584" w:rsidRDefault="00AB4B31" w:rsidP="00AB4B31">
      <w:pPr>
        <w:jc w:val="center"/>
        <w:rPr>
          <w:b/>
        </w:rPr>
      </w:pPr>
    </w:p>
    <w:p w:rsidR="00AB4B31" w:rsidRPr="00931AF9" w:rsidRDefault="00AB4B31" w:rsidP="00AB4B31">
      <w:pPr>
        <w:widowControl w:val="0"/>
        <w:tabs>
          <w:tab w:val="left" w:pos="993"/>
        </w:tabs>
        <w:autoSpaceDE w:val="0"/>
        <w:autoSpaceDN w:val="0"/>
        <w:adjustRightInd w:val="0"/>
        <w:ind w:firstLine="709"/>
        <w:jc w:val="both"/>
        <w:rPr>
          <w:shd w:val="clear" w:color="auto" w:fill="FFFFFF"/>
        </w:rPr>
      </w:pPr>
      <w:r w:rsidRPr="00931AF9">
        <w:t>В рамках муниципальной программы предусматривается реализация основных мероприятий для решения поставленной задачи</w:t>
      </w:r>
      <w:r w:rsidRPr="00931AF9">
        <w:rPr>
          <w:shd w:val="clear" w:color="auto" w:fill="FFFFFF"/>
        </w:rPr>
        <w:t>:</w:t>
      </w:r>
    </w:p>
    <w:p w:rsidR="00AB4B31" w:rsidRPr="00931AF9" w:rsidRDefault="00AB4B31" w:rsidP="00AB4B31">
      <w:pPr>
        <w:ind w:firstLine="709"/>
        <w:jc w:val="both"/>
      </w:pPr>
      <w:r w:rsidRPr="00931AF9">
        <w:t xml:space="preserve">1. </w:t>
      </w:r>
      <w:r w:rsidR="00A771BA">
        <w:t>Основное мероприятие 1.1</w:t>
      </w:r>
      <w:r w:rsidRPr="00931AF9">
        <w:t xml:space="preserve"> «Экологическое просвещение населения на территории района».</w:t>
      </w:r>
    </w:p>
    <w:p w:rsidR="00AB4B31" w:rsidRPr="00931AF9" w:rsidRDefault="00AB4B31" w:rsidP="00AB4B31">
      <w:pPr>
        <w:ind w:firstLine="709"/>
        <w:jc w:val="both"/>
      </w:pPr>
      <w:r w:rsidRPr="00931AF9">
        <w:t>Данное направление включает в себя мероприятия, направленные на создание нового уровня отношений человека с природой и успешное привлечение населения к природоохранной деятельности:</w:t>
      </w:r>
    </w:p>
    <w:p w:rsidR="00AB4B31" w:rsidRPr="00931AF9" w:rsidRDefault="00AB4B31" w:rsidP="00AB4B31">
      <w:pPr>
        <w:ind w:firstLine="709"/>
        <w:jc w:val="both"/>
      </w:pPr>
      <w:r w:rsidRPr="00931AF9">
        <w:t>обеспечение информирования населения через средства массовой информации (печатные издания, телевидение и радио);</w:t>
      </w:r>
    </w:p>
    <w:p w:rsidR="00AB4B31" w:rsidRPr="00931AF9" w:rsidRDefault="00AB4B31" w:rsidP="00AB4B31">
      <w:pPr>
        <w:ind w:firstLine="709"/>
        <w:jc w:val="both"/>
      </w:pPr>
      <w:r w:rsidRPr="00931AF9">
        <w:t>информационно-издательская деятельность;</w:t>
      </w:r>
    </w:p>
    <w:p w:rsidR="00AB4B31" w:rsidRPr="00931AF9" w:rsidRDefault="00AB4B31" w:rsidP="00AB4B31">
      <w:pPr>
        <w:ind w:firstLine="709"/>
        <w:jc w:val="both"/>
      </w:pPr>
      <w:r w:rsidRPr="00931AF9">
        <w:t>организация и проведение экологических и природоохранных мероприятий (в том числе конкурсов);</w:t>
      </w:r>
    </w:p>
    <w:p w:rsidR="00AB4B31" w:rsidRPr="00931AF9" w:rsidRDefault="00AB4B31" w:rsidP="00AB4B31">
      <w:pPr>
        <w:ind w:firstLine="709"/>
        <w:jc w:val="both"/>
      </w:pPr>
      <w:r w:rsidRPr="00931AF9">
        <w:t>развитие экологического движения и центров экологического просвещения;</w:t>
      </w:r>
    </w:p>
    <w:p w:rsidR="00AB4B31" w:rsidRPr="00931AF9" w:rsidRDefault="00AB4B31" w:rsidP="00AB4B31">
      <w:pPr>
        <w:ind w:firstLine="709"/>
        <w:jc w:val="both"/>
      </w:pPr>
      <w:r w:rsidRPr="00931AF9">
        <w:t>подготовка и проведение международной экологической акции «Спасти   и сохранить».</w:t>
      </w:r>
    </w:p>
    <w:p w:rsidR="00AB4B31" w:rsidRPr="00931AF9" w:rsidRDefault="00AB4B31" w:rsidP="00AB4B31">
      <w:pPr>
        <w:widowControl w:val="0"/>
        <w:tabs>
          <w:tab w:val="left" w:pos="993"/>
        </w:tabs>
        <w:autoSpaceDE w:val="0"/>
        <w:autoSpaceDN w:val="0"/>
        <w:adjustRightInd w:val="0"/>
        <w:ind w:firstLine="709"/>
        <w:jc w:val="both"/>
      </w:pPr>
      <w:r w:rsidRPr="00931AF9">
        <w:t>Реализация мероприятий создаст условия воздействия на общественное сознание и повышение уровня экологической культуры населения и опосредованным образом повлияет на улучшение качества природной среды.</w:t>
      </w:r>
    </w:p>
    <w:p w:rsidR="00AB4B31" w:rsidRPr="00931AF9" w:rsidRDefault="00A771BA" w:rsidP="00AB4B31">
      <w:pPr>
        <w:tabs>
          <w:tab w:val="left" w:pos="993"/>
        </w:tabs>
        <w:autoSpaceDE w:val="0"/>
        <w:autoSpaceDN w:val="0"/>
        <w:adjustRightInd w:val="0"/>
        <w:ind w:firstLine="709"/>
        <w:jc w:val="both"/>
      </w:pPr>
      <w:r>
        <w:t>2. Основное мероприятие 1.2</w:t>
      </w:r>
      <w:r w:rsidR="00AB4B31" w:rsidRPr="00931AF9">
        <w:t xml:space="preserve"> «Развитие и совершенствование нормативно-правовой и методической базы в сфере обращения с твердыми коммунальными отходами». </w:t>
      </w:r>
    </w:p>
    <w:p w:rsidR="00AB4B31" w:rsidRPr="00931AF9" w:rsidRDefault="00AB4B31" w:rsidP="00AB4B31">
      <w:pPr>
        <w:tabs>
          <w:tab w:val="left" w:pos="993"/>
        </w:tabs>
        <w:autoSpaceDE w:val="0"/>
        <w:autoSpaceDN w:val="0"/>
        <w:adjustRightInd w:val="0"/>
        <w:ind w:firstLine="709"/>
        <w:jc w:val="both"/>
      </w:pPr>
      <w:r w:rsidRPr="00931AF9">
        <w:t xml:space="preserve">Данное направление включает в себя мероприятия, направленные на разработку и принятие нормативных правовых актов администрации района в сфере обращения с твердыми коммунальными отходами, осуществление контроля за их исполнением и постоянное совершенствование нормативной правовой базы в сфере обращения с твердыми коммунальными отходами с целью корректировки и исключения устаревших норм и создание интегрированной системы мониторинга в сфере обращения с твердыми коммунальными отходами: </w:t>
      </w:r>
    </w:p>
    <w:p w:rsidR="00AB4B31" w:rsidRPr="00931AF9" w:rsidRDefault="00AB4B31" w:rsidP="00AB4B31">
      <w:pPr>
        <w:ind w:firstLine="709"/>
        <w:jc w:val="both"/>
      </w:pPr>
      <w:r w:rsidRPr="00931AF9">
        <w:t>разработка и принятие нормативных правовых актов администрации района в сфере обращения с твердыми коммунальными отходами;</w:t>
      </w:r>
    </w:p>
    <w:p w:rsidR="00AB4B31" w:rsidRPr="00931AF9" w:rsidRDefault="00AB4B31" w:rsidP="00AB4B31">
      <w:pPr>
        <w:pStyle w:val="af1"/>
        <w:spacing w:after="0"/>
        <w:ind w:left="0" w:firstLine="709"/>
        <w:jc w:val="both"/>
      </w:pPr>
      <w:r w:rsidRPr="00931AF9">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p w:rsidR="00AB4B31" w:rsidRPr="00931AF9" w:rsidRDefault="00A771BA" w:rsidP="00AB4B31">
      <w:pPr>
        <w:autoSpaceDE w:val="0"/>
        <w:autoSpaceDN w:val="0"/>
        <w:adjustRightInd w:val="0"/>
        <w:ind w:firstLine="709"/>
        <w:jc w:val="both"/>
      </w:pPr>
      <w:r>
        <w:lastRenderedPageBreak/>
        <w:t xml:space="preserve">3. </w:t>
      </w:r>
      <w:r w:rsidR="00AB4B31" w:rsidRPr="00931AF9">
        <w:t>Осно</w:t>
      </w:r>
      <w:r>
        <w:t>вное мероприятие 1.3</w:t>
      </w:r>
      <w:r w:rsidR="00AB4B31" w:rsidRPr="00931AF9">
        <w:t xml:space="preserve"> «Снижение негативного воздействия на окружающую среду».</w:t>
      </w:r>
    </w:p>
    <w:p w:rsidR="00AB4B31" w:rsidRPr="00931AF9" w:rsidRDefault="00AB4B31" w:rsidP="00AB4B31">
      <w:pPr>
        <w:tabs>
          <w:tab w:val="left" w:pos="993"/>
        </w:tabs>
        <w:autoSpaceDE w:val="0"/>
        <w:autoSpaceDN w:val="0"/>
        <w:adjustRightInd w:val="0"/>
        <w:ind w:firstLine="709"/>
        <w:jc w:val="both"/>
      </w:pPr>
      <w:r w:rsidRPr="00931AF9">
        <w:t>Данное направление включает в себя мероприятия, направленные на восстановление нарушенного отходами производства и потребления состояния земель, на обеспечение санитарной охраны от загрязнения источников водоснабжения и водопроводных сооружений питьевого назначения:</w:t>
      </w:r>
    </w:p>
    <w:p w:rsidR="00AB4B31" w:rsidRPr="00931AF9" w:rsidRDefault="00AB4B31" w:rsidP="00AB4B31">
      <w:pPr>
        <w:ind w:firstLine="709"/>
        <w:jc w:val="both"/>
      </w:pPr>
      <w:r w:rsidRPr="00931AF9">
        <w:t>организация мероприятий по благоустройству, санитарной очистке и озеленению территории района;</w:t>
      </w:r>
    </w:p>
    <w:p w:rsidR="00AB4B31" w:rsidRPr="00931AF9" w:rsidRDefault="00AB4B31" w:rsidP="00AB4B31">
      <w:pPr>
        <w:ind w:firstLine="709"/>
        <w:jc w:val="both"/>
      </w:pPr>
      <w:r w:rsidRPr="00931AF9">
        <w:t>организация мероприятий по ликвидации мест несанкционированного размещения отходов и предотвращению их образования;</w:t>
      </w:r>
    </w:p>
    <w:p w:rsidR="00AB4B31" w:rsidRPr="00931AF9" w:rsidRDefault="00AB4B31" w:rsidP="00AB4B31">
      <w:pPr>
        <w:ind w:firstLine="709"/>
        <w:jc w:val="both"/>
      </w:pPr>
      <w:r w:rsidRPr="00931AF9">
        <w:t>мероприятия по сотрудничеству с организациями всех форм собственности в сфере санитарного содержания территории района;</w:t>
      </w:r>
    </w:p>
    <w:p w:rsidR="00AB4B31" w:rsidRPr="00931AF9" w:rsidRDefault="00AB4B31" w:rsidP="00AB4B31">
      <w:pPr>
        <w:ind w:firstLine="709"/>
        <w:jc w:val="both"/>
      </w:pPr>
      <w:r w:rsidRPr="00931AF9">
        <w:t>рекультивация земельных участков, загрязненных отходами;</w:t>
      </w:r>
    </w:p>
    <w:p w:rsidR="00AB4B31" w:rsidRPr="00931AF9" w:rsidRDefault="00AB4B31" w:rsidP="00AB4B31">
      <w:pPr>
        <w:ind w:firstLine="709"/>
        <w:jc w:val="both"/>
      </w:pPr>
      <w:r w:rsidRPr="00931AF9">
        <w:t>разработка проектной документации «Зоны санитарной охраны источников подземного водоснабжения питьевого назначения в д. Соснина, д. Пасол, д. Вампугол, с. БылиноНижневартовского района».</w:t>
      </w:r>
    </w:p>
    <w:p w:rsidR="00AB4B31" w:rsidRPr="00931AF9" w:rsidRDefault="00AB4B31" w:rsidP="00AB4B31">
      <w:pPr>
        <w:widowControl w:val="0"/>
        <w:tabs>
          <w:tab w:val="left" w:pos="993"/>
        </w:tabs>
        <w:autoSpaceDE w:val="0"/>
        <w:autoSpaceDN w:val="0"/>
        <w:adjustRightInd w:val="0"/>
        <w:ind w:firstLine="709"/>
        <w:jc w:val="both"/>
      </w:pPr>
      <w:r w:rsidRPr="00931AF9">
        <w:t>Реализация мероприят</w:t>
      </w:r>
      <w:r w:rsidR="00A771BA">
        <w:t>ий по основным мероприятиям 1.2 и 1.3</w:t>
      </w:r>
      <w:r w:rsidRPr="00931AF9">
        <w:t xml:space="preserve"> обеспечит необходимые и достаточные условия для создания организованного, управляемого муниципального механизма, ориентированного на обеспечение систематического повышения экологически безопасного уровня обращения с отходами и качества жизни населения, а также сформирует современные экономические механизмы, стимулирующие снижение объемов образования отходов, соблюдение требований к организации и эксплуатации зон санитарной охраны источников водоснабжения питьевого назначения.</w:t>
      </w:r>
    </w:p>
    <w:p w:rsidR="00AB4B31" w:rsidRPr="00931AF9" w:rsidRDefault="00A771BA" w:rsidP="00AB4B31">
      <w:pPr>
        <w:ind w:firstLine="709"/>
        <w:jc w:val="both"/>
      </w:pPr>
      <w:r>
        <w:t>4. Основное мероприятие 1.4</w:t>
      </w:r>
      <w:r w:rsidR="00AB4B31" w:rsidRPr="00931AF9">
        <w:t xml:space="preserve"> «О</w:t>
      </w:r>
      <w:r w:rsidR="00AB4B31" w:rsidRPr="00931AF9">
        <w:rPr>
          <w:bCs/>
          <w:shd w:val="clear" w:color="auto" w:fill="FFFFFF"/>
        </w:rPr>
        <w:t>рганизация и проведение экологического мониторинга за состоянием окружающей среды на территории района»</w:t>
      </w:r>
      <w:r w:rsidR="00AB4B31" w:rsidRPr="00931AF9">
        <w:t>.</w:t>
      </w:r>
    </w:p>
    <w:p w:rsidR="00AB4B31" w:rsidRPr="00931AF9" w:rsidRDefault="00AB4B31" w:rsidP="00AB4B31">
      <w:pPr>
        <w:ind w:firstLine="709"/>
        <w:jc w:val="both"/>
      </w:pPr>
      <w:r w:rsidRPr="00931AF9">
        <w:t>Данное направление включает в себя мероприятия, направленные на совершенствование комплексной системы наблюдений за состоянием окружающей среды, оценку и прогноз изменений состояния окружающей среды  под воздействием природных и антропогенных факторов, формирование единого информационного пространства и обеспечение доступности для населения информации о реализации экологической политики, состоянии окружающей среды:</w:t>
      </w:r>
    </w:p>
    <w:p w:rsidR="00AB4B31" w:rsidRPr="00931AF9" w:rsidRDefault="00AB4B31" w:rsidP="00AB4B31">
      <w:pPr>
        <w:ind w:firstLine="709"/>
        <w:jc w:val="both"/>
        <w:rPr>
          <w:i/>
        </w:rPr>
      </w:pPr>
      <w:r w:rsidRPr="00931AF9">
        <w:t>сбор, анализ и обработка данных о состоянии окружающей среды;</w:t>
      </w:r>
    </w:p>
    <w:p w:rsidR="00AB4B31" w:rsidRPr="00931AF9" w:rsidRDefault="00AB4B31" w:rsidP="00AB4B31">
      <w:pPr>
        <w:ind w:firstLine="709"/>
        <w:jc w:val="both"/>
        <w:rPr>
          <w:i/>
        </w:rPr>
      </w:pPr>
      <w:r w:rsidRPr="00931AF9">
        <w:t>организация учета и мониторинга обращения с отходами на территории района;</w:t>
      </w:r>
    </w:p>
    <w:p w:rsidR="00AB4B31" w:rsidRPr="00931AF9" w:rsidRDefault="00AB4B31" w:rsidP="00AB4B31">
      <w:pPr>
        <w:ind w:firstLine="709"/>
        <w:jc w:val="both"/>
      </w:pPr>
      <w:r w:rsidRPr="00931AF9">
        <w:t xml:space="preserve">инвентаризация несанкционированных </w:t>
      </w:r>
      <w:r w:rsidRPr="00A771BA">
        <w:t>мест размещения отходов</w:t>
      </w:r>
      <w:r w:rsidRPr="00931AF9">
        <w:t>в населенных пунктах района;</w:t>
      </w:r>
    </w:p>
    <w:p w:rsidR="00AB4B31" w:rsidRPr="00931AF9" w:rsidRDefault="00AB4B31" w:rsidP="00AB4B31">
      <w:pPr>
        <w:ind w:firstLine="709"/>
        <w:jc w:val="both"/>
      </w:pPr>
      <w:r w:rsidRPr="00931AF9">
        <w:t xml:space="preserve">ведение базы данных по техногенной нагрузке и рациональному использованию природных ресурсов недропользователями; </w:t>
      </w:r>
    </w:p>
    <w:p w:rsidR="00AB4B31" w:rsidRPr="00931AF9" w:rsidRDefault="00AB4B31" w:rsidP="00AB4B31">
      <w:pPr>
        <w:ind w:firstLine="709"/>
        <w:jc w:val="both"/>
      </w:pPr>
      <w:r w:rsidRPr="00931AF9">
        <w:t>ведение реестра некатегорийных отказов трубопроводов.</w:t>
      </w:r>
    </w:p>
    <w:p w:rsidR="00AB4B31" w:rsidRPr="00931AF9" w:rsidRDefault="00AB4B31" w:rsidP="00AB4B31">
      <w:pPr>
        <w:tabs>
          <w:tab w:val="left" w:pos="993"/>
        </w:tabs>
        <w:autoSpaceDE w:val="0"/>
        <w:autoSpaceDN w:val="0"/>
        <w:adjustRightInd w:val="0"/>
        <w:ind w:firstLine="709"/>
        <w:jc w:val="both"/>
      </w:pPr>
      <w:r w:rsidRPr="00931AF9">
        <w:t xml:space="preserve">Реализация мероприятий позволит своевременно выявлять экологические угрозы окружающей среде, повысит качество управленческих решений в сфере охраны окружающей среды. </w:t>
      </w:r>
    </w:p>
    <w:p w:rsidR="00AB4B31" w:rsidRPr="00A771BA" w:rsidRDefault="00AB4B31" w:rsidP="00AB4B31">
      <w:pPr>
        <w:autoSpaceDE w:val="0"/>
        <w:autoSpaceDN w:val="0"/>
        <w:adjustRightInd w:val="0"/>
        <w:ind w:firstLine="709"/>
        <w:jc w:val="both"/>
      </w:pPr>
      <w:r w:rsidRPr="00931AF9">
        <w:lastRenderedPageBreak/>
        <w:t>5. Основное мероприятие 1.5 «</w:t>
      </w:r>
      <w:r w:rsidRPr="00A771BA">
        <w:t>Проектирование и строительство объектов для размещения отходов».</w:t>
      </w:r>
    </w:p>
    <w:p w:rsidR="00AB4B31" w:rsidRPr="00A771BA" w:rsidRDefault="00AB4B31" w:rsidP="00AB4B31">
      <w:pPr>
        <w:pStyle w:val="afffff5"/>
        <w:tabs>
          <w:tab w:val="left" w:pos="993"/>
        </w:tabs>
        <w:suppressAutoHyphens w:val="0"/>
        <w:spacing w:line="240" w:lineRule="auto"/>
        <w:ind w:left="0"/>
        <w:rPr>
          <w:sz w:val="28"/>
          <w:szCs w:val="28"/>
        </w:rPr>
      </w:pPr>
      <w:r w:rsidRPr="00A771BA">
        <w:rPr>
          <w:sz w:val="28"/>
          <w:szCs w:val="28"/>
        </w:rPr>
        <w:t>Данное направление включает в себя реализацию мероприятий, направленных на минимизацию негативного воздействия хозяйственной и иной деятельности на компоненты природной среды:</w:t>
      </w:r>
    </w:p>
    <w:p w:rsidR="00AB4B31" w:rsidRPr="00A771BA" w:rsidRDefault="00AB4B31" w:rsidP="00AB4B31">
      <w:pPr>
        <w:tabs>
          <w:tab w:val="left" w:pos="993"/>
        </w:tabs>
        <w:autoSpaceDE w:val="0"/>
        <w:autoSpaceDN w:val="0"/>
        <w:adjustRightInd w:val="0"/>
        <w:ind w:firstLine="709"/>
        <w:jc w:val="both"/>
      </w:pPr>
      <w:r w:rsidRPr="00A771BA">
        <w:t>проектирование и строительство полигона отходов строительства и ремонта, твердых коммунальных отходов в городском поселении Новоаганск</w:t>
      </w:r>
      <w:r w:rsidR="003849C8" w:rsidRPr="00A771BA">
        <w:t>.</w:t>
      </w:r>
    </w:p>
    <w:p w:rsidR="00AB4B31" w:rsidRPr="00931AF9" w:rsidRDefault="00AB4B31" w:rsidP="00AB4B31">
      <w:pPr>
        <w:tabs>
          <w:tab w:val="left" w:pos="993"/>
        </w:tabs>
        <w:autoSpaceDE w:val="0"/>
        <w:autoSpaceDN w:val="0"/>
        <w:adjustRightInd w:val="0"/>
        <w:ind w:firstLine="709"/>
        <w:jc w:val="both"/>
      </w:pPr>
      <w:r w:rsidRPr="00A771BA">
        <w:t xml:space="preserve">Реализация указанного мероприятия </w:t>
      </w:r>
      <w:r w:rsidRPr="00931AF9">
        <w:t>будет способствовать снижению уровня негативного воздействия на окружающую среду, улучшению экологических условий для проживания населения района.</w:t>
      </w:r>
    </w:p>
    <w:p w:rsidR="00AB4B31" w:rsidRPr="00931AF9" w:rsidRDefault="00AB4B31" w:rsidP="00AB4B31">
      <w:pPr>
        <w:widowControl w:val="0"/>
        <w:ind w:firstLine="709"/>
        <w:jc w:val="both"/>
      </w:pPr>
      <w:r w:rsidRPr="00931AF9">
        <w:t>Перечень программных мероприятий муниципальной программы приведен в приложении 1 к муниципальной программе.</w:t>
      </w:r>
    </w:p>
    <w:p w:rsidR="00AB4B31" w:rsidRPr="00931AF9" w:rsidRDefault="00AB4B31" w:rsidP="00AB4B31">
      <w:pPr>
        <w:widowControl w:val="0"/>
        <w:ind w:firstLine="709"/>
        <w:jc w:val="both"/>
      </w:pPr>
    </w:p>
    <w:p w:rsidR="00AB4B31" w:rsidRPr="00A771BA" w:rsidRDefault="00AB4B31" w:rsidP="00AB4B31">
      <w:pPr>
        <w:jc w:val="center"/>
        <w:rPr>
          <w:b/>
        </w:rPr>
      </w:pPr>
      <w:r w:rsidRPr="00A771BA">
        <w:rPr>
          <w:b/>
          <w:lang w:val="en-US"/>
        </w:rPr>
        <w:t>V</w:t>
      </w:r>
      <w:r w:rsidRPr="00A771BA">
        <w:rPr>
          <w:b/>
        </w:rPr>
        <w:t>. Механизм реализации муниципальной программы</w:t>
      </w:r>
    </w:p>
    <w:p w:rsidR="00AB4B31" w:rsidRPr="00931AF9" w:rsidRDefault="00AB4B31" w:rsidP="00AB4B31">
      <w:pPr>
        <w:jc w:val="center"/>
        <w:rPr>
          <w:highlight w:val="yellow"/>
        </w:rPr>
      </w:pPr>
    </w:p>
    <w:p w:rsidR="00AB4B31" w:rsidRPr="00931AF9" w:rsidRDefault="00AB4B31" w:rsidP="00AB4B31">
      <w:pPr>
        <w:pStyle w:val="ConsPlusNormal"/>
        <w:widowControl/>
        <w:ind w:firstLine="709"/>
        <w:jc w:val="both"/>
        <w:rPr>
          <w:rFonts w:ascii="Times New Roman" w:hAnsi="Times New Roman" w:cs="Times New Roman"/>
          <w:sz w:val="28"/>
          <w:szCs w:val="28"/>
        </w:rPr>
      </w:pPr>
      <w:r w:rsidRPr="00931AF9">
        <w:rPr>
          <w:rFonts w:ascii="Times New Roman" w:hAnsi="Times New Roman" w:cs="Times New Roman"/>
          <w:sz w:val="28"/>
          <w:szCs w:val="28"/>
        </w:rPr>
        <w:t>Муниципальная программа реализуется в соответствии с законодательством Российской Федерации и Ханты-Мансийского автономного округа – Югры в сфере охраны окружающей среды.</w:t>
      </w:r>
    </w:p>
    <w:p w:rsidR="00AB4B31" w:rsidRPr="00931AF9" w:rsidRDefault="00AB4B31" w:rsidP="00AB4B31">
      <w:pPr>
        <w:pStyle w:val="ConsPlusNormal"/>
        <w:widowControl/>
        <w:ind w:firstLine="709"/>
        <w:jc w:val="both"/>
        <w:rPr>
          <w:rFonts w:ascii="Times New Roman" w:hAnsi="Times New Roman" w:cs="Times New Roman"/>
          <w:sz w:val="28"/>
          <w:szCs w:val="28"/>
        </w:rPr>
      </w:pPr>
      <w:r w:rsidRPr="00931AF9">
        <w:rPr>
          <w:rFonts w:ascii="Times New Roman" w:hAnsi="Times New Roman" w:cs="Times New Roman"/>
          <w:sz w:val="28"/>
          <w:szCs w:val="28"/>
        </w:rPr>
        <w:t>1. Механизм реализации муниципальной программы включает следующие элементы:</w:t>
      </w:r>
    </w:p>
    <w:p w:rsidR="00AB4B31" w:rsidRPr="00931AF9" w:rsidRDefault="00AB4B31" w:rsidP="00AB4B31">
      <w:pPr>
        <w:ind w:firstLine="709"/>
        <w:jc w:val="both"/>
      </w:pPr>
      <w:r w:rsidRPr="00931AF9">
        <w:t>1.1. Разработку и принятие правовых актов, необходимых для выполнения муниципальной программы.</w:t>
      </w:r>
    </w:p>
    <w:p w:rsidR="00AB4B31" w:rsidRPr="00931AF9" w:rsidRDefault="00AB4B31" w:rsidP="00AB4B31">
      <w:pPr>
        <w:ind w:firstLine="709"/>
        <w:jc w:val="both"/>
      </w:pPr>
      <w:r w:rsidRPr="00931AF9">
        <w:t>1.2. Ежегодную подготовку и уточнение перечня основных мероприятий на очередной финансовый год и плановый период, уточнение затрат на реализацию основных мероприятий.</w:t>
      </w:r>
    </w:p>
    <w:p w:rsidR="00AB4B31" w:rsidRPr="00931AF9" w:rsidRDefault="00AB4B31" w:rsidP="00AB4B31">
      <w:pPr>
        <w:pStyle w:val="ConsPlusNormal"/>
        <w:widowControl/>
        <w:ind w:firstLine="709"/>
        <w:jc w:val="both"/>
        <w:rPr>
          <w:rFonts w:ascii="Times New Roman" w:hAnsi="Times New Roman" w:cs="Times New Roman"/>
          <w:sz w:val="28"/>
          <w:szCs w:val="28"/>
        </w:rPr>
      </w:pPr>
      <w:r w:rsidRPr="00931AF9">
        <w:rPr>
          <w:rFonts w:ascii="Times New Roman" w:hAnsi="Times New Roman" w:cs="Times New Roman"/>
          <w:sz w:val="28"/>
          <w:szCs w:val="28"/>
        </w:rPr>
        <w:t>1.3. Совершенствование организационной структуры управления муниципальной программы с четким определением состава, функций, механизмов, координации действий исполнителей и соисполнителей мероприятий муниципальной программы.</w:t>
      </w:r>
    </w:p>
    <w:p w:rsidR="00AB4B31" w:rsidRPr="00931AF9" w:rsidRDefault="00AB4B31" w:rsidP="00AB4B31">
      <w:pPr>
        <w:ind w:firstLine="709"/>
        <w:jc w:val="both"/>
      </w:pPr>
      <w:r w:rsidRPr="00931AF9">
        <w:t>1.4. Передачу при необходимости части функций ответственного исполнителя соисполнителям и подведомственным учреждениям (организациям), которым ответственный исполнитель может передавать в установленном порядке выполнение части своих функций.</w:t>
      </w:r>
    </w:p>
    <w:p w:rsidR="00AB4B31" w:rsidRPr="00931AF9" w:rsidRDefault="00AB4B31" w:rsidP="00AB4B31">
      <w:pPr>
        <w:pStyle w:val="ConsPlusNormal"/>
        <w:widowControl/>
        <w:ind w:firstLine="709"/>
        <w:jc w:val="both"/>
        <w:rPr>
          <w:rFonts w:ascii="Times New Roman" w:hAnsi="Times New Roman" w:cs="Times New Roman"/>
          <w:sz w:val="28"/>
          <w:szCs w:val="28"/>
        </w:rPr>
      </w:pPr>
      <w:r w:rsidRPr="00931AF9">
        <w:rPr>
          <w:rFonts w:ascii="Times New Roman" w:hAnsi="Times New Roman" w:cs="Times New Roman"/>
          <w:sz w:val="28"/>
          <w:szCs w:val="28"/>
        </w:rPr>
        <w:t>1.5. Размещение в средствах массовой информации и на официальном веб-сайте администрации района информации о ходе и результатах реализации муниципальной программы, фина</w:t>
      </w:r>
      <w:r w:rsidR="00A771BA">
        <w:rPr>
          <w:rFonts w:ascii="Times New Roman" w:hAnsi="Times New Roman" w:cs="Times New Roman"/>
          <w:sz w:val="28"/>
          <w:szCs w:val="28"/>
        </w:rPr>
        <w:t>нсировании основных мероприятий.</w:t>
      </w:r>
    </w:p>
    <w:p w:rsidR="00AB4B31" w:rsidRPr="00931AF9" w:rsidRDefault="00AB4B31" w:rsidP="00AB4B31">
      <w:pPr>
        <w:ind w:firstLine="709"/>
        <w:jc w:val="both"/>
      </w:pPr>
      <w:r w:rsidRPr="00931AF9">
        <w:t xml:space="preserve">1.6. Иные межбюджетные трансферты на разработку проектной документации «Зоны санитарной охраны источников подземного водоснабжения питьевого назначения» предоставляются поселению района с целью обеспечения качественного питьевого водоснабжения в случае отсутствия данной документации. Иные межбюджетные трансферты предоставляются на основании соглашения, заключенного между администрацией района и поселением района, при наличии мероприятия, включенного в муниципальную (ведомственную целевую) программу </w:t>
      </w:r>
      <w:r w:rsidRPr="00931AF9">
        <w:lastRenderedPageBreak/>
        <w:t>поселения. Поселение района несет ответственность за целевое использование иных межбюджетных трансфертов.</w:t>
      </w:r>
    </w:p>
    <w:p w:rsidR="00AB4B31" w:rsidRPr="00931AF9" w:rsidRDefault="00AB4B31" w:rsidP="00AB4B31">
      <w:pPr>
        <w:ind w:firstLine="709"/>
        <w:jc w:val="both"/>
      </w:pPr>
      <w:r w:rsidRPr="00931AF9">
        <w:t>2. Управление и контроль за реализацией муниципальной программы осуществляет ответственный исполнитель муниципальной программы – управление экологии и природопользования администрации района.</w:t>
      </w:r>
    </w:p>
    <w:p w:rsidR="00AB4B31" w:rsidRPr="00931AF9" w:rsidRDefault="00AB4B31" w:rsidP="00AB4B31">
      <w:pPr>
        <w:autoSpaceDE w:val="0"/>
        <w:autoSpaceDN w:val="0"/>
        <w:adjustRightInd w:val="0"/>
        <w:ind w:firstLine="709"/>
        <w:jc w:val="both"/>
        <w:rPr>
          <w:color w:val="1A1A1A" w:themeColor="background1" w:themeShade="1A"/>
        </w:rPr>
      </w:pPr>
      <w:r w:rsidRPr="00931AF9">
        <w:rPr>
          <w:color w:val="1A1A1A" w:themeColor="background1" w:themeShade="1A"/>
        </w:rPr>
        <w:t>3. Начальник управления экологии и природопользования администрации района является руководителем муниципальной программы и несет персональную ответственность за реализацию мероприятий и достижение показателей муниципальной программы.</w:t>
      </w:r>
    </w:p>
    <w:p w:rsidR="00AB4B31" w:rsidRPr="00931AF9" w:rsidRDefault="00AB4B31" w:rsidP="00AB4B31">
      <w:pPr>
        <w:autoSpaceDE w:val="0"/>
        <w:autoSpaceDN w:val="0"/>
        <w:adjustRightInd w:val="0"/>
        <w:ind w:firstLine="709"/>
        <w:jc w:val="both"/>
      </w:pPr>
      <w:r w:rsidRPr="00931AF9">
        <w:t>4. Ответственный исполнитель муниципальной программы реализует свои функции и полномочия в соответствии с законодательством Российской Федерации, Ханты-Мансийского автономного округа – Югры и муниципальными правовыми актами района.</w:t>
      </w:r>
    </w:p>
    <w:p w:rsidR="00AB4B31" w:rsidRPr="00931AF9" w:rsidRDefault="00AB4B31" w:rsidP="00AB4B31">
      <w:pPr>
        <w:ind w:firstLine="709"/>
        <w:jc w:val="both"/>
      </w:pPr>
      <w:r w:rsidRPr="00931AF9">
        <w:t xml:space="preserve">5. Ответственный исполнитель муниципальной программы контролирует и координирует выполнение основных мероприятий, обеспечивает при необходимости их корректировку; координирует деятельность муниципальных заказчиков по реализации основных мероприятий муниципальной программы; осуществляет мониторинг и оценку результативности мероприятий; участвует  в разрешении спорных или конфликтных ситуаций, связанных с реализацией муниципальной программы. </w:t>
      </w:r>
    </w:p>
    <w:p w:rsidR="00AB4B31" w:rsidRPr="00931AF9" w:rsidRDefault="00AB4B31" w:rsidP="00AB4B31">
      <w:pPr>
        <w:ind w:firstLine="709"/>
        <w:jc w:val="both"/>
      </w:pPr>
      <w:r w:rsidRPr="00931AF9">
        <w:t>6. Ответственный исполнитель муниципальной программы обеспечивает взаимодействие всех соисполнителей муниципальной программы в ходе ее реализации, разрабатывает нормативные правовые акты в области охраны окружающей среды, контролирует целевое использование выделенных денежных средств и выполнение основных мероприятий соисполнителями муниципальной программы.</w:t>
      </w:r>
    </w:p>
    <w:p w:rsidR="00AB4B31" w:rsidRPr="00931AF9" w:rsidRDefault="00AB4B31" w:rsidP="00AB4B31">
      <w:pPr>
        <w:ind w:firstLine="709"/>
        <w:jc w:val="both"/>
      </w:pPr>
      <w:r w:rsidRPr="00931AF9">
        <w:t>7. Взаимодействие соисполнителей муниципальной программы:</w:t>
      </w:r>
    </w:p>
    <w:p w:rsidR="00AB4B31" w:rsidRPr="00931AF9" w:rsidRDefault="00A771BA" w:rsidP="00AB4B31">
      <w:pPr>
        <w:ind w:firstLine="709"/>
        <w:jc w:val="both"/>
      </w:pPr>
      <w:r>
        <w:t>7.1. О</w:t>
      </w:r>
      <w:r w:rsidR="00AB4B31" w:rsidRPr="00931AF9">
        <w:t>тдел жилищно-коммунального хозяйства, энергетики и строительства администрации района осуществляет координацию действий коммунальных служб района, обеспечивает внедрение новых технологий и технологических процессов, обеспечивающих минимальное воздействие на о</w:t>
      </w:r>
      <w:r>
        <w:t>кружающую среду.</w:t>
      </w:r>
    </w:p>
    <w:p w:rsidR="00AB4B31" w:rsidRPr="00A771BA" w:rsidRDefault="00A771BA" w:rsidP="00AB4B31">
      <w:pPr>
        <w:ind w:firstLine="709"/>
        <w:jc w:val="both"/>
      </w:pPr>
      <w:r>
        <w:t>7.2. У</w:t>
      </w:r>
      <w:r w:rsidR="00AB4B31" w:rsidRPr="00931AF9">
        <w:t xml:space="preserve">правление образования и молодежной политики администрации района </w:t>
      </w:r>
      <w:r w:rsidR="00AB4B31" w:rsidRPr="00A771BA">
        <w:t>осуществляет экологическое просвещение молодого поколения в целях бережного отношения к природе, привлекает молодежь к решению экологических проблем, организует и развивает молодежные экологические движения, вовлекает молодежными движениями взрослое население в решение выявленных экологич</w:t>
      </w:r>
      <w:r>
        <w:t>еских проблем, трудовые десанты.</w:t>
      </w:r>
    </w:p>
    <w:p w:rsidR="00AB4B31" w:rsidRPr="00A771BA" w:rsidRDefault="00A771BA" w:rsidP="00AB4B31">
      <w:pPr>
        <w:ind w:firstLine="709"/>
        <w:jc w:val="both"/>
      </w:pPr>
      <w:r>
        <w:t>7.3. У</w:t>
      </w:r>
      <w:r w:rsidR="00AB4B31" w:rsidRPr="00A771BA">
        <w:t xml:space="preserve">правление культуры администрации района организует мероприятия эколого-просветительского направления (кинолектории, конкурсы, выставки, викторины, спектакли, театрализации, </w:t>
      </w:r>
      <w:r>
        <w:t>культурно-массовые мероприятия).</w:t>
      </w:r>
    </w:p>
    <w:p w:rsidR="00AB4B31" w:rsidRPr="00931AF9" w:rsidRDefault="00A771BA" w:rsidP="00AB4B31">
      <w:pPr>
        <w:ind w:firstLine="709"/>
        <w:jc w:val="both"/>
      </w:pPr>
      <w:r>
        <w:t>7.4. М</w:t>
      </w:r>
      <w:r w:rsidR="00AB4B31" w:rsidRPr="00A771BA">
        <w:t>униципальное бюджетное учреждение</w:t>
      </w:r>
      <w:r w:rsidR="00AB4B31" w:rsidRPr="00931AF9">
        <w:t xml:space="preserve"> Нижневартовского района «Управление имущественными и земельными ресурсами» осуществляет </w:t>
      </w:r>
      <w:r w:rsidR="00AB4B31" w:rsidRPr="00931AF9">
        <w:lastRenderedPageBreak/>
        <w:t>формирование земельных участков под строительство или реконструкцию объектов размещения и переработки отходов</w:t>
      </w:r>
      <w:r>
        <w:t>.</w:t>
      </w:r>
    </w:p>
    <w:p w:rsidR="00AB4B31" w:rsidRPr="00931AF9" w:rsidRDefault="00A771BA" w:rsidP="00AB4B31">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7.5. М</w:t>
      </w:r>
      <w:r w:rsidR="00AB4B31" w:rsidRPr="00931AF9">
        <w:rPr>
          <w:rFonts w:ascii="Times New Roman" w:hAnsi="Times New Roman" w:cs="Times New Roman"/>
          <w:sz w:val="28"/>
          <w:szCs w:val="28"/>
        </w:rPr>
        <w:t>униципальное казенное учреждение «Управление капитального строительства по застройке Нижневартовского района» организует и координирует проектирование и строительство объектов размещения (утилизации) отх</w:t>
      </w:r>
      <w:r>
        <w:rPr>
          <w:rFonts w:ascii="Times New Roman" w:hAnsi="Times New Roman" w:cs="Times New Roman"/>
          <w:sz w:val="28"/>
          <w:szCs w:val="28"/>
        </w:rPr>
        <w:t>одов производства и потребления.</w:t>
      </w:r>
    </w:p>
    <w:p w:rsidR="00AB4B31" w:rsidRPr="00A771BA" w:rsidRDefault="00AB4B31" w:rsidP="00AB4B31">
      <w:pPr>
        <w:ind w:firstLine="709"/>
        <w:jc w:val="both"/>
      </w:pPr>
      <w:r w:rsidRPr="00931AF9">
        <w:t xml:space="preserve">7.6. </w:t>
      </w:r>
      <w:r w:rsidR="00A771BA">
        <w:t>А</w:t>
      </w:r>
      <w:r w:rsidRPr="00A771BA">
        <w:t>дминистрации городских и сельских поселений района участвуют в организации экологического просвещения населения района.</w:t>
      </w:r>
    </w:p>
    <w:p w:rsidR="00AB4B31" w:rsidRPr="00931AF9" w:rsidRDefault="00AB4B31" w:rsidP="00AB4B31">
      <w:pPr>
        <w:pStyle w:val="ConsPlusNormal"/>
        <w:widowControl/>
        <w:ind w:firstLine="709"/>
        <w:jc w:val="both"/>
        <w:rPr>
          <w:rFonts w:ascii="Times New Roman" w:hAnsi="Times New Roman" w:cs="Times New Roman"/>
          <w:sz w:val="28"/>
          <w:szCs w:val="28"/>
        </w:rPr>
      </w:pPr>
      <w:r w:rsidRPr="00931AF9">
        <w:rPr>
          <w:rFonts w:ascii="Times New Roman" w:hAnsi="Times New Roman" w:cs="Times New Roman"/>
          <w:sz w:val="28"/>
          <w:szCs w:val="28"/>
        </w:rPr>
        <w:t>8. Ответственный исполнитель и соисполнители муниципальной программы осуществляют организацию работы и выполнение мероприятий, предусмотренных муниципальной программой (приложение 1 к муниципальной программе), в полном объеме, качественно и в срок.</w:t>
      </w:r>
    </w:p>
    <w:p w:rsidR="00AB4B31" w:rsidRPr="00931AF9" w:rsidRDefault="00AB4B31" w:rsidP="00AB4B31">
      <w:pPr>
        <w:pStyle w:val="ConsPlusNormal"/>
        <w:widowControl/>
        <w:ind w:firstLine="709"/>
        <w:jc w:val="both"/>
        <w:rPr>
          <w:rFonts w:ascii="Times New Roman" w:hAnsi="Times New Roman" w:cs="Times New Roman"/>
          <w:sz w:val="28"/>
          <w:szCs w:val="28"/>
        </w:rPr>
      </w:pPr>
      <w:r w:rsidRPr="00931AF9">
        <w:rPr>
          <w:rFonts w:ascii="Times New Roman" w:hAnsi="Times New Roman" w:cs="Times New Roman"/>
          <w:sz w:val="28"/>
          <w:szCs w:val="28"/>
        </w:rPr>
        <w:t>9. Ответственный исполнитель и соисполнители муниципальной программы несут ответственность за качественное и своевременное выполнение, рациональное использование финансовых средств, выделяемых на реализацию муниципальной программы.</w:t>
      </w:r>
    </w:p>
    <w:p w:rsidR="00AB4B31" w:rsidRPr="00931AF9" w:rsidRDefault="00AB4B31" w:rsidP="00AB4B31">
      <w:pPr>
        <w:pStyle w:val="ConsPlusNormal"/>
        <w:widowControl/>
        <w:ind w:firstLine="709"/>
        <w:jc w:val="both"/>
        <w:rPr>
          <w:rFonts w:ascii="Times New Roman" w:hAnsi="Times New Roman" w:cs="Times New Roman"/>
          <w:sz w:val="28"/>
          <w:szCs w:val="28"/>
        </w:rPr>
      </w:pPr>
      <w:r w:rsidRPr="00931AF9">
        <w:rPr>
          <w:rFonts w:ascii="Times New Roman" w:hAnsi="Times New Roman" w:cs="Times New Roman"/>
          <w:sz w:val="28"/>
          <w:szCs w:val="28"/>
        </w:rPr>
        <w:t>10. Реализация мероприятий муниципальной программы осуществляется на основе муниципальных контрактов, договоров на приобретение товаров (оказание услуг, выполнение работ) для муниципальных нужд, заключаемых в установленном законодательством Российской Федерации порядке:</w:t>
      </w:r>
    </w:p>
    <w:p w:rsidR="00825186" w:rsidRPr="00931AF9" w:rsidRDefault="00A771BA" w:rsidP="00825186">
      <w:pPr>
        <w:autoSpaceDE w:val="0"/>
        <w:autoSpaceDN w:val="0"/>
        <w:adjustRightInd w:val="0"/>
        <w:ind w:firstLine="709"/>
        <w:jc w:val="both"/>
      </w:pPr>
      <w:r>
        <w:t>10.1. Мероприятия 1.1.1</w:t>
      </w:r>
      <w:r w:rsidR="006F06C7" w:rsidRPr="00931AF9">
        <w:t>–</w:t>
      </w:r>
      <w:r w:rsidR="00AB4B31" w:rsidRPr="00931AF9">
        <w:t>1.1.</w:t>
      </w:r>
      <w:r>
        <w:t>9 основного мероприятия 1.1</w:t>
      </w:r>
      <w:r w:rsidR="00AB4B31" w:rsidRPr="00931AF9">
        <w:t xml:space="preserve"> «Экологическое просвещение </w:t>
      </w:r>
      <w:r w:rsidR="00825186" w:rsidRPr="00931AF9">
        <w:t>населения на территории района»реализуются управлением экологии и природопользования администрации района, управлением образования и молодежной политики администрации района, управлением культуры администрации района и направлены на достижение целей муниципальной программы и реализуются без привлечения дополнительных средств в пределах бюджетных ассигнований, предусмотренных сметой расходов на исполнение возложенных полномочий.</w:t>
      </w:r>
    </w:p>
    <w:p w:rsidR="00825186" w:rsidRPr="00931AF9" w:rsidRDefault="00A771BA" w:rsidP="00825186">
      <w:pPr>
        <w:ind w:firstLine="708"/>
        <w:jc w:val="both"/>
      </w:pPr>
      <w:r>
        <w:t>10.2. Мероприятие 1.2.1</w:t>
      </w:r>
      <w:r w:rsidR="00825186" w:rsidRPr="00931AF9">
        <w:t xml:space="preserve"> основного мероприятия 1.2 «Развитие и совершенствование нормативно-правовой и методической базы в сфере обращения с твердыми коммунальными отходами» реализуется управлением экологии и природопользования администрации района за счет предоставления субвенции в соответствии с Порядком, приведенным в приложении к государственной программе Ханты-Мансийского автономного округа – Югры «Обеспечение экологической безопасности Ханты-Мансийского автономного округа – Югры на </w:t>
      </w:r>
      <w:r w:rsidR="00825186" w:rsidRPr="00A771BA">
        <w:t>2018–2025 годы и на период до 2030 года», утв</w:t>
      </w:r>
      <w:r w:rsidR="00825186" w:rsidRPr="00931AF9">
        <w:t>ержденной постановлением Правительства Ханты-Мансийского автономного округа – Югры от 09.10.2013 № 426-п.</w:t>
      </w:r>
    </w:p>
    <w:p w:rsidR="006F06C7" w:rsidRPr="00931AF9" w:rsidRDefault="00825186" w:rsidP="006F06C7">
      <w:pPr>
        <w:autoSpaceDE w:val="0"/>
        <w:autoSpaceDN w:val="0"/>
        <w:adjustRightInd w:val="0"/>
        <w:ind w:firstLine="709"/>
        <w:jc w:val="both"/>
      </w:pPr>
      <w:r w:rsidRPr="00931AF9">
        <w:t>10.3. О</w:t>
      </w:r>
      <w:r w:rsidR="006F06C7" w:rsidRPr="00931AF9">
        <w:t>сновно</w:t>
      </w:r>
      <w:r w:rsidR="00725C47" w:rsidRPr="00931AF9">
        <w:t>е</w:t>
      </w:r>
      <w:r w:rsidR="006F06C7" w:rsidRPr="00931AF9">
        <w:t xml:space="preserve"> мероприяти</w:t>
      </w:r>
      <w:r w:rsidR="00725C47" w:rsidRPr="00931AF9">
        <w:t>е</w:t>
      </w:r>
      <w:r w:rsidR="00A771BA">
        <w:t xml:space="preserve"> 1.3</w:t>
      </w:r>
      <w:r w:rsidR="006F06C7" w:rsidRPr="00931AF9">
        <w:t xml:space="preserve"> «Снижение негативного воздействия на окружающую среду», основно</w:t>
      </w:r>
      <w:r w:rsidR="00725C47" w:rsidRPr="00931AF9">
        <w:t>е</w:t>
      </w:r>
      <w:r w:rsidR="006F06C7" w:rsidRPr="00931AF9">
        <w:t xml:space="preserve"> мероприяти</w:t>
      </w:r>
      <w:r w:rsidR="00725C47" w:rsidRPr="00931AF9">
        <w:t>е</w:t>
      </w:r>
      <w:r w:rsidR="00A771BA">
        <w:t xml:space="preserve"> 1.4</w:t>
      </w:r>
      <w:r w:rsidR="006F06C7" w:rsidRPr="00931AF9">
        <w:t xml:space="preserve"> «Организация и проведение экологического мониторинга за состоянием окружающей среды на территории района»</w:t>
      </w:r>
      <w:r w:rsidR="00414951" w:rsidRPr="00931AF9">
        <w:t xml:space="preserve"> реализуются управлением экологии и природопользования администрации района и</w:t>
      </w:r>
      <w:r w:rsidR="006F06C7" w:rsidRPr="00931AF9">
        <w:t xml:space="preserve">направлены на достижение целей муниципальной программы и реализуются без привлечения дополнительных средств в пределах </w:t>
      </w:r>
      <w:r w:rsidR="006F06C7" w:rsidRPr="00931AF9">
        <w:lastRenderedPageBreak/>
        <w:t>бюджетных ассигнований, предусмотренных сметой расходов на исполнение возложенных полномочий.</w:t>
      </w:r>
    </w:p>
    <w:p w:rsidR="00414951" w:rsidRPr="00931AF9" w:rsidRDefault="006F06C7" w:rsidP="00414951">
      <w:pPr>
        <w:ind w:firstLine="709"/>
        <w:jc w:val="both"/>
      </w:pPr>
      <w:r w:rsidRPr="00931AF9">
        <w:t>10.</w:t>
      </w:r>
      <w:r w:rsidR="00825186" w:rsidRPr="00931AF9">
        <w:t>4</w:t>
      </w:r>
      <w:r w:rsidRPr="00931AF9">
        <w:t>. Мероприятия</w:t>
      </w:r>
      <w:r w:rsidR="00A771BA">
        <w:t xml:space="preserve"> 1.1.10, 1.1.11 основного мероприятия 1.1</w:t>
      </w:r>
      <w:r w:rsidRPr="00931AF9">
        <w:t xml:space="preserve"> «Экологическое просвещение населения на территории района»</w:t>
      </w:r>
      <w:r w:rsidR="00414951" w:rsidRPr="00931AF9">
        <w:t xml:space="preserve"> реализуются управлением образования и молодежной политики администрации района за счет средств бюджета района путем заключения с муниципальными учреждениями района соглашений о порядке и условиях предоставления субсидий на иные цели.</w:t>
      </w:r>
    </w:p>
    <w:p w:rsidR="00414951" w:rsidRPr="00931AF9" w:rsidRDefault="00414951" w:rsidP="00414951">
      <w:pPr>
        <w:ind w:firstLine="709"/>
        <w:jc w:val="both"/>
      </w:pPr>
      <w:r w:rsidRPr="00931AF9">
        <w:t>10.</w:t>
      </w:r>
      <w:r w:rsidR="00825186" w:rsidRPr="00931AF9">
        <w:t>5</w:t>
      </w:r>
      <w:r w:rsidR="00A771BA">
        <w:t>. Мероприятие 1.1.12 основного мероприятия 1.1</w:t>
      </w:r>
      <w:r w:rsidRPr="00931AF9">
        <w:t xml:space="preserve"> «Экологическое просвещение населения на территории района» реализу</w:t>
      </w:r>
      <w:r w:rsidR="00F72655">
        <w:t>е</w:t>
      </w:r>
      <w:r w:rsidRPr="00931AF9">
        <w:t>тся управлением образования и молодежной политики администрации района, управлением культуры администрации района за счет средств бюджета района путем заключения с муниципальными учреждениями района соглашений о порядке и условиях предоставления субсидий на иные цели.</w:t>
      </w:r>
    </w:p>
    <w:p w:rsidR="00725C47" w:rsidRPr="00931AF9" w:rsidRDefault="00725C47" w:rsidP="00414951">
      <w:pPr>
        <w:ind w:firstLine="709"/>
        <w:jc w:val="both"/>
      </w:pPr>
      <w:r w:rsidRPr="00931AF9">
        <w:t>10.</w:t>
      </w:r>
      <w:r w:rsidR="00825186" w:rsidRPr="00931AF9">
        <w:t>6</w:t>
      </w:r>
      <w:r w:rsidRPr="00931AF9">
        <w:t>. Мероприяти</w:t>
      </w:r>
      <w:r w:rsidR="00F72655">
        <w:t>я</w:t>
      </w:r>
      <w:r w:rsidRPr="00931AF9">
        <w:t xml:space="preserve"> 1.3.</w:t>
      </w:r>
      <w:r w:rsidR="00825186" w:rsidRPr="00931AF9">
        <w:t>1</w:t>
      </w:r>
      <w:r w:rsidR="00D14898" w:rsidRPr="00931AF9">
        <w:t>–</w:t>
      </w:r>
      <w:r w:rsidRPr="00931AF9">
        <w:t>1.3.</w:t>
      </w:r>
      <w:r w:rsidR="00D14898">
        <w:t>3</w:t>
      </w:r>
      <w:r w:rsidRPr="00931AF9">
        <w:t xml:space="preserve"> основного мероприятия</w:t>
      </w:r>
      <w:r w:rsidR="00A771BA">
        <w:t xml:space="preserve"> 1.3</w:t>
      </w:r>
      <w:r w:rsidR="00CC4F71" w:rsidRPr="00931AF9">
        <w:t xml:space="preserve"> «Снижение негативного воздействия на окружающую среду» реализуются управлением экологии и природопользования администрации района за счет средств бюджета района согласно заключенным муниципальным контрактам.</w:t>
      </w:r>
    </w:p>
    <w:p w:rsidR="006F06C7" w:rsidRPr="00931AF9" w:rsidRDefault="00FC2C14" w:rsidP="00B326AF">
      <w:pPr>
        <w:ind w:firstLine="708"/>
        <w:jc w:val="both"/>
      </w:pPr>
      <w:r w:rsidRPr="00931AF9">
        <w:t>10.</w:t>
      </w:r>
      <w:r w:rsidR="00825186" w:rsidRPr="00931AF9">
        <w:t>7</w:t>
      </w:r>
      <w:r w:rsidR="00A771BA">
        <w:t>. Мероприятие 1.5.1 основного мероприятия 1.5</w:t>
      </w:r>
      <w:r w:rsidRPr="00931AF9">
        <w:t xml:space="preserve"> «Проектирование и строительство объектов для размещения отходов» реализу</w:t>
      </w:r>
      <w:r w:rsidR="00F72655">
        <w:t>е</w:t>
      </w:r>
      <w:r w:rsidRPr="00931AF9">
        <w:t>тся муниципальным казенным учреждением «Управление капитального строительства по застройке Нижневартовского района» за счет средств бюджета района согласно заключенным муниципальным контрактам.</w:t>
      </w:r>
    </w:p>
    <w:p w:rsidR="00AB4B31" w:rsidRPr="00A771BA" w:rsidRDefault="00AB4B31" w:rsidP="00AB4B31">
      <w:pPr>
        <w:ind w:firstLine="709"/>
        <w:jc w:val="both"/>
      </w:pPr>
      <w:r w:rsidRPr="00A771BA">
        <w:t>11. Муниципальной программой не предусмотрена реализация мероприятий с применением механизмов инициативного бюджетирования.</w:t>
      </w:r>
    </w:p>
    <w:p w:rsidR="00AB4B31" w:rsidRPr="00A771BA" w:rsidRDefault="00AB4B31" w:rsidP="00AB4B31">
      <w:pPr>
        <w:ind w:firstLine="709"/>
        <w:jc w:val="both"/>
      </w:pPr>
      <w:r w:rsidRPr="00A771BA">
        <w:t>12. В целях выполнения мероприятий по обеспечению информирования граждан о переходе услуги по обращению с твердыми коммунальными отходами из жилищной в коммунальную реализуется план мероприятий («дорожная карта») по информированию граждан о переходе на новую систему обращения с твердыми коммунальными отходами на 2018</w:t>
      </w:r>
      <w:r w:rsidR="00A771BA">
        <w:t>−</w:t>
      </w:r>
      <w:r w:rsidRPr="00A771BA">
        <w:t>2019 год</w:t>
      </w:r>
      <w:r w:rsidR="00C745B9" w:rsidRPr="00A771BA">
        <w:t>ы</w:t>
      </w:r>
      <w:r w:rsidRPr="00A771BA">
        <w:t xml:space="preserve">, представленный в приложении </w:t>
      </w:r>
      <w:r w:rsidR="00FC2C14" w:rsidRPr="00A771BA">
        <w:t>3</w:t>
      </w:r>
      <w:r w:rsidRPr="00A771BA">
        <w:t xml:space="preserve"> к муниципальной программе.</w:t>
      </w:r>
    </w:p>
    <w:p w:rsidR="00AB4B31" w:rsidRPr="00931AF9" w:rsidRDefault="00AB4B31" w:rsidP="00AB4B31">
      <w:pPr>
        <w:autoSpaceDE w:val="0"/>
        <w:autoSpaceDN w:val="0"/>
        <w:adjustRightInd w:val="0"/>
        <w:ind w:firstLine="709"/>
        <w:jc w:val="both"/>
      </w:pPr>
      <w:r w:rsidRPr="00A771BA">
        <w:t>13.</w:t>
      </w:r>
      <w:r w:rsidRPr="00931AF9">
        <w:t xml:space="preserve">Ответственный исполнитель муниципальной программы направляет в </w:t>
      </w:r>
      <w:r w:rsidR="00B326AF" w:rsidRPr="00931AF9">
        <w:t>департамент</w:t>
      </w:r>
      <w:r w:rsidRPr="00931AF9">
        <w:t xml:space="preserve"> экономики администрации района отчет о ходе исполнения графика реализации муниципальной программы (сетевой график) (далее – отчет). </w:t>
      </w:r>
    </w:p>
    <w:p w:rsidR="00AB4B31" w:rsidRPr="00931AF9" w:rsidRDefault="00AB4B31" w:rsidP="00AB4B31">
      <w:pPr>
        <w:autoSpaceDE w:val="0"/>
        <w:autoSpaceDN w:val="0"/>
        <w:adjustRightInd w:val="0"/>
        <w:ind w:firstLine="709"/>
        <w:jc w:val="both"/>
      </w:pPr>
      <w:r w:rsidRPr="00931AF9">
        <w:t>Отчет представляется в следующие сроки:</w:t>
      </w:r>
    </w:p>
    <w:p w:rsidR="00AB4B31" w:rsidRPr="00931AF9" w:rsidRDefault="00A771BA" w:rsidP="00AB4B31">
      <w:pPr>
        <w:autoSpaceDE w:val="0"/>
        <w:autoSpaceDN w:val="0"/>
        <w:adjustRightInd w:val="0"/>
        <w:ind w:firstLine="709"/>
        <w:jc w:val="both"/>
      </w:pPr>
      <w:r>
        <w:t>ежемесячно</w:t>
      </w:r>
      <w:r w:rsidR="00AB4B31" w:rsidRPr="00931AF9">
        <w:t xml:space="preserve"> до 5-го числа каждого месяца, следующего за отчетным,            на бумажном и электронном носителях за подписью руководителя, согласованный с департаментом финансов администрации района по общим объемам финансирования, и ответственный исполнитель размещает отчет на официальном веб-сайте администрации района;</w:t>
      </w:r>
    </w:p>
    <w:p w:rsidR="00AB4B31" w:rsidRPr="00931AF9" w:rsidRDefault="00AB4B31" w:rsidP="00AB4B31">
      <w:pPr>
        <w:ind w:firstLine="709"/>
        <w:jc w:val="both"/>
      </w:pPr>
      <w:r w:rsidRPr="00931AF9">
        <w:t>ежегодно, до 25-го января года, следующего за отчетным годом, на бумажном и электронном носителях за подписью руководителя, согласованный           с департаментом финансов администрации района по общим объемам финансирования.</w:t>
      </w:r>
    </w:p>
    <w:p w:rsidR="00AB4B31" w:rsidRPr="00A771BA" w:rsidRDefault="00AB4B31" w:rsidP="00AB4B31">
      <w:pPr>
        <w:autoSpaceDE w:val="0"/>
        <w:autoSpaceDN w:val="0"/>
        <w:adjustRightInd w:val="0"/>
        <w:ind w:firstLine="709"/>
        <w:jc w:val="both"/>
      </w:pPr>
      <w:r w:rsidRPr="00A771BA">
        <w:lastRenderedPageBreak/>
        <w:t xml:space="preserve">14. Для обеспечения контроля и анализа хода реализации муниципальной программы ответственный исполнитель муниципальной программы ежегодно   в порядке, установленном законодательством, согласовывает с </w:t>
      </w:r>
      <w:r w:rsidR="004821DA" w:rsidRPr="00A771BA">
        <w:t>департаментом</w:t>
      </w:r>
      <w:r w:rsidRPr="00A771BA">
        <w:t xml:space="preserve"> экономики администрации района уточненные показатели эффективности выполнения мероприятий муниципальной программы на соответствующий год.</w:t>
      </w:r>
    </w:p>
    <w:p w:rsidR="00AB4B31" w:rsidRPr="00A771BA" w:rsidRDefault="00AB4B31" w:rsidP="00AB4B31">
      <w:pPr>
        <w:autoSpaceDE w:val="0"/>
        <w:autoSpaceDN w:val="0"/>
        <w:adjustRightInd w:val="0"/>
        <w:ind w:firstLine="709"/>
        <w:jc w:val="both"/>
      </w:pPr>
      <w:r w:rsidRPr="00A771BA">
        <w:t>15. Контроль за исполнением муниципальной программы осуществляет глава района.</w:t>
      </w:r>
    </w:p>
    <w:p w:rsidR="00AB4B31" w:rsidRPr="00931AF9" w:rsidRDefault="00AB4B31" w:rsidP="00AB4B31">
      <w:pPr>
        <w:rPr>
          <w:szCs w:val="30"/>
        </w:rPr>
      </w:pPr>
    </w:p>
    <w:p w:rsidR="00AB4B31" w:rsidRPr="00931AF9" w:rsidRDefault="00AB4B31" w:rsidP="0009425C">
      <w:pPr>
        <w:rPr>
          <w:szCs w:val="30"/>
        </w:rPr>
        <w:sectPr w:rsidR="00AB4B31" w:rsidRPr="00931AF9" w:rsidSect="003C68AE">
          <w:headerReference w:type="default" r:id="rId10"/>
          <w:headerReference w:type="first" r:id="rId11"/>
          <w:pgSz w:w="11904" w:h="16836"/>
          <w:pgMar w:top="1134" w:right="567" w:bottom="1134" w:left="1701" w:header="567" w:footer="720" w:gutter="0"/>
          <w:cols w:space="720"/>
          <w:titlePg/>
          <w:docGrid w:linePitch="326"/>
        </w:sectPr>
      </w:pPr>
    </w:p>
    <w:p w:rsidR="003C5027" w:rsidRPr="00931AF9" w:rsidRDefault="003C5027" w:rsidP="003C5027">
      <w:pPr>
        <w:ind w:left="10206"/>
        <w:jc w:val="both"/>
      </w:pPr>
      <w:r w:rsidRPr="00931AF9">
        <w:lastRenderedPageBreak/>
        <w:t>Приложение 1 к муниципальной программе «Обеспечение экологической безопасности вНижневартовском районе на 2018–2025 годы и на период до 2030 года»</w:t>
      </w:r>
    </w:p>
    <w:p w:rsidR="004F02BA" w:rsidRPr="00931AF9" w:rsidRDefault="004F02BA" w:rsidP="004F02BA"/>
    <w:p w:rsidR="002A49AE" w:rsidRPr="00A771BA" w:rsidRDefault="002A49AE" w:rsidP="002A49AE">
      <w:pPr>
        <w:jc w:val="center"/>
        <w:rPr>
          <w:b/>
        </w:rPr>
      </w:pPr>
      <w:r w:rsidRPr="00A771BA">
        <w:rPr>
          <w:b/>
        </w:rPr>
        <w:t>Перечень программных</w:t>
      </w:r>
    </w:p>
    <w:p w:rsidR="002A49AE" w:rsidRPr="00A771BA" w:rsidRDefault="002A49AE" w:rsidP="002A49AE">
      <w:pPr>
        <w:jc w:val="center"/>
        <w:rPr>
          <w:b/>
        </w:rPr>
      </w:pPr>
      <w:r w:rsidRPr="00A771BA">
        <w:rPr>
          <w:b/>
        </w:rPr>
        <w:t xml:space="preserve">мероприятий муниципальной программы </w:t>
      </w:r>
    </w:p>
    <w:p w:rsidR="00F94FC0" w:rsidRPr="00A771BA" w:rsidRDefault="002A49AE" w:rsidP="002A49AE">
      <w:pPr>
        <w:jc w:val="center"/>
        <w:rPr>
          <w:b/>
        </w:rPr>
      </w:pPr>
      <w:r w:rsidRPr="00A771BA">
        <w:rPr>
          <w:b/>
        </w:rPr>
        <w:t xml:space="preserve">«Обеспечение экологической безопасности вНижневартовском районе на </w:t>
      </w:r>
      <w:r w:rsidR="00F94FC0" w:rsidRPr="00A771BA">
        <w:rPr>
          <w:b/>
        </w:rPr>
        <w:t xml:space="preserve">2018–2025 годы </w:t>
      </w:r>
    </w:p>
    <w:p w:rsidR="002A49AE" w:rsidRPr="00A771BA" w:rsidRDefault="00F94FC0" w:rsidP="002A49AE">
      <w:pPr>
        <w:jc w:val="center"/>
        <w:rPr>
          <w:b/>
        </w:rPr>
      </w:pPr>
      <w:r w:rsidRPr="00A771BA">
        <w:rPr>
          <w:b/>
        </w:rPr>
        <w:t>и на период до 2030 года</w:t>
      </w:r>
      <w:r w:rsidR="002A49AE" w:rsidRPr="00A771BA">
        <w:rPr>
          <w:b/>
        </w:rPr>
        <w:t>»</w:t>
      </w:r>
    </w:p>
    <w:p w:rsidR="002A49AE" w:rsidRPr="00931AF9" w:rsidRDefault="002A49AE" w:rsidP="002A49AE"/>
    <w:tbl>
      <w:tblPr>
        <w:tblStyle w:val="ab"/>
        <w:tblW w:w="15425" w:type="dxa"/>
        <w:jc w:val="right"/>
        <w:tblInd w:w="-2" w:type="dxa"/>
        <w:tblLayout w:type="fixed"/>
        <w:tblLook w:val="04A0"/>
      </w:tblPr>
      <w:tblGrid>
        <w:gridCol w:w="1019"/>
        <w:gridCol w:w="1984"/>
        <w:gridCol w:w="1559"/>
        <w:gridCol w:w="1134"/>
        <w:gridCol w:w="1134"/>
        <w:gridCol w:w="992"/>
        <w:gridCol w:w="929"/>
        <w:gridCol w:w="851"/>
        <w:gridCol w:w="786"/>
        <w:gridCol w:w="916"/>
        <w:gridCol w:w="851"/>
        <w:gridCol w:w="918"/>
        <w:gridCol w:w="784"/>
        <w:gridCol w:w="784"/>
        <w:gridCol w:w="784"/>
      </w:tblGrid>
      <w:tr w:rsidR="002824CC" w:rsidRPr="00931AF9" w:rsidTr="008039EF">
        <w:trPr>
          <w:trHeight w:val="181"/>
          <w:jc w:val="right"/>
        </w:trPr>
        <w:tc>
          <w:tcPr>
            <w:tcW w:w="1019" w:type="dxa"/>
            <w:vMerge w:val="restart"/>
          </w:tcPr>
          <w:p w:rsidR="002824CC" w:rsidRPr="00A771BA" w:rsidRDefault="002824CC" w:rsidP="00AD6413">
            <w:pPr>
              <w:jc w:val="center"/>
              <w:rPr>
                <w:b/>
                <w:sz w:val="24"/>
                <w:szCs w:val="24"/>
              </w:rPr>
            </w:pPr>
            <w:r w:rsidRPr="00A771BA">
              <w:rPr>
                <w:b/>
                <w:sz w:val="24"/>
                <w:szCs w:val="24"/>
              </w:rPr>
              <w:t>№</w:t>
            </w:r>
          </w:p>
          <w:p w:rsidR="002824CC" w:rsidRPr="00A771BA" w:rsidRDefault="002824CC" w:rsidP="00AD6413">
            <w:pPr>
              <w:jc w:val="center"/>
              <w:rPr>
                <w:b/>
                <w:sz w:val="24"/>
                <w:szCs w:val="24"/>
              </w:rPr>
            </w:pPr>
            <w:r w:rsidRPr="00A771BA">
              <w:rPr>
                <w:b/>
                <w:sz w:val="24"/>
                <w:szCs w:val="24"/>
              </w:rPr>
              <w:t>п/п</w:t>
            </w:r>
          </w:p>
        </w:tc>
        <w:tc>
          <w:tcPr>
            <w:tcW w:w="1984" w:type="dxa"/>
            <w:vMerge w:val="restart"/>
          </w:tcPr>
          <w:p w:rsidR="002824CC" w:rsidRPr="00A771BA" w:rsidRDefault="002824CC" w:rsidP="00AD6413">
            <w:pPr>
              <w:jc w:val="center"/>
              <w:rPr>
                <w:b/>
                <w:sz w:val="24"/>
                <w:szCs w:val="24"/>
              </w:rPr>
            </w:pPr>
            <w:r w:rsidRPr="00A771BA">
              <w:rPr>
                <w:b/>
                <w:sz w:val="24"/>
                <w:szCs w:val="24"/>
              </w:rPr>
              <w:t xml:space="preserve">Наименование основного </w:t>
            </w:r>
          </w:p>
          <w:p w:rsidR="002824CC" w:rsidRPr="00A771BA" w:rsidRDefault="002824CC" w:rsidP="00AD6413">
            <w:pPr>
              <w:jc w:val="center"/>
              <w:rPr>
                <w:b/>
                <w:sz w:val="24"/>
                <w:szCs w:val="24"/>
              </w:rPr>
            </w:pPr>
            <w:r w:rsidRPr="00A771BA">
              <w:rPr>
                <w:b/>
                <w:sz w:val="24"/>
                <w:szCs w:val="24"/>
              </w:rPr>
              <w:t xml:space="preserve">мероприятия </w:t>
            </w:r>
          </w:p>
          <w:p w:rsidR="002824CC" w:rsidRPr="00A771BA" w:rsidRDefault="002824CC" w:rsidP="00AD6413">
            <w:pPr>
              <w:jc w:val="center"/>
              <w:rPr>
                <w:b/>
                <w:sz w:val="24"/>
                <w:szCs w:val="24"/>
              </w:rPr>
            </w:pPr>
            <w:r w:rsidRPr="00A771BA">
              <w:rPr>
                <w:b/>
                <w:sz w:val="24"/>
                <w:szCs w:val="24"/>
              </w:rPr>
              <w:t xml:space="preserve">муниципальной </w:t>
            </w:r>
          </w:p>
          <w:p w:rsidR="002824CC" w:rsidRPr="00A771BA" w:rsidRDefault="002824CC" w:rsidP="00AD6413">
            <w:pPr>
              <w:jc w:val="center"/>
              <w:rPr>
                <w:b/>
                <w:sz w:val="24"/>
                <w:szCs w:val="24"/>
              </w:rPr>
            </w:pPr>
            <w:r w:rsidRPr="00A771BA">
              <w:rPr>
                <w:b/>
                <w:sz w:val="24"/>
                <w:szCs w:val="24"/>
              </w:rPr>
              <w:t>программы (наименование мероприятия/объекта)</w:t>
            </w:r>
          </w:p>
        </w:tc>
        <w:tc>
          <w:tcPr>
            <w:tcW w:w="1559" w:type="dxa"/>
            <w:vMerge w:val="restart"/>
          </w:tcPr>
          <w:p w:rsidR="002824CC" w:rsidRPr="00A771BA" w:rsidRDefault="002824CC" w:rsidP="00AD6413">
            <w:pPr>
              <w:jc w:val="center"/>
              <w:rPr>
                <w:b/>
                <w:sz w:val="24"/>
                <w:szCs w:val="24"/>
              </w:rPr>
            </w:pPr>
            <w:r w:rsidRPr="00A771BA">
              <w:rPr>
                <w:b/>
                <w:sz w:val="24"/>
                <w:szCs w:val="24"/>
              </w:rPr>
              <w:t xml:space="preserve">Ответственный </w:t>
            </w:r>
          </w:p>
          <w:p w:rsidR="002824CC" w:rsidRPr="00A771BA" w:rsidRDefault="002824CC" w:rsidP="00AD6413">
            <w:pPr>
              <w:jc w:val="center"/>
              <w:rPr>
                <w:b/>
                <w:sz w:val="24"/>
                <w:szCs w:val="24"/>
              </w:rPr>
            </w:pPr>
            <w:r w:rsidRPr="00A771BA">
              <w:rPr>
                <w:b/>
                <w:sz w:val="24"/>
                <w:szCs w:val="24"/>
              </w:rPr>
              <w:t>исполнитель/</w:t>
            </w:r>
          </w:p>
          <w:p w:rsidR="002824CC" w:rsidRPr="00A771BA" w:rsidRDefault="002824CC" w:rsidP="00AD6413">
            <w:pPr>
              <w:jc w:val="center"/>
              <w:rPr>
                <w:b/>
                <w:sz w:val="24"/>
                <w:szCs w:val="24"/>
              </w:rPr>
            </w:pPr>
            <w:r w:rsidRPr="00A771BA">
              <w:rPr>
                <w:b/>
                <w:sz w:val="24"/>
                <w:szCs w:val="24"/>
              </w:rPr>
              <w:t>соисполнитель</w:t>
            </w:r>
          </w:p>
        </w:tc>
        <w:tc>
          <w:tcPr>
            <w:tcW w:w="1134" w:type="dxa"/>
            <w:vMerge w:val="restart"/>
          </w:tcPr>
          <w:p w:rsidR="002824CC" w:rsidRPr="00A771BA" w:rsidRDefault="002824CC" w:rsidP="004E4DF9">
            <w:pPr>
              <w:jc w:val="center"/>
              <w:rPr>
                <w:b/>
                <w:sz w:val="24"/>
                <w:szCs w:val="24"/>
              </w:rPr>
            </w:pPr>
            <w:r w:rsidRPr="00A771BA">
              <w:rPr>
                <w:b/>
                <w:sz w:val="24"/>
                <w:szCs w:val="24"/>
              </w:rPr>
              <w:t>Номер показателя из таблицы «Целевы</w:t>
            </w:r>
            <w:r w:rsidR="009175C4">
              <w:rPr>
                <w:b/>
                <w:sz w:val="24"/>
                <w:szCs w:val="24"/>
              </w:rPr>
              <w:t>е</w:t>
            </w:r>
            <w:r w:rsidRPr="00A771BA">
              <w:rPr>
                <w:b/>
                <w:sz w:val="24"/>
                <w:szCs w:val="24"/>
              </w:rPr>
              <w:t xml:space="preserve"> показател</w:t>
            </w:r>
            <w:r w:rsidR="009175C4">
              <w:rPr>
                <w:b/>
                <w:sz w:val="24"/>
                <w:szCs w:val="24"/>
              </w:rPr>
              <w:t>и</w:t>
            </w:r>
            <w:r w:rsidRPr="00A771BA">
              <w:rPr>
                <w:b/>
                <w:sz w:val="24"/>
                <w:szCs w:val="24"/>
              </w:rPr>
              <w:t xml:space="preserve"> муниципальной программы»</w:t>
            </w:r>
          </w:p>
        </w:tc>
        <w:tc>
          <w:tcPr>
            <w:tcW w:w="1134" w:type="dxa"/>
            <w:vMerge w:val="restart"/>
          </w:tcPr>
          <w:p w:rsidR="002824CC" w:rsidRPr="00A771BA" w:rsidRDefault="002824CC" w:rsidP="00AD6413">
            <w:pPr>
              <w:jc w:val="center"/>
              <w:rPr>
                <w:b/>
                <w:sz w:val="24"/>
                <w:szCs w:val="24"/>
              </w:rPr>
            </w:pPr>
            <w:r w:rsidRPr="00A771BA">
              <w:rPr>
                <w:b/>
                <w:sz w:val="24"/>
                <w:szCs w:val="24"/>
              </w:rPr>
              <w:t>Источники финансирования</w:t>
            </w:r>
          </w:p>
        </w:tc>
        <w:tc>
          <w:tcPr>
            <w:tcW w:w="8595" w:type="dxa"/>
            <w:gridSpan w:val="10"/>
          </w:tcPr>
          <w:p w:rsidR="002824CC" w:rsidRPr="00A771BA" w:rsidRDefault="002824CC" w:rsidP="002824CC">
            <w:pPr>
              <w:jc w:val="center"/>
              <w:rPr>
                <w:b/>
                <w:sz w:val="24"/>
                <w:szCs w:val="24"/>
              </w:rPr>
            </w:pPr>
            <w:r w:rsidRPr="00A771BA">
              <w:rPr>
                <w:b/>
                <w:sz w:val="24"/>
                <w:szCs w:val="24"/>
              </w:rPr>
              <w:t>Финансовые затраты на реализацию (тыс. руб.)</w:t>
            </w:r>
          </w:p>
        </w:tc>
      </w:tr>
      <w:tr w:rsidR="002824CC" w:rsidRPr="00931AF9" w:rsidTr="008039EF">
        <w:trPr>
          <w:trHeight w:val="181"/>
          <w:jc w:val="right"/>
        </w:trPr>
        <w:tc>
          <w:tcPr>
            <w:tcW w:w="1019" w:type="dxa"/>
            <w:vMerge/>
          </w:tcPr>
          <w:p w:rsidR="002824CC" w:rsidRPr="00A771BA" w:rsidRDefault="002824CC" w:rsidP="00AD6413">
            <w:pPr>
              <w:jc w:val="center"/>
              <w:rPr>
                <w:b/>
                <w:sz w:val="24"/>
                <w:szCs w:val="24"/>
              </w:rPr>
            </w:pPr>
          </w:p>
        </w:tc>
        <w:tc>
          <w:tcPr>
            <w:tcW w:w="1984" w:type="dxa"/>
            <w:vMerge/>
          </w:tcPr>
          <w:p w:rsidR="002824CC" w:rsidRPr="00A771BA" w:rsidRDefault="002824CC" w:rsidP="00AD6413">
            <w:pPr>
              <w:jc w:val="center"/>
              <w:rPr>
                <w:b/>
                <w:sz w:val="24"/>
                <w:szCs w:val="24"/>
              </w:rPr>
            </w:pPr>
          </w:p>
        </w:tc>
        <w:tc>
          <w:tcPr>
            <w:tcW w:w="1559" w:type="dxa"/>
            <w:vMerge/>
          </w:tcPr>
          <w:p w:rsidR="002824CC" w:rsidRPr="00A771BA" w:rsidRDefault="002824CC" w:rsidP="00AD6413">
            <w:pPr>
              <w:jc w:val="center"/>
              <w:rPr>
                <w:b/>
                <w:sz w:val="24"/>
                <w:szCs w:val="24"/>
              </w:rPr>
            </w:pPr>
          </w:p>
        </w:tc>
        <w:tc>
          <w:tcPr>
            <w:tcW w:w="1134" w:type="dxa"/>
            <w:vMerge/>
          </w:tcPr>
          <w:p w:rsidR="002824CC" w:rsidRPr="00A771BA" w:rsidRDefault="002824CC" w:rsidP="00AD6413">
            <w:pPr>
              <w:jc w:val="center"/>
              <w:rPr>
                <w:b/>
                <w:sz w:val="24"/>
                <w:szCs w:val="24"/>
              </w:rPr>
            </w:pPr>
          </w:p>
        </w:tc>
        <w:tc>
          <w:tcPr>
            <w:tcW w:w="1134" w:type="dxa"/>
            <w:vMerge/>
          </w:tcPr>
          <w:p w:rsidR="002824CC" w:rsidRPr="00A771BA" w:rsidRDefault="002824CC" w:rsidP="00AD6413">
            <w:pPr>
              <w:jc w:val="center"/>
              <w:rPr>
                <w:b/>
                <w:sz w:val="24"/>
                <w:szCs w:val="24"/>
              </w:rPr>
            </w:pPr>
          </w:p>
        </w:tc>
        <w:tc>
          <w:tcPr>
            <w:tcW w:w="992" w:type="dxa"/>
            <w:vMerge w:val="restart"/>
          </w:tcPr>
          <w:p w:rsidR="002824CC" w:rsidRPr="00A771BA" w:rsidRDefault="002824CC" w:rsidP="00AD6413">
            <w:pPr>
              <w:jc w:val="center"/>
              <w:rPr>
                <w:b/>
                <w:sz w:val="24"/>
                <w:szCs w:val="24"/>
              </w:rPr>
            </w:pPr>
            <w:r w:rsidRPr="00A771BA">
              <w:rPr>
                <w:b/>
                <w:sz w:val="24"/>
                <w:szCs w:val="24"/>
              </w:rPr>
              <w:t>всего</w:t>
            </w:r>
          </w:p>
        </w:tc>
        <w:tc>
          <w:tcPr>
            <w:tcW w:w="7603" w:type="dxa"/>
            <w:gridSpan w:val="9"/>
          </w:tcPr>
          <w:p w:rsidR="002824CC" w:rsidRPr="00A771BA" w:rsidRDefault="002824CC" w:rsidP="00AD6413">
            <w:pPr>
              <w:jc w:val="center"/>
              <w:rPr>
                <w:b/>
                <w:sz w:val="24"/>
                <w:szCs w:val="24"/>
              </w:rPr>
            </w:pPr>
            <w:r w:rsidRPr="00A771BA">
              <w:rPr>
                <w:b/>
                <w:sz w:val="24"/>
                <w:szCs w:val="24"/>
              </w:rPr>
              <w:t>в том числе</w:t>
            </w:r>
          </w:p>
        </w:tc>
      </w:tr>
      <w:tr w:rsidR="002824CC" w:rsidRPr="00931AF9" w:rsidTr="00EB0BAB">
        <w:trPr>
          <w:trHeight w:val="181"/>
          <w:jc w:val="right"/>
        </w:trPr>
        <w:tc>
          <w:tcPr>
            <w:tcW w:w="1019" w:type="dxa"/>
            <w:vMerge/>
          </w:tcPr>
          <w:p w:rsidR="002824CC" w:rsidRPr="00A771BA" w:rsidRDefault="002824CC" w:rsidP="00AD6413">
            <w:pPr>
              <w:jc w:val="center"/>
              <w:rPr>
                <w:b/>
                <w:sz w:val="24"/>
                <w:szCs w:val="24"/>
              </w:rPr>
            </w:pPr>
          </w:p>
        </w:tc>
        <w:tc>
          <w:tcPr>
            <w:tcW w:w="1984" w:type="dxa"/>
            <w:vMerge/>
          </w:tcPr>
          <w:p w:rsidR="002824CC" w:rsidRPr="00A771BA" w:rsidRDefault="002824CC" w:rsidP="00AD6413">
            <w:pPr>
              <w:jc w:val="center"/>
              <w:rPr>
                <w:b/>
                <w:sz w:val="24"/>
                <w:szCs w:val="24"/>
              </w:rPr>
            </w:pPr>
          </w:p>
        </w:tc>
        <w:tc>
          <w:tcPr>
            <w:tcW w:w="1559" w:type="dxa"/>
            <w:vMerge/>
          </w:tcPr>
          <w:p w:rsidR="002824CC" w:rsidRPr="00A771BA" w:rsidRDefault="002824CC" w:rsidP="00AD6413">
            <w:pPr>
              <w:jc w:val="center"/>
              <w:rPr>
                <w:b/>
                <w:sz w:val="24"/>
                <w:szCs w:val="24"/>
              </w:rPr>
            </w:pPr>
          </w:p>
        </w:tc>
        <w:tc>
          <w:tcPr>
            <w:tcW w:w="1134" w:type="dxa"/>
            <w:vMerge/>
          </w:tcPr>
          <w:p w:rsidR="002824CC" w:rsidRPr="00A771BA" w:rsidRDefault="002824CC" w:rsidP="00AD6413">
            <w:pPr>
              <w:jc w:val="center"/>
              <w:rPr>
                <w:b/>
                <w:sz w:val="24"/>
                <w:szCs w:val="24"/>
              </w:rPr>
            </w:pPr>
          </w:p>
        </w:tc>
        <w:tc>
          <w:tcPr>
            <w:tcW w:w="1134" w:type="dxa"/>
            <w:vMerge/>
          </w:tcPr>
          <w:p w:rsidR="002824CC" w:rsidRPr="00A771BA" w:rsidRDefault="002824CC" w:rsidP="00AD6413">
            <w:pPr>
              <w:jc w:val="center"/>
              <w:rPr>
                <w:b/>
                <w:sz w:val="24"/>
                <w:szCs w:val="24"/>
              </w:rPr>
            </w:pPr>
          </w:p>
        </w:tc>
        <w:tc>
          <w:tcPr>
            <w:tcW w:w="992" w:type="dxa"/>
            <w:vMerge/>
          </w:tcPr>
          <w:p w:rsidR="002824CC" w:rsidRPr="00A771BA" w:rsidRDefault="002824CC" w:rsidP="00AD6413">
            <w:pPr>
              <w:jc w:val="center"/>
              <w:rPr>
                <w:b/>
                <w:sz w:val="24"/>
                <w:szCs w:val="24"/>
              </w:rPr>
            </w:pPr>
          </w:p>
        </w:tc>
        <w:tc>
          <w:tcPr>
            <w:tcW w:w="929" w:type="dxa"/>
          </w:tcPr>
          <w:p w:rsidR="002824CC" w:rsidRPr="00A771BA" w:rsidRDefault="002824CC" w:rsidP="002824CC">
            <w:pPr>
              <w:jc w:val="center"/>
              <w:rPr>
                <w:b/>
                <w:sz w:val="24"/>
                <w:szCs w:val="24"/>
              </w:rPr>
            </w:pPr>
            <w:r w:rsidRPr="00A771BA">
              <w:rPr>
                <w:b/>
                <w:sz w:val="24"/>
                <w:szCs w:val="24"/>
              </w:rPr>
              <w:t>2018</w:t>
            </w:r>
          </w:p>
        </w:tc>
        <w:tc>
          <w:tcPr>
            <w:tcW w:w="851" w:type="dxa"/>
          </w:tcPr>
          <w:p w:rsidR="002824CC" w:rsidRPr="00A771BA" w:rsidRDefault="002824CC" w:rsidP="002824CC">
            <w:pPr>
              <w:jc w:val="center"/>
              <w:rPr>
                <w:b/>
                <w:sz w:val="24"/>
                <w:szCs w:val="24"/>
              </w:rPr>
            </w:pPr>
            <w:r w:rsidRPr="00A771BA">
              <w:rPr>
                <w:b/>
                <w:sz w:val="24"/>
                <w:szCs w:val="24"/>
              </w:rPr>
              <w:t>2019</w:t>
            </w:r>
          </w:p>
        </w:tc>
        <w:tc>
          <w:tcPr>
            <w:tcW w:w="786" w:type="dxa"/>
          </w:tcPr>
          <w:p w:rsidR="002824CC" w:rsidRPr="00A771BA" w:rsidRDefault="002824CC" w:rsidP="002824CC">
            <w:pPr>
              <w:jc w:val="center"/>
              <w:rPr>
                <w:b/>
                <w:sz w:val="24"/>
                <w:szCs w:val="24"/>
              </w:rPr>
            </w:pPr>
            <w:r w:rsidRPr="00A771BA">
              <w:rPr>
                <w:b/>
                <w:sz w:val="24"/>
                <w:szCs w:val="24"/>
              </w:rPr>
              <w:t>2020</w:t>
            </w:r>
          </w:p>
        </w:tc>
        <w:tc>
          <w:tcPr>
            <w:tcW w:w="916" w:type="dxa"/>
          </w:tcPr>
          <w:p w:rsidR="002824CC" w:rsidRPr="00A771BA" w:rsidRDefault="002824CC" w:rsidP="002824CC">
            <w:pPr>
              <w:jc w:val="center"/>
              <w:rPr>
                <w:b/>
                <w:sz w:val="24"/>
                <w:szCs w:val="24"/>
              </w:rPr>
            </w:pPr>
            <w:r w:rsidRPr="00A771BA">
              <w:rPr>
                <w:b/>
                <w:sz w:val="24"/>
                <w:szCs w:val="24"/>
              </w:rPr>
              <w:t>2021</w:t>
            </w:r>
          </w:p>
        </w:tc>
        <w:tc>
          <w:tcPr>
            <w:tcW w:w="851" w:type="dxa"/>
          </w:tcPr>
          <w:p w:rsidR="002824CC" w:rsidRPr="00A771BA" w:rsidRDefault="002824CC" w:rsidP="002824CC">
            <w:pPr>
              <w:jc w:val="center"/>
              <w:rPr>
                <w:b/>
                <w:sz w:val="24"/>
                <w:szCs w:val="24"/>
              </w:rPr>
            </w:pPr>
            <w:r w:rsidRPr="00A771BA">
              <w:rPr>
                <w:b/>
                <w:sz w:val="24"/>
                <w:szCs w:val="24"/>
              </w:rPr>
              <w:t>2022</w:t>
            </w:r>
          </w:p>
        </w:tc>
        <w:tc>
          <w:tcPr>
            <w:tcW w:w="918" w:type="dxa"/>
          </w:tcPr>
          <w:p w:rsidR="002824CC" w:rsidRPr="00A771BA" w:rsidRDefault="002824CC" w:rsidP="002824CC">
            <w:pPr>
              <w:jc w:val="center"/>
              <w:rPr>
                <w:b/>
                <w:sz w:val="24"/>
                <w:szCs w:val="24"/>
              </w:rPr>
            </w:pPr>
            <w:r w:rsidRPr="00A771BA">
              <w:rPr>
                <w:b/>
                <w:sz w:val="24"/>
                <w:szCs w:val="24"/>
              </w:rPr>
              <w:t>2023</w:t>
            </w:r>
          </w:p>
        </w:tc>
        <w:tc>
          <w:tcPr>
            <w:tcW w:w="784" w:type="dxa"/>
          </w:tcPr>
          <w:p w:rsidR="002824CC" w:rsidRPr="00A771BA" w:rsidRDefault="002824CC" w:rsidP="002824CC">
            <w:pPr>
              <w:jc w:val="center"/>
              <w:rPr>
                <w:b/>
                <w:sz w:val="24"/>
                <w:szCs w:val="24"/>
              </w:rPr>
            </w:pPr>
            <w:r w:rsidRPr="00A771BA">
              <w:rPr>
                <w:b/>
                <w:sz w:val="24"/>
                <w:szCs w:val="24"/>
              </w:rPr>
              <w:t>2024</w:t>
            </w:r>
          </w:p>
        </w:tc>
        <w:tc>
          <w:tcPr>
            <w:tcW w:w="784" w:type="dxa"/>
          </w:tcPr>
          <w:p w:rsidR="002824CC" w:rsidRPr="00A771BA" w:rsidRDefault="002824CC" w:rsidP="00AD6413">
            <w:pPr>
              <w:jc w:val="center"/>
              <w:rPr>
                <w:b/>
                <w:sz w:val="24"/>
                <w:szCs w:val="24"/>
              </w:rPr>
            </w:pPr>
            <w:r w:rsidRPr="00A771BA">
              <w:rPr>
                <w:b/>
                <w:sz w:val="24"/>
                <w:szCs w:val="24"/>
              </w:rPr>
              <w:t>2025</w:t>
            </w:r>
          </w:p>
        </w:tc>
        <w:tc>
          <w:tcPr>
            <w:tcW w:w="784" w:type="dxa"/>
          </w:tcPr>
          <w:p w:rsidR="002824CC" w:rsidRPr="00A771BA" w:rsidRDefault="00A771BA" w:rsidP="002824CC">
            <w:pPr>
              <w:jc w:val="center"/>
              <w:rPr>
                <w:b/>
                <w:sz w:val="24"/>
                <w:szCs w:val="24"/>
              </w:rPr>
            </w:pPr>
            <w:r>
              <w:rPr>
                <w:b/>
                <w:sz w:val="24"/>
                <w:szCs w:val="24"/>
              </w:rPr>
              <w:t>2026−</w:t>
            </w:r>
            <w:r w:rsidR="002824CC" w:rsidRPr="00A771BA">
              <w:rPr>
                <w:b/>
                <w:sz w:val="24"/>
                <w:szCs w:val="24"/>
              </w:rPr>
              <w:t>2030</w:t>
            </w:r>
          </w:p>
        </w:tc>
      </w:tr>
      <w:tr w:rsidR="002824CC" w:rsidRPr="00931AF9" w:rsidTr="00EB0BAB">
        <w:trPr>
          <w:trHeight w:val="181"/>
          <w:jc w:val="right"/>
        </w:trPr>
        <w:tc>
          <w:tcPr>
            <w:tcW w:w="1019" w:type="dxa"/>
          </w:tcPr>
          <w:p w:rsidR="002824CC" w:rsidRPr="00931AF9" w:rsidRDefault="002824CC" w:rsidP="00AD6413">
            <w:pPr>
              <w:jc w:val="center"/>
              <w:rPr>
                <w:sz w:val="24"/>
                <w:szCs w:val="24"/>
              </w:rPr>
            </w:pPr>
            <w:r w:rsidRPr="00931AF9">
              <w:rPr>
                <w:sz w:val="24"/>
                <w:szCs w:val="24"/>
              </w:rPr>
              <w:t>1</w:t>
            </w:r>
          </w:p>
        </w:tc>
        <w:tc>
          <w:tcPr>
            <w:tcW w:w="1984" w:type="dxa"/>
          </w:tcPr>
          <w:p w:rsidR="002824CC" w:rsidRPr="00931AF9" w:rsidRDefault="002824CC" w:rsidP="00AD6413">
            <w:pPr>
              <w:jc w:val="center"/>
              <w:rPr>
                <w:sz w:val="24"/>
                <w:szCs w:val="24"/>
              </w:rPr>
            </w:pPr>
            <w:r w:rsidRPr="00931AF9">
              <w:rPr>
                <w:sz w:val="24"/>
                <w:szCs w:val="24"/>
              </w:rPr>
              <w:t>2</w:t>
            </w:r>
          </w:p>
        </w:tc>
        <w:tc>
          <w:tcPr>
            <w:tcW w:w="1559" w:type="dxa"/>
          </w:tcPr>
          <w:p w:rsidR="002824CC" w:rsidRPr="00931AF9" w:rsidRDefault="002824CC" w:rsidP="00AD6413">
            <w:pPr>
              <w:jc w:val="center"/>
              <w:rPr>
                <w:sz w:val="24"/>
                <w:szCs w:val="24"/>
              </w:rPr>
            </w:pPr>
            <w:r w:rsidRPr="00931AF9">
              <w:rPr>
                <w:sz w:val="24"/>
                <w:szCs w:val="24"/>
              </w:rPr>
              <w:t>3</w:t>
            </w:r>
          </w:p>
        </w:tc>
        <w:tc>
          <w:tcPr>
            <w:tcW w:w="1134" w:type="dxa"/>
          </w:tcPr>
          <w:p w:rsidR="002824CC" w:rsidRPr="00931AF9" w:rsidRDefault="002824CC" w:rsidP="00AD6413">
            <w:pPr>
              <w:jc w:val="center"/>
              <w:rPr>
                <w:sz w:val="24"/>
                <w:szCs w:val="24"/>
              </w:rPr>
            </w:pPr>
            <w:r w:rsidRPr="00931AF9">
              <w:rPr>
                <w:sz w:val="24"/>
                <w:szCs w:val="24"/>
              </w:rPr>
              <w:t>4</w:t>
            </w:r>
          </w:p>
        </w:tc>
        <w:tc>
          <w:tcPr>
            <w:tcW w:w="1134" w:type="dxa"/>
          </w:tcPr>
          <w:p w:rsidR="002824CC" w:rsidRPr="00931AF9" w:rsidRDefault="002824CC" w:rsidP="00AD6413">
            <w:pPr>
              <w:jc w:val="center"/>
              <w:rPr>
                <w:sz w:val="24"/>
                <w:szCs w:val="24"/>
              </w:rPr>
            </w:pPr>
            <w:r w:rsidRPr="00931AF9">
              <w:rPr>
                <w:sz w:val="24"/>
                <w:szCs w:val="24"/>
              </w:rPr>
              <w:t>5</w:t>
            </w:r>
          </w:p>
        </w:tc>
        <w:tc>
          <w:tcPr>
            <w:tcW w:w="992" w:type="dxa"/>
          </w:tcPr>
          <w:p w:rsidR="002824CC" w:rsidRPr="00931AF9" w:rsidRDefault="002824CC" w:rsidP="00AD6413">
            <w:pPr>
              <w:jc w:val="center"/>
              <w:rPr>
                <w:sz w:val="24"/>
                <w:szCs w:val="24"/>
              </w:rPr>
            </w:pPr>
            <w:r w:rsidRPr="00931AF9">
              <w:rPr>
                <w:sz w:val="24"/>
                <w:szCs w:val="24"/>
              </w:rPr>
              <w:t>6</w:t>
            </w:r>
          </w:p>
        </w:tc>
        <w:tc>
          <w:tcPr>
            <w:tcW w:w="929" w:type="dxa"/>
          </w:tcPr>
          <w:p w:rsidR="002824CC" w:rsidRPr="00931AF9" w:rsidRDefault="002824CC" w:rsidP="00AD6413">
            <w:pPr>
              <w:jc w:val="center"/>
              <w:rPr>
                <w:sz w:val="24"/>
                <w:szCs w:val="24"/>
              </w:rPr>
            </w:pPr>
            <w:r w:rsidRPr="00931AF9">
              <w:rPr>
                <w:sz w:val="24"/>
                <w:szCs w:val="24"/>
              </w:rPr>
              <w:t>7</w:t>
            </w:r>
          </w:p>
        </w:tc>
        <w:tc>
          <w:tcPr>
            <w:tcW w:w="851" w:type="dxa"/>
          </w:tcPr>
          <w:p w:rsidR="002824CC" w:rsidRPr="00931AF9" w:rsidRDefault="002824CC" w:rsidP="00AD6413">
            <w:pPr>
              <w:jc w:val="center"/>
              <w:rPr>
                <w:sz w:val="24"/>
                <w:szCs w:val="24"/>
              </w:rPr>
            </w:pPr>
            <w:r w:rsidRPr="00931AF9">
              <w:rPr>
                <w:sz w:val="24"/>
                <w:szCs w:val="24"/>
              </w:rPr>
              <w:t>8</w:t>
            </w:r>
          </w:p>
        </w:tc>
        <w:tc>
          <w:tcPr>
            <w:tcW w:w="786" w:type="dxa"/>
          </w:tcPr>
          <w:p w:rsidR="002824CC" w:rsidRPr="00931AF9" w:rsidRDefault="002824CC" w:rsidP="00AD6413">
            <w:pPr>
              <w:jc w:val="center"/>
              <w:rPr>
                <w:sz w:val="24"/>
                <w:szCs w:val="24"/>
              </w:rPr>
            </w:pPr>
            <w:r w:rsidRPr="00931AF9">
              <w:rPr>
                <w:sz w:val="24"/>
                <w:szCs w:val="24"/>
              </w:rPr>
              <w:t>9</w:t>
            </w:r>
          </w:p>
        </w:tc>
        <w:tc>
          <w:tcPr>
            <w:tcW w:w="916" w:type="dxa"/>
          </w:tcPr>
          <w:p w:rsidR="002824CC" w:rsidRPr="00931AF9" w:rsidRDefault="002824CC" w:rsidP="00AD6413">
            <w:pPr>
              <w:jc w:val="center"/>
              <w:rPr>
                <w:sz w:val="24"/>
                <w:szCs w:val="24"/>
              </w:rPr>
            </w:pPr>
            <w:r w:rsidRPr="00931AF9">
              <w:rPr>
                <w:sz w:val="24"/>
                <w:szCs w:val="24"/>
              </w:rPr>
              <w:t>10</w:t>
            </w:r>
          </w:p>
        </w:tc>
        <w:tc>
          <w:tcPr>
            <w:tcW w:w="851" w:type="dxa"/>
          </w:tcPr>
          <w:p w:rsidR="002824CC" w:rsidRPr="00931AF9" w:rsidRDefault="002824CC" w:rsidP="00AD6413">
            <w:pPr>
              <w:jc w:val="center"/>
              <w:rPr>
                <w:sz w:val="24"/>
                <w:szCs w:val="24"/>
              </w:rPr>
            </w:pPr>
            <w:r w:rsidRPr="00931AF9">
              <w:rPr>
                <w:sz w:val="24"/>
                <w:szCs w:val="24"/>
              </w:rPr>
              <w:t>11</w:t>
            </w:r>
          </w:p>
        </w:tc>
        <w:tc>
          <w:tcPr>
            <w:tcW w:w="918" w:type="dxa"/>
          </w:tcPr>
          <w:p w:rsidR="002824CC" w:rsidRPr="00931AF9" w:rsidRDefault="002824CC" w:rsidP="00AD6413">
            <w:pPr>
              <w:jc w:val="center"/>
              <w:rPr>
                <w:sz w:val="24"/>
                <w:szCs w:val="24"/>
              </w:rPr>
            </w:pPr>
            <w:r w:rsidRPr="00931AF9">
              <w:rPr>
                <w:sz w:val="24"/>
                <w:szCs w:val="24"/>
              </w:rPr>
              <w:t>12</w:t>
            </w:r>
          </w:p>
        </w:tc>
        <w:tc>
          <w:tcPr>
            <w:tcW w:w="784" w:type="dxa"/>
          </w:tcPr>
          <w:p w:rsidR="002824CC" w:rsidRPr="00931AF9" w:rsidRDefault="002824CC" w:rsidP="00AD6413">
            <w:pPr>
              <w:jc w:val="center"/>
              <w:rPr>
                <w:sz w:val="24"/>
                <w:szCs w:val="24"/>
              </w:rPr>
            </w:pPr>
            <w:r w:rsidRPr="00931AF9">
              <w:rPr>
                <w:sz w:val="24"/>
                <w:szCs w:val="24"/>
              </w:rPr>
              <w:t>13</w:t>
            </w:r>
          </w:p>
        </w:tc>
        <w:tc>
          <w:tcPr>
            <w:tcW w:w="784" w:type="dxa"/>
          </w:tcPr>
          <w:p w:rsidR="002824CC" w:rsidRPr="00931AF9" w:rsidRDefault="002824CC" w:rsidP="00AD6413">
            <w:pPr>
              <w:jc w:val="center"/>
              <w:rPr>
                <w:sz w:val="24"/>
                <w:szCs w:val="24"/>
              </w:rPr>
            </w:pPr>
            <w:r w:rsidRPr="00931AF9">
              <w:rPr>
                <w:sz w:val="24"/>
                <w:szCs w:val="24"/>
              </w:rPr>
              <w:t>14</w:t>
            </w:r>
          </w:p>
        </w:tc>
        <w:tc>
          <w:tcPr>
            <w:tcW w:w="784" w:type="dxa"/>
          </w:tcPr>
          <w:p w:rsidR="002824CC" w:rsidRPr="00931AF9" w:rsidRDefault="002824CC" w:rsidP="00AD6413">
            <w:pPr>
              <w:jc w:val="center"/>
              <w:rPr>
                <w:sz w:val="24"/>
                <w:szCs w:val="24"/>
              </w:rPr>
            </w:pPr>
            <w:r w:rsidRPr="00931AF9">
              <w:rPr>
                <w:sz w:val="24"/>
                <w:szCs w:val="24"/>
              </w:rPr>
              <w:t>15</w:t>
            </w:r>
          </w:p>
        </w:tc>
      </w:tr>
      <w:tr w:rsidR="002824CC" w:rsidRPr="00931AF9" w:rsidTr="008039EF">
        <w:trPr>
          <w:trHeight w:val="181"/>
          <w:jc w:val="right"/>
        </w:trPr>
        <w:tc>
          <w:tcPr>
            <w:tcW w:w="15425" w:type="dxa"/>
            <w:gridSpan w:val="15"/>
          </w:tcPr>
          <w:p w:rsidR="002824CC" w:rsidRPr="00A771BA" w:rsidRDefault="002824CC" w:rsidP="00AD6413">
            <w:pPr>
              <w:jc w:val="center"/>
              <w:rPr>
                <w:b/>
                <w:sz w:val="24"/>
                <w:szCs w:val="24"/>
              </w:rPr>
            </w:pPr>
            <w:r w:rsidRPr="00A771BA">
              <w:rPr>
                <w:b/>
                <w:sz w:val="24"/>
                <w:szCs w:val="24"/>
              </w:rPr>
              <w:t>Цель: сохранение благоприятной окружающей среды и биологического разнообразия в интересах настоящего и будущих поколений</w:t>
            </w:r>
          </w:p>
        </w:tc>
      </w:tr>
      <w:tr w:rsidR="002824CC" w:rsidRPr="00931AF9" w:rsidTr="008039EF">
        <w:trPr>
          <w:trHeight w:val="181"/>
          <w:jc w:val="right"/>
        </w:trPr>
        <w:tc>
          <w:tcPr>
            <w:tcW w:w="15425" w:type="dxa"/>
            <w:gridSpan w:val="15"/>
          </w:tcPr>
          <w:p w:rsidR="002824CC" w:rsidRPr="00A771BA" w:rsidRDefault="00A771BA" w:rsidP="00AD6413">
            <w:pPr>
              <w:jc w:val="center"/>
              <w:rPr>
                <w:b/>
                <w:sz w:val="24"/>
                <w:szCs w:val="24"/>
              </w:rPr>
            </w:pPr>
            <w:r>
              <w:rPr>
                <w:b/>
                <w:sz w:val="24"/>
                <w:szCs w:val="24"/>
              </w:rPr>
              <w:t>Задача 1: с</w:t>
            </w:r>
            <w:r w:rsidR="002824CC" w:rsidRPr="00A771BA">
              <w:rPr>
                <w:b/>
                <w:sz w:val="24"/>
                <w:szCs w:val="24"/>
              </w:rPr>
              <w:t>нижение уровня негативного воздействия факторов техногенного и природного характера на окружающую среду и ее компоненты</w:t>
            </w:r>
          </w:p>
        </w:tc>
      </w:tr>
      <w:tr w:rsidR="006E7DE9" w:rsidRPr="00931AF9" w:rsidTr="00EB0BAB">
        <w:trPr>
          <w:trHeight w:val="181"/>
          <w:jc w:val="right"/>
        </w:trPr>
        <w:tc>
          <w:tcPr>
            <w:tcW w:w="1019" w:type="dxa"/>
            <w:vMerge w:val="restart"/>
          </w:tcPr>
          <w:p w:rsidR="006E7DE9" w:rsidRPr="00931AF9" w:rsidRDefault="006E7DE9" w:rsidP="00AD6413">
            <w:pPr>
              <w:jc w:val="center"/>
              <w:rPr>
                <w:sz w:val="24"/>
                <w:szCs w:val="24"/>
              </w:rPr>
            </w:pPr>
            <w:r w:rsidRPr="00931AF9">
              <w:rPr>
                <w:sz w:val="24"/>
                <w:szCs w:val="24"/>
              </w:rPr>
              <w:t>1.1.</w:t>
            </w:r>
          </w:p>
        </w:tc>
        <w:tc>
          <w:tcPr>
            <w:tcW w:w="1984" w:type="dxa"/>
            <w:vMerge w:val="restart"/>
          </w:tcPr>
          <w:p w:rsidR="006E7DE9" w:rsidRPr="00931AF9" w:rsidRDefault="006E7DE9" w:rsidP="00C36D02">
            <w:pPr>
              <w:jc w:val="both"/>
              <w:rPr>
                <w:sz w:val="24"/>
                <w:szCs w:val="24"/>
              </w:rPr>
            </w:pPr>
            <w:r w:rsidRPr="00931AF9">
              <w:rPr>
                <w:sz w:val="24"/>
                <w:szCs w:val="24"/>
              </w:rPr>
              <w:t xml:space="preserve">Экологическое просвещение населения на </w:t>
            </w:r>
            <w:r w:rsidRPr="00931AF9">
              <w:rPr>
                <w:sz w:val="24"/>
                <w:szCs w:val="24"/>
              </w:rPr>
              <w:lastRenderedPageBreak/>
              <w:t>территории района</w:t>
            </w:r>
          </w:p>
        </w:tc>
        <w:tc>
          <w:tcPr>
            <w:tcW w:w="1559" w:type="dxa"/>
            <w:vMerge w:val="restart"/>
          </w:tcPr>
          <w:p w:rsidR="006E7DE9" w:rsidRPr="00931AF9" w:rsidRDefault="006E7DE9" w:rsidP="00AD6413">
            <w:pPr>
              <w:jc w:val="both"/>
              <w:rPr>
                <w:sz w:val="24"/>
                <w:szCs w:val="24"/>
              </w:rPr>
            </w:pPr>
            <w:r w:rsidRPr="00931AF9">
              <w:rPr>
                <w:sz w:val="24"/>
                <w:szCs w:val="24"/>
              </w:rPr>
              <w:lastRenderedPageBreak/>
              <w:t>управление экологии и природополь</w:t>
            </w:r>
            <w:r w:rsidRPr="00931AF9">
              <w:rPr>
                <w:sz w:val="24"/>
                <w:szCs w:val="24"/>
              </w:rPr>
              <w:lastRenderedPageBreak/>
              <w:t>зования администрации района, управление культуры администрации района,  управление образования и молодежной политики администрации района</w:t>
            </w:r>
          </w:p>
        </w:tc>
        <w:tc>
          <w:tcPr>
            <w:tcW w:w="1134" w:type="dxa"/>
            <w:vMerge w:val="restart"/>
          </w:tcPr>
          <w:p w:rsidR="006E7DE9" w:rsidRPr="00931AF9" w:rsidRDefault="006E7DE9" w:rsidP="00B041F9">
            <w:pPr>
              <w:jc w:val="center"/>
              <w:rPr>
                <w:sz w:val="24"/>
                <w:szCs w:val="24"/>
              </w:rPr>
            </w:pPr>
            <w:r w:rsidRPr="00931AF9">
              <w:rPr>
                <w:sz w:val="24"/>
                <w:szCs w:val="24"/>
              </w:rPr>
              <w:lastRenderedPageBreak/>
              <w:t xml:space="preserve">1, </w:t>
            </w:r>
            <w:r w:rsidR="004E30C7" w:rsidRPr="00931AF9">
              <w:rPr>
                <w:sz w:val="24"/>
                <w:szCs w:val="24"/>
              </w:rPr>
              <w:t>2</w:t>
            </w:r>
            <w:r w:rsidR="00622371" w:rsidRPr="00931AF9">
              <w:rPr>
                <w:sz w:val="24"/>
                <w:szCs w:val="24"/>
              </w:rPr>
              <w:t>, 5</w:t>
            </w:r>
          </w:p>
        </w:tc>
        <w:tc>
          <w:tcPr>
            <w:tcW w:w="1134" w:type="dxa"/>
          </w:tcPr>
          <w:p w:rsidR="006E7DE9" w:rsidRPr="00931AF9" w:rsidRDefault="006E7DE9" w:rsidP="00AD6413">
            <w:pPr>
              <w:jc w:val="both"/>
              <w:rPr>
                <w:sz w:val="24"/>
                <w:szCs w:val="24"/>
              </w:rPr>
            </w:pPr>
            <w:r w:rsidRPr="00931AF9">
              <w:rPr>
                <w:sz w:val="24"/>
                <w:szCs w:val="24"/>
              </w:rPr>
              <w:t xml:space="preserve">всего </w:t>
            </w:r>
          </w:p>
        </w:tc>
        <w:tc>
          <w:tcPr>
            <w:tcW w:w="992" w:type="dxa"/>
          </w:tcPr>
          <w:p w:rsidR="006E7DE9" w:rsidRPr="00931AF9" w:rsidRDefault="006E7DE9" w:rsidP="004E4DF9">
            <w:pPr>
              <w:jc w:val="center"/>
              <w:rPr>
                <w:sz w:val="24"/>
                <w:szCs w:val="24"/>
              </w:rPr>
            </w:pPr>
            <w:r w:rsidRPr="00931AF9">
              <w:rPr>
                <w:sz w:val="24"/>
                <w:szCs w:val="24"/>
              </w:rPr>
              <w:t>1268,8</w:t>
            </w:r>
          </w:p>
        </w:tc>
        <w:tc>
          <w:tcPr>
            <w:tcW w:w="929" w:type="dxa"/>
          </w:tcPr>
          <w:p w:rsidR="006E7DE9" w:rsidRPr="00931AF9" w:rsidRDefault="006E7DE9" w:rsidP="004E4DF9">
            <w:pPr>
              <w:jc w:val="center"/>
              <w:rPr>
                <w:sz w:val="24"/>
                <w:szCs w:val="24"/>
              </w:rPr>
            </w:pPr>
            <w:r w:rsidRPr="00931AF9">
              <w:rPr>
                <w:sz w:val="24"/>
                <w:szCs w:val="24"/>
              </w:rPr>
              <w:t>97,6</w:t>
            </w:r>
          </w:p>
        </w:tc>
        <w:tc>
          <w:tcPr>
            <w:tcW w:w="851" w:type="dxa"/>
          </w:tcPr>
          <w:p w:rsidR="006E7DE9" w:rsidRPr="00931AF9" w:rsidRDefault="006E7DE9" w:rsidP="004E4DF9">
            <w:pPr>
              <w:jc w:val="center"/>
              <w:rPr>
                <w:sz w:val="24"/>
                <w:szCs w:val="24"/>
              </w:rPr>
            </w:pPr>
            <w:r w:rsidRPr="00931AF9">
              <w:rPr>
                <w:sz w:val="24"/>
                <w:szCs w:val="24"/>
              </w:rPr>
              <w:t>97,6</w:t>
            </w:r>
          </w:p>
        </w:tc>
        <w:tc>
          <w:tcPr>
            <w:tcW w:w="786" w:type="dxa"/>
          </w:tcPr>
          <w:p w:rsidR="006E7DE9" w:rsidRPr="00931AF9" w:rsidRDefault="006E7DE9" w:rsidP="004E4DF9">
            <w:pPr>
              <w:jc w:val="center"/>
              <w:rPr>
                <w:sz w:val="24"/>
                <w:szCs w:val="24"/>
              </w:rPr>
            </w:pPr>
            <w:r w:rsidRPr="00931AF9">
              <w:rPr>
                <w:sz w:val="24"/>
                <w:szCs w:val="24"/>
              </w:rPr>
              <w:t>97,6</w:t>
            </w:r>
          </w:p>
        </w:tc>
        <w:tc>
          <w:tcPr>
            <w:tcW w:w="916" w:type="dxa"/>
          </w:tcPr>
          <w:p w:rsidR="006E7DE9" w:rsidRPr="00931AF9" w:rsidRDefault="006E7DE9" w:rsidP="00AD6413">
            <w:pPr>
              <w:jc w:val="center"/>
              <w:rPr>
                <w:sz w:val="24"/>
                <w:szCs w:val="24"/>
              </w:rPr>
            </w:pPr>
            <w:r w:rsidRPr="00931AF9">
              <w:rPr>
                <w:sz w:val="24"/>
                <w:szCs w:val="24"/>
              </w:rPr>
              <w:t>97,6</w:t>
            </w:r>
          </w:p>
        </w:tc>
        <w:tc>
          <w:tcPr>
            <w:tcW w:w="851" w:type="dxa"/>
          </w:tcPr>
          <w:p w:rsidR="006E7DE9" w:rsidRPr="00931AF9" w:rsidRDefault="006E7DE9" w:rsidP="00AD6413">
            <w:pPr>
              <w:jc w:val="center"/>
              <w:rPr>
                <w:sz w:val="24"/>
                <w:szCs w:val="24"/>
              </w:rPr>
            </w:pPr>
            <w:r w:rsidRPr="00931AF9">
              <w:rPr>
                <w:sz w:val="24"/>
                <w:szCs w:val="24"/>
              </w:rPr>
              <w:t>97,6</w:t>
            </w:r>
          </w:p>
        </w:tc>
        <w:tc>
          <w:tcPr>
            <w:tcW w:w="918" w:type="dxa"/>
          </w:tcPr>
          <w:p w:rsidR="006E7DE9" w:rsidRPr="00931AF9" w:rsidRDefault="006E7DE9" w:rsidP="00AD6413">
            <w:pPr>
              <w:jc w:val="center"/>
              <w:rPr>
                <w:sz w:val="24"/>
                <w:szCs w:val="24"/>
              </w:rPr>
            </w:pPr>
            <w:r w:rsidRPr="00931AF9">
              <w:rPr>
                <w:sz w:val="24"/>
                <w:szCs w:val="24"/>
              </w:rPr>
              <w:t>97,6</w:t>
            </w:r>
          </w:p>
        </w:tc>
        <w:tc>
          <w:tcPr>
            <w:tcW w:w="784" w:type="dxa"/>
          </w:tcPr>
          <w:p w:rsidR="006E7DE9" w:rsidRPr="00931AF9" w:rsidRDefault="006E7DE9" w:rsidP="004E4DF9">
            <w:pPr>
              <w:jc w:val="center"/>
              <w:rPr>
                <w:sz w:val="24"/>
                <w:szCs w:val="24"/>
              </w:rPr>
            </w:pPr>
            <w:r w:rsidRPr="00931AF9">
              <w:rPr>
                <w:sz w:val="24"/>
                <w:szCs w:val="24"/>
              </w:rPr>
              <w:t>97,6</w:t>
            </w:r>
          </w:p>
        </w:tc>
        <w:tc>
          <w:tcPr>
            <w:tcW w:w="784" w:type="dxa"/>
          </w:tcPr>
          <w:p w:rsidR="006E7DE9" w:rsidRPr="00931AF9" w:rsidRDefault="006E7DE9" w:rsidP="004E4DF9">
            <w:pPr>
              <w:jc w:val="center"/>
              <w:rPr>
                <w:sz w:val="24"/>
                <w:szCs w:val="24"/>
              </w:rPr>
            </w:pPr>
            <w:r w:rsidRPr="00931AF9">
              <w:rPr>
                <w:sz w:val="24"/>
                <w:szCs w:val="24"/>
              </w:rPr>
              <w:t>97,6</w:t>
            </w:r>
          </w:p>
        </w:tc>
        <w:tc>
          <w:tcPr>
            <w:tcW w:w="784" w:type="dxa"/>
          </w:tcPr>
          <w:p w:rsidR="006E7DE9" w:rsidRPr="00931AF9" w:rsidRDefault="006E7DE9" w:rsidP="00AD6413">
            <w:pPr>
              <w:jc w:val="center"/>
              <w:rPr>
                <w:sz w:val="24"/>
                <w:szCs w:val="24"/>
              </w:rPr>
            </w:pPr>
            <w:r w:rsidRPr="00931AF9">
              <w:rPr>
                <w:sz w:val="24"/>
                <w:szCs w:val="24"/>
              </w:rPr>
              <w:t>488,0</w:t>
            </w:r>
          </w:p>
        </w:tc>
      </w:tr>
      <w:tr w:rsidR="006E7DE9" w:rsidRPr="00931AF9" w:rsidTr="00EB0BAB">
        <w:trPr>
          <w:trHeight w:val="181"/>
          <w:jc w:val="right"/>
        </w:trPr>
        <w:tc>
          <w:tcPr>
            <w:tcW w:w="1019" w:type="dxa"/>
            <w:vMerge/>
          </w:tcPr>
          <w:p w:rsidR="006E7DE9" w:rsidRPr="00931AF9" w:rsidRDefault="006E7DE9" w:rsidP="00AD6413">
            <w:pPr>
              <w:jc w:val="center"/>
              <w:rPr>
                <w:sz w:val="24"/>
                <w:szCs w:val="24"/>
              </w:rPr>
            </w:pPr>
          </w:p>
        </w:tc>
        <w:tc>
          <w:tcPr>
            <w:tcW w:w="1984" w:type="dxa"/>
            <w:vMerge/>
          </w:tcPr>
          <w:p w:rsidR="006E7DE9" w:rsidRPr="00931AF9" w:rsidRDefault="006E7DE9" w:rsidP="00AD6413">
            <w:pPr>
              <w:jc w:val="both"/>
              <w:rPr>
                <w:sz w:val="24"/>
                <w:szCs w:val="24"/>
              </w:rPr>
            </w:pPr>
          </w:p>
        </w:tc>
        <w:tc>
          <w:tcPr>
            <w:tcW w:w="1559" w:type="dxa"/>
            <w:vMerge/>
          </w:tcPr>
          <w:p w:rsidR="006E7DE9" w:rsidRPr="00931AF9" w:rsidRDefault="006E7DE9" w:rsidP="00AD6413">
            <w:pPr>
              <w:jc w:val="center"/>
              <w:rPr>
                <w:sz w:val="24"/>
                <w:szCs w:val="24"/>
              </w:rPr>
            </w:pPr>
          </w:p>
        </w:tc>
        <w:tc>
          <w:tcPr>
            <w:tcW w:w="1134" w:type="dxa"/>
            <w:vMerge/>
          </w:tcPr>
          <w:p w:rsidR="006E7DE9" w:rsidRPr="00931AF9" w:rsidRDefault="006E7DE9" w:rsidP="00AD6413">
            <w:pPr>
              <w:jc w:val="center"/>
              <w:rPr>
                <w:sz w:val="24"/>
                <w:szCs w:val="24"/>
              </w:rPr>
            </w:pPr>
          </w:p>
        </w:tc>
        <w:tc>
          <w:tcPr>
            <w:tcW w:w="1134" w:type="dxa"/>
          </w:tcPr>
          <w:p w:rsidR="006E7DE9" w:rsidRPr="00931AF9" w:rsidRDefault="006E7DE9" w:rsidP="00AD6413">
            <w:pPr>
              <w:jc w:val="both"/>
              <w:rPr>
                <w:sz w:val="24"/>
                <w:szCs w:val="24"/>
              </w:rPr>
            </w:pPr>
            <w:r w:rsidRPr="00931AF9">
              <w:rPr>
                <w:sz w:val="24"/>
                <w:szCs w:val="24"/>
              </w:rPr>
              <w:t>бюджет района</w:t>
            </w:r>
          </w:p>
        </w:tc>
        <w:tc>
          <w:tcPr>
            <w:tcW w:w="992" w:type="dxa"/>
          </w:tcPr>
          <w:p w:rsidR="006E7DE9" w:rsidRPr="00931AF9" w:rsidRDefault="006E7DE9" w:rsidP="004E4DF9">
            <w:pPr>
              <w:jc w:val="center"/>
              <w:rPr>
                <w:sz w:val="24"/>
                <w:szCs w:val="24"/>
              </w:rPr>
            </w:pPr>
            <w:r w:rsidRPr="00931AF9">
              <w:rPr>
                <w:sz w:val="24"/>
                <w:szCs w:val="24"/>
              </w:rPr>
              <w:t>1268,8</w:t>
            </w:r>
          </w:p>
        </w:tc>
        <w:tc>
          <w:tcPr>
            <w:tcW w:w="929" w:type="dxa"/>
          </w:tcPr>
          <w:p w:rsidR="006E7DE9" w:rsidRPr="00931AF9" w:rsidRDefault="006E7DE9" w:rsidP="004E4DF9">
            <w:pPr>
              <w:jc w:val="center"/>
              <w:rPr>
                <w:sz w:val="24"/>
                <w:szCs w:val="24"/>
              </w:rPr>
            </w:pPr>
            <w:r w:rsidRPr="00931AF9">
              <w:rPr>
                <w:sz w:val="24"/>
                <w:szCs w:val="24"/>
              </w:rPr>
              <w:t>97,6</w:t>
            </w:r>
          </w:p>
        </w:tc>
        <w:tc>
          <w:tcPr>
            <w:tcW w:w="851" w:type="dxa"/>
          </w:tcPr>
          <w:p w:rsidR="006E7DE9" w:rsidRPr="00931AF9" w:rsidRDefault="006E7DE9" w:rsidP="004E4DF9">
            <w:pPr>
              <w:jc w:val="center"/>
              <w:rPr>
                <w:sz w:val="24"/>
                <w:szCs w:val="24"/>
              </w:rPr>
            </w:pPr>
            <w:r w:rsidRPr="00931AF9">
              <w:rPr>
                <w:sz w:val="24"/>
                <w:szCs w:val="24"/>
              </w:rPr>
              <w:t>97,6</w:t>
            </w:r>
          </w:p>
        </w:tc>
        <w:tc>
          <w:tcPr>
            <w:tcW w:w="786" w:type="dxa"/>
          </w:tcPr>
          <w:p w:rsidR="006E7DE9" w:rsidRPr="00931AF9" w:rsidRDefault="006E7DE9" w:rsidP="004E4DF9">
            <w:pPr>
              <w:jc w:val="center"/>
              <w:rPr>
                <w:sz w:val="24"/>
                <w:szCs w:val="24"/>
              </w:rPr>
            </w:pPr>
            <w:r w:rsidRPr="00931AF9">
              <w:rPr>
                <w:sz w:val="24"/>
                <w:szCs w:val="24"/>
              </w:rPr>
              <w:t>97,6</w:t>
            </w:r>
          </w:p>
        </w:tc>
        <w:tc>
          <w:tcPr>
            <w:tcW w:w="916" w:type="dxa"/>
          </w:tcPr>
          <w:p w:rsidR="006E7DE9" w:rsidRPr="00931AF9" w:rsidRDefault="006E7DE9" w:rsidP="00AD6413">
            <w:pPr>
              <w:jc w:val="center"/>
              <w:rPr>
                <w:sz w:val="24"/>
                <w:szCs w:val="24"/>
              </w:rPr>
            </w:pPr>
            <w:r w:rsidRPr="00931AF9">
              <w:rPr>
                <w:sz w:val="24"/>
                <w:szCs w:val="24"/>
              </w:rPr>
              <w:t>97,6</w:t>
            </w:r>
          </w:p>
        </w:tc>
        <w:tc>
          <w:tcPr>
            <w:tcW w:w="851" w:type="dxa"/>
          </w:tcPr>
          <w:p w:rsidR="006E7DE9" w:rsidRPr="00931AF9" w:rsidRDefault="006E7DE9" w:rsidP="00AD6413">
            <w:pPr>
              <w:jc w:val="center"/>
              <w:rPr>
                <w:sz w:val="24"/>
                <w:szCs w:val="24"/>
              </w:rPr>
            </w:pPr>
            <w:r w:rsidRPr="00931AF9">
              <w:rPr>
                <w:sz w:val="24"/>
                <w:szCs w:val="24"/>
              </w:rPr>
              <w:t>97,6</w:t>
            </w:r>
          </w:p>
        </w:tc>
        <w:tc>
          <w:tcPr>
            <w:tcW w:w="918" w:type="dxa"/>
          </w:tcPr>
          <w:p w:rsidR="006E7DE9" w:rsidRPr="00931AF9" w:rsidRDefault="006E7DE9" w:rsidP="00AD6413">
            <w:pPr>
              <w:jc w:val="center"/>
              <w:rPr>
                <w:sz w:val="24"/>
                <w:szCs w:val="24"/>
              </w:rPr>
            </w:pPr>
            <w:r w:rsidRPr="00931AF9">
              <w:rPr>
                <w:sz w:val="24"/>
                <w:szCs w:val="24"/>
              </w:rPr>
              <w:t>97,6</w:t>
            </w:r>
          </w:p>
        </w:tc>
        <w:tc>
          <w:tcPr>
            <w:tcW w:w="784" w:type="dxa"/>
          </w:tcPr>
          <w:p w:rsidR="006E7DE9" w:rsidRPr="00931AF9" w:rsidRDefault="006E7DE9" w:rsidP="004E4DF9">
            <w:pPr>
              <w:jc w:val="center"/>
              <w:rPr>
                <w:sz w:val="24"/>
                <w:szCs w:val="24"/>
              </w:rPr>
            </w:pPr>
            <w:r w:rsidRPr="00931AF9">
              <w:rPr>
                <w:sz w:val="24"/>
                <w:szCs w:val="24"/>
              </w:rPr>
              <w:t>97,6</w:t>
            </w:r>
          </w:p>
        </w:tc>
        <w:tc>
          <w:tcPr>
            <w:tcW w:w="784" w:type="dxa"/>
          </w:tcPr>
          <w:p w:rsidR="006E7DE9" w:rsidRPr="00931AF9" w:rsidRDefault="006E7DE9" w:rsidP="004E4DF9">
            <w:pPr>
              <w:jc w:val="center"/>
              <w:rPr>
                <w:sz w:val="24"/>
                <w:szCs w:val="24"/>
              </w:rPr>
            </w:pPr>
            <w:r w:rsidRPr="00931AF9">
              <w:rPr>
                <w:sz w:val="24"/>
                <w:szCs w:val="24"/>
              </w:rPr>
              <w:t>97,6</w:t>
            </w:r>
          </w:p>
        </w:tc>
        <w:tc>
          <w:tcPr>
            <w:tcW w:w="784" w:type="dxa"/>
          </w:tcPr>
          <w:p w:rsidR="006E7DE9" w:rsidRPr="00931AF9" w:rsidRDefault="006E7DE9" w:rsidP="00AD6413">
            <w:pPr>
              <w:jc w:val="center"/>
              <w:rPr>
                <w:sz w:val="24"/>
                <w:szCs w:val="24"/>
              </w:rPr>
            </w:pPr>
            <w:r w:rsidRPr="00931AF9">
              <w:rPr>
                <w:sz w:val="24"/>
                <w:szCs w:val="24"/>
              </w:rPr>
              <w:t>488,0</w:t>
            </w:r>
          </w:p>
        </w:tc>
      </w:tr>
      <w:tr w:rsidR="009C7C73" w:rsidRPr="00931AF9" w:rsidTr="00B041F9">
        <w:trPr>
          <w:trHeight w:val="315"/>
          <w:jc w:val="right"/>
        </w:trPr>
        <w:tc>
          <w:tcPr>
            <w:tcW w:w="1019" w:type="dxa"/>
            <w:vMerge w:val="restart"/>
          </w:tcPr>
          <w:p w:rsidR="009C7C73" w:rsidRPr="00931AF9" w:rsidRDefault="009C7C73" w:rsidP="00AD6413">
            <w:pPr>
              <w:jc w:val="center"/>
              <w:rPr>
                <w:sz w:val="24"/>
                <w:szCs w:val="24"/>
              </w:rPr>
            </w:pPr>
            <w:r w:rsidRPr="00931AF9">
              <w:rPr>
                <w:sz w:val="24"/>
                <w:szCs w:val="24"/>
              </w:rPr>
              <w:lastRenderedPageBreak/>
              <w:t>1.1.1.</w:t>
            </w:r>
          </w:p>
        </w:tc>
        <w:tc>
          <w:tcPr>
            <w:tcW w:w="1984" w:type="dxa"/>
            <w:vMerge w:val="restart"/>
          </w:tcPr>
          <w:p w:rsidR="009C7C73" w:rsidRPr="00931AF9" w:rsidRDefault="009C7C73" w:rsidP="00D747EE">
            <w:pPr>
              <w:jc w:val="both"/>
              <w:rPr>
                <w:sz w:val="24"/>
                <w:szCs w:val="24"/>
              </w:rPr>
            </w:pPr>
            <w:r w:rsidRPr="00931AF9">
              <w:rPr>
                <w:sz w:val="24"/>
                <w:szCs w:val="24"/>
              </w:rPr>
              <w:t xml:space="preserve">Обеспечение информирования населения через средства массовой информации </w:t>
            </w:r>
          </w:p>
        </w:tc>
        <w:tc>
          <w:tcPr>
            <w:tcW w:w="1559" w:type="dxa"/>
            <w:vMerge w:val="restart"/>
          </w:tcPr>
          <w:p w:rsidR="009C7C73" w:rsidRPr="00931AF9" w:rsidRDefault="009C7C73" w:rsidP="00AD6413">
            <w:pPr>
              <w:jc w:val="both"/>
              <w:rPr>
                <w:sz w:val="24"/>
                <w:szCs w:val="24"/>
              </w:rPr>
            </w:pPr>
            <w:r w:rsidRPr="00931AF9">
              <w:rPr>
                <w:sz w:val="24"/>
                <w:szCs w:val="24"/>
              </w:rPr>
              <w:t>управление экологии и природопользования администрации района</w:t>
            </w:r>
          </w:p>
        </w:tc>
        <w:tc>
          <w:tcPr>
            <w:tcW w:w="1134" w:type="dxa"/>
          </w:tcPr>
          <w:p w:rsidR="009C7C73" w:rsidRPr="00931AF9" w:rsidRDefault="009C7C73" w:rsidP="00AD6413">
            <w:pPr>
              <w:jc w:val="center"/>
              <w:rPr>
                <w:sz w:val="24"/>
                <w:szCs w:val="24"/>
              </w:rPr>
            </w:pPr>
            <w:r w:rsidRPr="00931AF9">
              <w:rPr>
                <w:sz w:val="24"/>
                <w:szCs w:val="24"/>
              </w:rPr>
              <w:t>х</w:t>
            </w:r>
          </w:p>
        </w:tc>
        <w:tc>
          <w:tcPr>
            <w:tcW w:w="1134" w:type="dxa"/>
          </w:tcPr>
          <w:p w:rsidR="009C7C73" w:rsidRPr="00931AF9" w:rsidRDefault="009C7C73" w:rsidP="00AD6413">
            <w:pPr>
              <w:jc w:val="both"/>
              <w:rPr>
                <w:sz w:val="24"/>
                <w:szCs w:val="24"/>
              </w:rPr>
            </w:pPr>
            <w:r w:rsidRPr="00931AF9">
              <w:rPr>
                <w:sz w:val="24"/>
                <w:szCs w:val="24"/>
              </w:rPr>
              <w:t xml:space="preserve">всего </w:t>
            </w:r>
          </w:p>
        </w:tc>
        <w:tc>
          <w:tcPr>
            <w:tcW w:w="8595" w:type="dxa"/>
            <w:gridSpan w:val="10"/>
          </w:tcPr>
          <w:p w:rsidR="009C7C73" w:rsidRPr="00931AF9" w:rsidRDefault="009C7C73" w:rsidP="00B041F9">
            <w:pPr>
              <w:jc w:val="center"/>
              <w:rPr>
                <w:sz w:val="24"/>
                <w:szCs w:val="24"/>
              </w:rPr>
            </w:pPr>
            <w:r w:rsidRPr="00931AF9">
              <w:rPr>
                <w:sz w:val="24"/>
                <w:szCs w:val="24"/>
              </w:rPr>
              <w:t>за счет финансирования основной деятельности исполнителя</w:t>
            </w:r>
          </w:p>
        </w:tc>
      </w:tr>
      <w:tr w:rsidR="009C7C73" w:rsidRPr="00931AF9" w:rsidTr="00B041F9">
        <w:trPr>
          <w:trHeight w:val="279"/>
          <w:jc w:val="right"/>
        </w:trPr>
        <w:tc>
          <w:tcPr>
            <w:tcW w:w="1019" w:type="dxa"/>
            <w:vMerge/>
          </w:tcPr>
          <w:p w:rsidR="009C7C73" w:rsidRPr="00931AF9" w:rsidRDefault="009C7C73" w:rsidP="00AD6413">
            <w:pPr>
              <w:jc w:val="center"/>
              <w:rPr>
                <w:sz w:val="24"/>
                <w:szCs w:val="24"/>
              </w:rPr>
            </w:pPr>
          </w:p>
        </w:tc>
        <w:tc>
          <w:tcPr>
            <w:tcW w:w="1984" w:type="dxa"/>
            <w:vMerge/>
          </w:tcPr>
          <w:p w:rsidR="009C7C73" w:rsidRPr="00931AF9" w:rsidRDefault="009C7C73" w:rsidP="00AD6413">
            <w:pPr>
              <w:rPr>
                <w:sz w:val="24"/>
                <w:szCs w:val="24"/>
              </w:rPr>
            </w:pPr>
          </w:p>
        </w:tc>
        <w:tc>
          <w:tcPr>
            <w:tcW w:w="1559" w:type="dxa"/>
            <w:vMerge/>
          </w:tcPr>
          <w:p w:rsidR="009C7C73" w:rsidRPr="00931AF9" w:rsidRDefault="009C7C73" w:rsidP="00AD6413">
            <w:pPr>
              <w:rPr>
                <w:sz w:val="24"/>
                <w:szCs w:val="24"/>
              </w:rPr>
            </w:pPr>
          </w:p>
        </w:tc>
        <w:tc>
          <w:tcPr>
            <w:tcW w:w="1134" w:type="dxa"/>
          </w:tcPr>
          <w:p w:rsidR="009C7C73" w:rsidRPr="00931AF9" w:rsidRDefault="009C7C73" w:rsidP="00AD6413">
            <w:pPr>
              <w:jc w:val="center"/>
              <w:rPr>
                <w:sz w:val="24"/>
                <w:szCs w:val="24"/>
              </w:rPr>
            </w:pPr>
            <w:r w:rsidRPr="00931AF9">
              <w:rPr>
                <w:sz w:val="24"/>
                <w:szCs w:val="24"/>
              </w:rPr>
              <w:t>х</w:t>
            </w:r>
          </w:p>
        </w:tc>
        <w:tc>
          <w:tcPr>
            <w:tcW w:w="1134" w:type="dxa"/>
            <w:tcBorders>
              <w:bottom w:val="single" w:sz="4" w:space="0" w:color="auto"/>
            </w:tcBorders>
          </w:tcPr>
          <w:p w:rsidR="009C7C73" w:rsidRPr="00931AF9" w:rsidRDefault="009C7C73" w:rsidP="00AD6413">
            <w:pPr>
              <w:jc w:val="both"/>
              <w:rPr>
                <w:sz w:val="24"/>
                <w:szCs w:val="24"/>
              </w:rPr>
            </w:pPr>
            <w:r w:rsidRPr="00931AF9">
              <w:rPr>
                <w:sz w:val="24"/>
                <w:szCs w:val="24"/>
              </w:rPr>
              <w:t>бюджет района</w:t>
            </w:r>
          </w:p>
        </w:tc>
        <w:tc>
          <w:tcPr>
            <w:tcW w:w="8595" w:type="dxa"/>
            <w:gridSpan w:val="10"/>
            <w:tcBorders>
              <w:bottom w:val="single" w:sz="4" w:space="0" w:color="auto"/>
            </w:tcBorders>
          </w:tcPr>
          <w:p w:rsidR="009C7C73" w:rsidRPr="00931AF9" w:rsidRDefault="009C7C73" w:rsidP="00B041F9">
            <w:pPr>
              <w:jc w:val="center"/>
              <w:rPr>
                <w:sz w:val="24"/>
                <w:szCs w:val="24"/>
              </w:rPr>
            </w:pPr>
            <w:r w:rsidRPr="00931AF9">
              <w:rPr>
                <w:sz w:val="24"/>
                <w:szCs w:val="24"/>
              </w:rPr>
              <w:t>за счет финансирования основной деятельности исполнителя</w:t>
            </w:r>
          </w:p>
        </w:tc>
      </w:tr>
      <w:tr w:rsidR="009C7C73" w:rsidRPr="00931AF9" w:rsidTr="00B041F9">
        <w:trPr>
          <w:trHeight w:val="181"/>
          <w:jc w:val="right"/>
        </w:trPr>
        <w:tc>
          <w:tcPr>
            <w:tcW w:w="1019" w:type="dxa"/>
            <w:vMerge w:val="restart"/>
          </w:tcPr>
          <w:p w:rsidR="009C7C73" w:rsidRPr="00931AF9" w:rsidRDefault="009C7C73" w:rsidP="008039EF">
            <w:pPr>
              <w:jc w:val="center"/>
              <w:rPr>
                <w:sz w:val="24"/>
                <w:szCs w:val="24"/>
              </w:rPr>
            </w:pPr>
            <w:r w:rsidRPr="00931AF9">
              <w:rPr>
                <w:sz w:val="24"/>
                <w:szCs w:val="24"/>
              </w:rPr>
              <w:t>1.1.2.</w:t>
            </w:r>
          </w:p>
        </w:tc>
        <w:tc>
          <w:tcPr>
            <w:tcW w:w="1984" w:type="dxa"/>
            <w:vMerge w:val="restart"/>
          </w:tcPr>
          <w:p w:rsidR="009C7C73" w:rsidRPr="00931AF9" w:rsidRDefault="009C7C73" w:rsidP="00AD6413">
            <w:pPr>
              <w:jc w:val="both"/>
              <w:rPr>
                <w:sz w:val="24"/>
                <w:szCs w:val="24"/>
              </w:rPr>
            </w:pPr>
            <w:r w:rsidRPr="00931AF9">
              <w:rPr>
                <w:sz w:val="24"/>
                <w:szCs w:val="24"/>
              </w:rPr>
              <w:t>Выпуск листовок, плакатов, буклетов экологической направленности</w:t>
            </w:r>
          </w:p>
        </w:tc>
        <w:tc>
          <w:tcPr>
            <w:tcW w:w="1559" w:type="dxa"/>
            <w:vMerge w:val="restart"/>
          </w:tcPr>
          <w:p w:rsidR="009C7C73" w:rsidRPr="00931AF9" w:rsidRDefault="009C7C73" w:rsidP="00AD6413">
            <w:pPr>
              <w:jc w:val="both"/>
              <w:rPr>
                <w:sz w:val="24"/>
                <w:szCs w:val="24"/>
              </w:rPr>
            </w:pPr>
            <w:r w:rsidRPr="00931AF9">
              <w:rPr>
                <w:sz w:val="24"/>
                <w:szCs w:val="24"/>
              </w:rPr>
              <w:t>управление образования и молодежной политики администрации района</w:t>
            </w:r>
          </w:p>
        </w:tc>
        <w:tc>
          <w:tcPr>
            <w:tcW w:w="1134" w:type="dxa"/>
          </w:tcPr>
          <w:p w:rsidR="009C7C73" w:rsidRPr="00931AF9" w:rsidRDefault="009C7C73" w:rsidP="00AD6413">
            <w:pPr>
              <w:jc w:val="center"/>
              <w:rPr>
                <w:sz w:val="24"/>
                <w:szCs w:val="24"/>
              </w:rPr>
            </w:pPr>
            <w:r w:rsidRPr="00931AF9">
              <w:rPr>
                <w:sz w:val="24"/>
                <w:szCs w:val="24"/>
              </w:rPr>
              <w:t>х</w:t>
            </w:r>
          </w:p>
        </w:tc>
        <w:tc>
          <w:tcPr>
            <w:tcW w:w="1134" w:type="dxa"/>
          </w:tcPr>
          <w:p w:rsidR="009C7C73" w:rsidRPr="00931AF9" w:rsidRDefault="009C7C73" w:rsidP="00AD6413">
            <w:pPr>
              <w:jc w:val="both"/>
              <w:rPr>
                <w:sz w:val="24"/>
                <w:szCs w:val="24"/>
              </w:rPr>
            </w:pPr>
            <w:r w:rsidRPr="00931AF9">
              <w:rPr>
                <w:sz w:val="24"/>
                <w:szCs w:val="24"/>
              </w:rPr>
              <w:t xml:space="preserve">всего </w:t>
            </w:r>
          </w:p>
        </w:tc>
        <w:tc>
          <w:tcPr>
            <w:tcW w:w="8595" w:type="dxa"/>
            <w:gridSpan w:val="10"/>
          </w:tcPr>
          <w:p w:rsidR="009C7C73" w:rsidRPr="00931AF9" w:rsidRDefault="009C7C73" w:rsidP="00B041F9">
            <w:pPr>
              <w:jc w:val="center"/>
              <w:rPr>
                <w:sz w:val="24"/>
                <w:szCs w:val="24"/>
              </w:rPr>
            </w:pPr>
            <w:r w:rsidRPr="00931AF9">
              <w:rPr>
                <w:sz w:val="24"/>
                <w:szCs w:val="24"/>
              </w:rPr>
              <w:t>за счет финансирования основной деятельности исполнителя</w:t>
            </w:r>
          </w:p>
        </w:tc>
      </w:tr>
      <w:tr w:rsidR="009C7C73" w:rsidRPr="00931AF9" w:rsidTr="00B041F9">
        <w:trPr>
          <w:trHeight w:val="181"/>
          <w:jc w:val="right"/>
        </w:trPr>
        <w:tc>
          <w:tcPr>
            <w:tcW w:w="1019" w:type="dxa"/>
            <w:vMerge/>
          </w:tcPr>
          <w:p w:rsidR="009C7C73" w:rsidRPr="00931AF9" w:rsidRDefault="009C7C73" w:rsidP="00AD6413">
            <w:pPr>
              <w:jc w:val="center"/>
              <w:rPr>
                <w:sz w:val="24"/>
                <w:szCs w:val="24"/>
              </w:rPr>
            </w:pPr>
          </w:p>
        </w:tc>
        <w:tc>
          <w:tcPr>
            <w:tcW w:w="1984" w:type="dxa"/>
            <w:vMerge/>
          </w:tcPr>
          <w:p w:rsidR="009C7C73" w:rsidRPr="00931AF9" w:rsidRDefault="009C7C73" w:rsidP="00AD6413">
            <w:pPr>
              <w:jc w:val="both"/>
              <w:rPr>
                <w:sz w:val="24"/>
                <w:szCs w:val="24"/>
              </w:rPr>
            </w:pPr>
          </w:p>
        </w:tc>
        <w:tc>
          <w:tcPr>
            <w:tcW w:w="1559" w:type="dxa"/>
            <w:vMerge/>
          </w:tcPr>
          <w:p w:rsidR="009C7C73" w:rsidRPr="00931AF9" w:rsidRDefault="009C7C73" w:rsidP="00AD6413">
            <w:pPr>
              <w:jc w:val="both"/>
              <w:rPr>
                <w:sz w:val="24"/>
                <w:szCs w:val="24"/>
              </w:rPr>
            </w:pPr>
          </w:p>
        </w:tc>
        <w:tc>
          <w:tcPr>
            <w:tcW w:w="1134" w:type="dxa"/>
          </w:tcPr>
          <w:p w:rsidR="009C7C73" w:rsidRPr="00931AF9" w:rsidRDefault="009C7C73" w:rsidP="00AD6413">
            <w:pPr>
              <w:jc w:val="center"/>
              <w:rPr>
                <w:sz w:val="24"/>
                <w:szCs w:val="24"/>
              </w:rPr>
            </w:pPr>
            <w:r w:rsidRPr="00931AF9">
              <w:rPr>
                <w:sz w:val="24"/>
                <w:szCs w:val="24"/>
              </w:rPr>
              <w:t>х</w:t>
            </w:r>
          </w:p>
        </w:tc>
        <w:tc>
          <w:tcPr>
            <w:tcW w:w="1134" w:type="dxa"/>
          </w:tcPr>
          <w:p w:rsidR="009C7C73" w:rsidRPr="00931AF9" w:rsidRDefault="009C7C73" w:rsidP="00AD6413">
            <w:pPr>
              <w:jc w:val="both"/>
              <w:rPr>
                <w:sz w:val="24"/>
                <w:szCs w:val="24"/>
              </w:rPr>
            </w:pPr>
            <w:r w:rsidRPr="00931AF9">
              <w:rPr>
                <w:sz w:val="24"/>
                <w:szCs w:val="24"/>
              </w:rPr>
              <w:t>бюджет района</w:t>
            </w:r>
          </w:p>
        </w:tc>
        <w:tc>
          <w:tcPr>
            <w:tcW w:w="8595" w:type="dxa"/>
            <w:gridSpan w:val="10"/>
          </w:tcPr>
          <w:p w:rsidR="009C7C73" w:rsidRPr="00931AF9" w:rsidRDefault="009C7C73" w:rsidP="00B041F9">
            <w:pPr>
              <w:jc w:val="center"/>
              <w:rPr>
                <w:sz w:val="24"/>
                <w:szCs w:val="24"/>
              </w:rPr>
            </w:pPr>
            <w:r w:rsidRPr="00931AF9">
              <w:rPr>
                <w:sz w:val="24"/>
                <w:szCs w:val="24"/>
              </w:rPr>
              <w:t>за счет финансирования основной деятельности исполнителя</w:t>
            </w:r>
          </w:p>
        </w:tc>
      </w:tr>
      <w:tr w:rsidR="009C7C73" w:rsidRPr="00931AF9" w:rsidTr="00B041F9">
        <w:trPr>
          <w:trHeight w:val="181"/>
          <w:jc w:val="right"/>
        </w:trPr>
        <w:tc>
          <w:tcPr>
            <w:tcW w:w="1019" w:type="dxa"/>
            <w:vMerge w:val="restart"/>
          </w:tcPr>
          <w:p w:rsidR="009C7C73" w:rsidRPr="00931AF9" w:rsidRDefault="009C7C73" w:rsidP="008039EF">
            <w:pPr>
              <w:jc w:val="center"/>
              <w:rPr>
                <w:sz w:val="24"/>
                <w:szCs w:val="24"/>
              </w:rPr>
            </w:pPr>
            <w:r w:rsidRPr="00931AF9">
              <w:rPr>
                <w:sz w:val="24"/>
                <w:szCs w:val="24"/>
              </w:rPr>
              <w:t>1.1.3.</w:t>
            </w:r>
          </w:p>
        </w:tc>
        <w:tc>
          <w:tcPr>
            <w:tcW w:w="1984" w:type="dxa"/>
            <w:vMerge w:val="restart"/>
          </w:tcPr>
          <w:p w:rsidR="009C7C73" w:rsidRPr="00931AF9" w:rsidRDefault="009C7C73" w:rsidP="00AD6413">
            <w:pPr>
              <w:jc w:val="both"/>
              <w:rPr>
                <w:sz w:val="24"/>
                <w:szCs w:val="24"/>
              </w:rPr>
            </w:pPr>
            <w:r w:rsidRPr="00931AF9">
              <w:rPr>
                <w:sz w:val="24"/>
                <w:szCs w:val="24"/>
              </w:rPr>
              <w:t xml:space="preserve">Издание сборников, альманаха по итогам конференций, конкурсов, листовок, газеты </w:t>
            </w:r>
            <w:r w:rsidRPr="00931AF9">
              <w:rPr>
                <w:sz w:val="24"/>
                <w:szCs w:val="24"/>
              </w:rPr>
              <w:lastRenderedPageBreak/>
              <w:t>«Роднички»</w:t>
            </w:r>
          </w:p>
        </w:tc>
        <w:tc>
          <w:tcPr>
            <w:tcW w:w="1559" w:type="dxa"/>
            <w:vMerge w:val="restart"/>
          </w:tcPr>
          <w:p w:rsidR="009C7C73" w:rsidRPr="00931AF9" w:rsidRDefault="009C7C73" w:rsidP="00AD6413">
            <w:pPr>
              <w:jc w:val="both"/>
              <w:rPr>
                <w:sz w:val="24"/>
                <w:szCs w:val="24"/>
              </w:rPr>
            </w:pPr>
            <w:r w:rsidRPr="00931AF9">
              <w:rPr>
                <w:sz w:val="24"/>
                <w:szCs w:val="24"/>
              </w:rPr>
              <w:lastRenderedPageBreak/>
              <w:t>управление образования и молодежной политики администрации района</w:t>
            </w:r>
          </w:p>
        </w:tc>
        <w:tc>
          <w:tcPr>
            <w:tcW w:w="1134" w:type="dxa"/>
          </w:tcPr>
          <w:p w:rsidR="009C7C73" w:rsidRPr="00931AF9" w:rsidRDefault="009C7C73" w:rsidP="00AD6413">
            <w:pPr>
              <w:jc w:val="center"/>
              <w:rPr>
                <w:sz w:val="24"/>
                <w:szCs w:val="24"/>
              </w:rPr>
            </w:pPr>
            <w:r w:rsidRPr="00931AF9">
              <w:rPr>
                <w:sz w:val="24"/>
                <w:szCs w:val="24"/>
              </w:rPr>
              <w:t>х</w:t>
            </w:r>
          </w:p>
        </w:tc>
        <w:tc>
          <w:tcPr>
            <w:tcW w:w="1134" w:type="dxa"/>
          </w:tcPr>
          <w:p w:rsidR="009C7C73" w:rsidRPr="00931AF9" w:rsidRDefault="009C7C73" w:rsidP="00AD6413">
            <w:pPr>
              <w:jc w:val="both"/>
              <w:rPr>
                <w:sz w:val="24"/>
                <w:szCs w:val="24"/>
              </w:rPr>
            </w:pPr>
            <w:r w:rsidRPr="00931AF9">
              <w:rPr>
                <w:sz w:val="24"/>
                <w:szCs w:val="24"/>
              </w:rPr>
              <w:t xml:space="preserve">всего </w:t>
            </w:r>
          </w:p>
        </w:tc>
        <w:tc>
          <w:tcPr>
            <w:tcW w:w="8595" w:type="dxa"/>
            <w:gridSpan w:val="10"/>
          </w:tcPr>
          <w:p w:rsidR="009C7C73" w:rsidRPr="00931AF9" w:rsidRDefault="009C7C73" w:rsidP="00B041F9">
            <w:pPr>
              <w:jc w:val="center"/>
              <w:rPr>
                <w:sz w:val="24"/>
                <w:szCs w:val="24"/>
              </w:rPr>
            </w:pPr>
            <w:r w:rsidRPr="00931AF9">
              <w:rPr>
                <w:sz w:val="24"/>
                <w:szCs w:val="24"/>
              </w:rPr>
              <w:t>за счет финансирования основной деятельности исполнителя</w:t>
            </w:r>
          </w:p>
        </w:tc>
      </w:tr>
      <w:tr w:rsidR="009C7C73" w:rsidRPr="00931AF9" w:rsidTr="00B041F9">
        <w:trPr>
          <w:trHeight w:val="181"/>
          <w:jc w:val="right"/>
        </w:trPr>
        <w:tc>
          <w:tcPr>
            <w:tcW w:w="1019" w:type="dxa"/>
            <w:vMerge/>
          </w:tcPr>
          <w:p w:rsidR="009C7C73" w:rsidRPr="00931AF9" w:rsidRDefault="009C7C73" w:rsidP="00AD6413">
            <w:pPr>
              <w:jc w:val="center"/>
              <w:rPr>
                <w:sz w:val="24"/>
                <w:szCs w:val="24"/>
              </w:rPr>
            </w:pPr>
          </w:p>
        </w:tc>
        <w:tc>
          <w:tcPr>
            <w:tcW w:w="1984" w:type="dxa"/>
            <w:vMerge/>
          </w:tcPr>
          <w:p w:rsidR="009C7C73" w:rsidRPr="00931AF9" w:rsidRDefault="009C7C73" w:rsidP="00AD6413">
            <w:pPr>
              <w:jc w:val="both"/>
              <w:rPr>
                <w:sz w:val="24"/>
                <w:szCs w:val="24"/>
              </w:rPr>
            </w:pPr>
          </w:p>
        </w:tc>
        <w:tc>
          <w:tcPr>
            <w:tcW w:w="1559" w:type="dxa"/>
            <w:vMerge/>
          </w:tcPr>
          <w:p w:rsidR="009C7C73" w:rsidRPr="00931AF9" w:rsidRDefault="009C7C73" w:rsidP="00AD6413">
            <w:pPr>
              <w:jc w:val="both"/>
              <w:rPr>
                <w:sz w:val="24"/>
                <w:szCs w:val="24"/>
              </w:rPr>
            </w:pPr>
          </w:p>
        </w:tc>
        <w:tc>
          <w:tcPr>
            <w:tcW w:w="1134" w:type="dxa"/>
          </w:tcPr>
          <w:p w:rsidR="009C7C73" w:rsidRPr="00931AF9" w:rsidRDefault="009C7C73" w:rsidP="00AD6413">
            <w:pPr>
              <w:jc w:val="center"/>
              <w:rPr>
                <w:sz w:val="24"/>
                <w:szCs w:val="24"/>
              </w:rPr>
            </w:pPr>
            <w:r w:rsidRPr="00931AF9">
              <w:rPr>
                <w:sz w:val="24"/>
                <w:szCs w:val="24"/>
              </w:rPr>
              <w:t>х</w:t>
            </w:r>
          </w:p>
        </w:tc>
        <w:tc>
          <w:tcPr>
            <w:tcW w:w="1134" w:type="dxa"/>
          </w:tcPr>
          <w:p w:rsidR="009C7C73" w:rsidRPr="00931AF9" w:rsidRDefault="009C7C73" w:rsidP="00AD6413">
            <w:pPr>
              <w:jc w:val="both"/>
              <w:rPr>
                <w:sz w:val="24"/>
                <w:szCs w:val="24"/>
              </w:rPr>
            </w:pPr>
            <w:r w:rsidRPr="00931AF9">
              <w:rPr>
                <w:sz w:val="24"/>
                <w:szCs w:val="24"/>
              </w:rPr>
              <w:t>бюджет района</w:t>
            </w:r>
          </w:p>
        </w:tc>
        <w:tc>
          <w:tcPr>
            <w:tcW w:w="8595" w:type="dxa"/>
            <w:gridSpan w:val="10"/>
          </w:tcPr>
          <w:p w:rsidR="009C7C73" w:rsidRPr="00931AF9" w:rsidRDefault="009C7C73" w:rsidP="00B041F9">
            <w:pPr>
              <w:jc w:val="center"/>
              <w:rPr>
                <w:sz w:val="24"/>
                <w:szCs w:val="24"/>
              </w:rPr>
            </w:pPr>
            <w:r w:rsidRPr="00931AF9">
              <w:rPr>
                <w:sz w:val="24"/>
                <w:szCs w:val="24"/>
              </w:rPr>
              <w:t>за счет финансирования основной деятельности исполнителя</w:t>
            </w:r>
          </w:p>
        </w:tc>
      </w:tr>
      <w:tr w:rsidR="009C7C73" w:rsidRPr="00931AF9" w:rsidTr="00B041F9">
        <w:trPr>
          <w:trHeight w:val="181"/>
          <w:jc w:val="right"/>
        </w:trPr>
        <w:tc>
          <w:tcPr>
            <w:tcW w:w="1019" w:type="dxa"/>
            <w:vMerge w:val="restart"/>
          </w:tcPr>
          <w:p w:rsidR="009C7C73" w:rsidRPr="00931AF9" w:rsidRDefault="009C7C73" w:rsidP="00D747EE">
            <w:pPr>
              <w:jc w:val="center"/>
              <w:rPr>
                <w:sz w:val="24"/>
                <w:szCs w:val="24"/>
              </w:rPr>
            </w:pPr>
            <w:r w:rsidRPr="00931AF9">
              <w:rPr>
                <w:sz w:val="24"/>
                <w:szCs w:val="24"/>
              </w:rPr>
              <w:lastRenderedPageBreak/>
              <w:t>1.1.4.</w:t>
            </w:r>
          </w:p>
        </w:tc>
        <w:tc>
          <w:tcPr>
            <w:tcW w:w="1984" w:type="dxa"/>
            <w:vMerge w:val="restart"/>
          </w:tcPr>
          <w:p w:rsidR="009C7C73" w:rsidRPr="00931AF9" w:rsidRDefault="009C7C73" w:rsidP="00AD6413">
            <w:pPr>
              <w:jc w:val="both"/>
              <w:rPr>
                <w:sz w:val="24"/>
                <w:szCs w:val="24"/>
              </w:rPr>
            </w:pPr>
            <w:r w:rsidRPr="00931AF9">
              <w:rPr>
                <w:sz w:val="24"/>
                <w:szCs w:val="24"/>
              </w:rPr>
              <w:t>Участие в конференциях, слетах, форумах, конкурсах различного уровня (окружного, областного, российского)</w:t>
            </w:r>
          </w:p>
        </w:tc>
        <w:tc>
          <w:tcPr>
            <w:tcW w:w="1559" w:type="dxa"/>
            <w:vMerge w:val="restart"/>
          </w:tcPr>
          <w:p w:rsidR="009C7C73" w:rsidRPr="00931AF9" w:rsidRDefault="009C7C73" w:rsidP="00AD6413">
            <w:pPr>
              <w:jc w:val="both"/>
              <w:rPr>
                <w:sz w:val="24"/>
                <w:szCs w:val="24"/>
              </w:rPr>
            </w:pPr>
            <w:r w:rsidRPr="00931AF9">
              <w:rPr>
                <w:sz w:val="24"/>
                <w:szCs w:val="24"/>
              </w:rPr>
              <w:t>управление образования и молодежной политики администрации района</w:t>
            </w:r>
          </w:p>
        </w:tc>
        <w:tc>
          <w:tcPr>
            <w:tcW w:w="1134" w:type="dxa"/>
          </w:tcPr>
          <w:p w:rsidR="009C7C73" w:rsidRPr="00931AF9" w:rsidRDefault="009C7C73" w:rsidP="00AD6413">
            <w:pPr>
              <w:jc w:val="center"/>
              <w:rPr>
                <w:sz w:val="24"/>
                <w:szCs w:val="24"/>
              </w:rPr>
            </w:pPr>
            <w:r w:rsidRPr="00931AF9">
              <w:rPr>
                <w:sz w:val="24"/>
                <w:szCs w:val="24"/>
              </w:rPr>
              <w:t>х</w:t>
            </w:r>
          </w:p>
        </w:tc>
        <w:tc>
          <w:tcPr>
            <w:tcW w:w="1134" w:type="dxa"/>
          </w:tcPr>
          <w:p w:rsidR="009C7C73" w:rsidRPr="00931AF9" w:rsidRDefault="009C7C73" w:rsidP="00AD6413">
            <w:pPr>
              <w:jc w:val="both"/>
              <w:rPr>
                <w:sz w:val="24"/>
                <w:szCs w:val="24"/>
              </w:rPr>
            </w:pPr>
            <w:r w:rsidRPr="00931AF9">
              <w:rPr>
                <w:sz w:val="24"/>
                <w:szCs w:val="24"/>
              </w:rPr>
              <w:t xml:space="preserve">всего </w:t>
            </w:r>
          </w:p>
        </w:tc>
        <w:tc>
          <w:tcPr>
            <w:tcW w:w="8595" w:type="dxa"/>
            <w:gridSpan w:val="10"/>
          </w:tcPr>
          <w:p w:rsidR="009C7C73" w:rsidRPr="00931AF9" w:rsidRDefault="009C7C73" w:rsidP="00B041F9">
            <w:pPr>
              <w:jc w:val="center"/>
              <w:rPr>
                <w:sz w:val="24"/>
                <w:szCs w:val="24"/>
              </w:rPr>
            </w:pPr>
            <w:r w:rsidRPr="00931AF9">
              <w:rPr>
                <w:sz w:val="24"/>
                <w:szCs w:val="24"/>
              </w:rPr>
              <w:t>за счет финансирования основной деятельности исполнителя</w:t>
            </w:r>
          </w:p>
        </w:tc>
      </w:tr>
      <w:tr w:rsidR="009C7C73" w:rsidRPr="00931AF9" w:rsidTr="00B041F9">
        <w:trPr>
          <w:trHeight w:val="181"/>
          <w:jc w:val="right"/>
        </w:trPr>
        <w:tc>
          <w:tcPr>
            <w:tcW w:w="1019" w:type="dxa"/>
            <w:vMerge/>
          </w:tcPr>
          <w:p w:rsidR="009C7C73" w:rsidRPr="00931AF9" w:rsidRDefault="009C7C73" w:rsidP="00AD6413">
            <w:pPr>
              <w:jc w:val="center"/>
              <w:rPr>
                <w:sz w:val="24"/>
                <w:szCs w:val="24"/>
              </w:rPr>
            </w:pPr>
          </w:p>
        </w:tc>
        <w:tc>
          <w:tcPr>
            <w:tcW w:w="1984" w:type="dxa"/>
            <w:vMerge/>
          </w:tcPr>
          <w:p w:rsidR="009C7C73" w:rsidRPr="00931AF9" w:rsidRDefault="009C7C73" w:rsidP="00AD6413">
            <w:pPr>
              <w:jc w:val="both"/>
              <w:rPr>
                <w:sz w:val="24"/>
                <w:szCs w:val="24"/>
              </w:rPr>
            </w:pPr>
          </w:p>
        </w:tc>
        <w:tc>
          <w:tcPr>
            <w:tcW w:w="1559" w:type="dxa"/>
            <w:vMerge/>
          </w:tcPr>
          <w:p w:rsidR="009C7C73" w:rsidRPr="00931AF9" w:rsidRDefault="009C7C73" w:rsidP="00AD6413">
            <w:pPr>
              <w:jc w:val="both"/>
              <w:rPr>
                <w:sz w:val="24"/>
                <w:szCs w:val="24"/>
              </w:rPr>
            </w:pPr>
          </w:p>
        </w:tc>
        <w:tc>
          <w:tcPr>
            <w:tcW w:w="1134" w:type="dxa"/>
          </w:tcPr>
          <w:p w:rsidR="009C7C73" w:rsidRPr="00931AF9" w:rsidRDefault="009C7C73" w:rsidP="00AD6413">
            <w:pPr>
              <w:jc w:val="center"/>
              <w:rPr>
                <w:sz w:val="24"/>
                <w:szCs w:val="24"/>
              </w:rPr>
            </w:pPr>
            <w:r w:rsidRPr="00931AF9">
              <w:rPr>
                <w:sz w:val="24"/>
                <w:szCs w:val="24"/>
              </w:rPr>
              <w:t>х</w:t>
            </w:r>
          </w:p>
        </w:tc>
        <w:tc>
          <w:tcPr>
            <w:tcW w:w="1134" w:type="dxa"/>
          </w:tcPr>
          <w:p w:rsidR="009C7C73" w:rsidRPr="00931AF9" w:rsidRDefault="009C7C73" w:rsidP="00AD6413">
            <w:pPr>
              <w:jc w:val="both"/>
              <w:rPr>
                <w:sz w:val="24"/>
                <w:szCs w:val="24"/>
              </w:rPr>
            </w:pPr>
            <w:r w:rsidRPr="00931AF9">
              <w:rPr>
                <w:sz w:val="24"/>
                <w:szCs w:val="24"/>
              </w:rPr>
              <w:t>бюджет района</w:t>
            </w:r>
          </w:p>
        </w:tc>
        <w:tc>
          <w:tcPr>
            <w:tcW w:w="8595" w:type="dxa"/>
            <w:gridSpan w:val="10"/>
          </w:tcPr>
          <w:p w:rsidR="009C7C73" w:rsidRPr="00931AF9" w:rsidRDefault="009C7C73" w:rsidP="00B041F9">
            <w:pPr>
              <w:jc w:val="center"/>
              <w:rPr>
                <w:sz w:val="24"/>
                <w:szCs w:val="24"/>
              </w:rPr>
            </w:pPr>
            <w:r w:rsidRPr="00931AF9">
              <w:rPr>
                <w:sz w:val="24"/>
                <w:szCs w:val="24"/>
              </w:rPr>
              <w:t>за счет финансирования основной деятельности исполнителя</w:t>
            </w:r>
          </w:p>
        </w:tc>
      </w:tr>
      <w:tr w:rsidR="009C7C73" w:rsidRPr="00931AF9" w:rsidTr="00B041F9">
        <w:trPr>
          <w:trHeight w:val="181"/>
          <w:jc w:val="right"/>
        </w:trPr>
        <w:tc>
          <w:tcPr>
            <w:tcW w:w="1019" w:type="dxa"/>
            <w:vMerge w:val="restart"/>
          </w:tcPr>
          <w:p w:rsidR="009C7C73" w:rsidRPr="00931AF9" w:rsidRDefault="009C7C73" w:rsidP="00D747EE">
            <w:pPr>
              <w:jc w:val="center"/>
              <w:rPr>
                <w:sz w:val="24"/>
                <w:szCs w:val="24"/>
              </w:rPr>
            </w:pPr>
            <w:r w:rsidRPr="00931AF9">
              <w:rPr>
                <w:sz w:val="24"/>
                <w:szCs w:val="24"/>
              </w:rPr>
              <w:t>1.1.5.</w:t>
            </w:r>
          </w:p>
        </w:tc>
        <w:tc>
          <w:tcPr>
            <w:tcW w:w="1984" w:type="dxa"/>
            <w:vMerge w:val="restart"/>
          </w:tcPr>
          <w:p w:rsidR="009C7C73" w:rsidRPr="00931AF9" w:rsidRDefault="009C7C73" w:rsidP="00C36D02">
            <w:pPr>
              <w:jc w:val="both"/>
              <w:rPr>
                <w:sz w:val="24"/>
                <w:szCs w:val="24"/>
              </w:rPr>
            </w:pPr>
            <w:r w:rsidRPr="00931AF9">
              <w:rPr>
                <w:sz w:val="24"/>
                <w:szCs w:val="24"/>
              </w:rPr>
              <w:t>Реализация семейного эколого-просветительского проекта «Экоберегоша»</w:t>
            </w:r>
          </w:p>
        </w:tc>
        <w:tc>
          <w:tcPr>
            <w:tcW w:w="1559" w:type="dxa"/>
            <w:vMerge w:val="restart"/>
          </w:tcPr>
          <w:p w:rsidR="009C7C73" w:rsidRPr="00931AF9" w:rsidRDefault="009C7C73" w:rsidP="004E4DF9">
            <w:pPr>
              <w:jc w:val="both"/>
              <w:rPr>
                <w:sz w:val="24"/>
                <w:szCs w:val="24"/>
              </w:rPr>
            </w:pPr>
            <w:r w:rsidRPr="00931AF9">
              <w:rPr>
                <w:sz w:val="24"/>
                <w:szCs w:val="24"/>
              </w:rPr>
              <w:t>управление образования и молодежной политики администрации района</w:t>
            </w:r>
          </w:p>
        </w:tc>
        <w:tc>
          <w:tcPr>
            <w:tcW w:w="1134" w:type="dxa"/>
          </w:tcPr>
          <w:p w:rsidR="009C7C73" w:rsidRPr="00931AF9" w:rsidRDefault="009C7C73" w:rsidP="00AD6413">
            <w:pPr>
              <w:jc w:val="center"/>
              <w:rPr>
                <w:sz w:val="24"/>
                <w:szCs w:val="24"/>
              </w:rPr>
            </w:pPr>
            <w:r w:rsidRPr="00931AF9">
              <w:rPr>
                <w:sz w:val="24"/>
                <w:szCs w:val="24"/>
              </w:rPr>
              <w:t>х</w:t>
            </w:r>
          </w:p>
        </w:tc>
        <w:tc>
          <w:tcPr>
            <w:tcW w:w="1134" w:type="dxa"/>
          </w:tcPr>
          <w:p w:rsidR="009C7C73" w:rsidRPr="00931AF9" w:rsidRDefault="009C7C73" w:rsidP="00AD6413">
            <w:pPr>
              <w:jc w:val="both"/>
              <w:rPr>
                <w:sz w:val="24"/>
                <w:szCs w:val="24"/>
              </w:rPr>
            </w:pPr>
            <w:r w:rsidRPr="00931AF9">
              <w:rPr>
                <w:sz w:val="24"/>
                <w:szCs w:val="24"/>
              </w:rPr>
              <w:t xml:space="preserve">всего </w:t>
            </w:r>
          </w:p>
        </w:tc>
        <w:tc>
          <w:tcPr>
            <w:tcW w:w="8595" w:type="dxa"/>
            <w:gridSpan w:val="10"/>
          </w:tcPr>
          <w:p w:rsidR="009C7C73" w:rsidRPr="00931AF9" w:rsidRDefault="009C7C73" w:rsidP="00B041F9">
            <w:pPr>
              <w:jc w:val="center"/>
              <w:rPr>
                <w:sz w:val="24"/>
                <w:szCs w:val="24"/>
              </w:rPr>
            </w:pPr>
            <w:r w:rsidRPr="00931AF9">
              <w:rPr>
                <w:sz w:val="24"/>
                <w:szCs w:val="24"/>
              </w:rPr>
              <w:t>за счет финансирования основной деятельности исполнителя</w:t>
            </w:r>
          </w:p>
        </w:tc>
      </w:tr>
      <w:tr w:rsidR="009C7C73" w:rsidRPr="00931AF9" w:rsidTr="00B041F9">
        <w:trPr>
          <w:trHeight w:val="181"/>
          <w:jc w:val="right"/>
        </w:trPr>
        <w:tc>
          <w:tcPr>
            <w:tcW w:w="1019" w:type="dxa"/>
            <w:vMerge/>
          </w:tcPr>
          <w:p w:rsidR="009C7C73" w:rsidRPr="00931AF9" w:rsidRDefault="009C7C73" w:rsidP="00AD6413">
            <w:pPr>
              <w:jc w:val="center"/>
              <w:rPr>
                <w:sz w:val="24"/>
                <w:szCs w:val="24"/>
              </w:rPr>
            </w:pPr>
          </w:p>
        </w:tc>
        <w:tc>
          <w:tcPr>
            <w:tcW w:w="1984" w:type="dxa"/>
            <w:vMerge/>
          </w:tcPr>
          <w:p w:rsidR="009C7C73" w:rsidRPr="00931AF9" w:rsidRDefault="009C7C73" w:rsidP="00AD6413">
            <w:pPr>
              <w:jc w:val="both"/>
              <w:rPr>
                <w:sz w:val="24"/>
                <w:szCs w:val="24"/>
              </w:rPr>
            </w:pPr>
          </w:p>
        </w:tc>
        <w:tc>
          <w:tcPr>
            <w:tcW w:w="1559" w:type="dxa"/>
            <w:vMerge/>
          </w:tcPr>
          <w:p w:rsidR="009C7C73" w:rsidRPr="00931AF9" w:rsidRDefault="009C7C73" w:rsidP="00AD6413">
            <w:pPr>
              <w:jc w:val="both"/>
              <w:rPr>
                <w:sz w:val="24"/>
                <w:szCs w:val="24"/>
              </w:rPr>
            </w:pPr>
          </w:p>
        </w:tc>
        <w:tc>
          <w:tcPr>
            <w:tcW w:w="1134" w:type="dxa"/>
          </w:tcPr>
          <w:p w:rsidR="009C7C73" w:rsidRPr="00931AF9" w:rsidRDefault="009C7C73" w:rsidP="00AD6413">
            <w:pPr>
              <w:jc w:val="center"/>
              <w:rPr>
                <w:sz w:val="24"/>
                <w:szCs w:val="24"/>
              </w:rPr>
            </w:pPr>
            <w:r w:rsidRPr="00931AF9">
              <w:rPr>
                <w:sz w:val="24"/>
                <w:szCs w:val="24"/>
              </w:rPr>
              <w:t>х</w:t>
            </w:r>
          </w:p>
        </w:tc>
        <w:tc>
          <w:tcPr>
            <w:tcW w:w="1134" w:type="dxa"/>
          </w:tcPr>
          <w:p w:rsidR="009C7C73" w:rsidRPr="00931AF9" w:rsidRDefault="009C7C73" w:rsidP="00AD6413">
            <w:pPr>
              <w:jc w:val="both"/>
              <w:rPr>
                <w:sz w:val="24"/>
                <w:szCs w:val="24"/>
              </w:rPr>
            </w:pPr>
            <w:r w:rsidRPr="00931AF9">
              <w:rPr>
                <w:sz w:val="24"/>
                <w:szCs w:val="24"/>
              </w:rPr>
              <w:t>бюджет района</w:t>
            </w:r>
          </w:p>
        </w:tc>
        <w:tc>
          <w:tcPr>
            <w:tcW w:w="8595" w:type="dxa"/>
            <w:gridSpan w:val="10"/>
          </w:tcPr>
          <w:p w:rsidR="009C7C73" w:rsidRPr="00931AF9" w:rsidRDefault="009C7C73" w:rsidP="00B041F9">
            <w:pPr>
              <w:jc w:val="center"/>
              <w:rPr>
                <w:sz w:val="24"/>
                <w:szCs w:val="24"/>
              </w:rPr>
            </w:pPr>
            <w:r w:rsidRPr="00931AF9">
              <w:rPr>
                <w:sz w:val="24"/>
                <w:szCs w:val="24"/>
              </w:rPr>
              <w:t>за счет финансирования основной деятельности исполнителя</w:t>
            </w:r>
          </w:p>
        </w:tc>
      </w:tr>
      <w:tr w:rsidR="009C7C73" w:rsidRPr="00931AF9" w:rsidTr="00B041F9">
        <w:trPr>
          <w:trHeight w:val="278"/>
          <w:jc w:val="right"/>
        </w:trPr>
        <w:tc>
          <w:tcPr>
            <w:tcW w:w="1019" w:type="dxa"/>
            <w:vMerge w:val="restart"/>
          </w:tcPr>
          <w:p w:rsidR="009C7C73" w:rsidRPr="00931AF9" w:rsidRDefault="009C7C73" w:rsidP="00D747EE">
            <w:pPr>
              <w:jc w:val="center"/>
              <w:rPr>
                <w:sz w:val="24"/>
                <w:szCs w:val="24"/>
              </w:rPr>
            </w:pPr>
            <w:r w:rsidRPr="00931AF9">
              <w:rPr>
                <w:sz w:val="24"/>
                <w:szCs w:val="24"/>
              </w:rPr>
              <w:t>1.1.6.</w:t>
            </w:r>
          </w:p>
        </w:tc>
        <w:tc>
          <w:tcPr>
            <w:tcW w:w="1984" w:type="dxa"/>
            <w:vMerge w:val="restart"/>
          </w:tcPr>
          <w:p w:rsidR="009C7C73" w:rsidRPr="00931AF9" w:rsidRDefault="009C7C73" w:rsidP="00D747EE">
            <w:pPr>
              <w:jc w:val="both"/>
              <w:rPr>
                <w:sz w:val="24"/>
                <w:szCs w:val="24"/>
              </w:rPr>
            </w:pPr>
            <w:r w:rsidRPr="00931AF9">
              <w:rPr>
                <w:sz w:val="24"/>
                <w:szCs w:val="24"/>
              </w:rPr>
              <w:t>Проведение районного смотра-конкурса среди садово-огороднических, дачных объединений граждан района</w:t>
            </w:r>
          </w:p>
        </w:tc>
        <w:tc>
          <w:tcPr>
            <w:tcW w:w="1559" w:type="dxa"/>
            <w:vMerge w:val="restart"/>
          </w:tcPr>
          <w:p w:rsidR="009C7C73" w:rsidRPr="00931AF9" w:rsidRDefault="009C7C73" w:rsidP="00AD6413">
            <w:pPr>
              <w:jc w:val="both"/>
              <w:rPr>
                <w:sz w:val="24"/>
                <w:szCs w:val="24"/>
              </w:rPr>
            </w:pPr>
            <w:r w:rsidRPr="00931AF9">
              <w:rPr>
                <w:sz w:val="24"/>
                <w:szCs w:val="24"/>
              </w:rPr>
              <w:t>управление экологии и природопользования администрации района</w:t>
            </w:r>
          </w:p>
        </w:tc>
        <w:tc>
          <w:tcPr>
            <w:tcW w:w="1134" w:type="dxa"/>
          </w:tcPr>
          <w:p w:rsidR="009C7C73" w:rsidRPr="00931AF9" w:rsidRDefault="009C7C73" w:rsidP="00AD6413">
            <w:pPr>
              <w:jc w:val="center"/>
              <w:rPr>
                <w:sz w:val="24"/>
                <w:szCs w:val="24"/>
              </w:rPr>
            </w:pPr>
            <w:r w:rsidRPr="00931AF9">
              <w:rPr>
                <w:sz w:val="24"/>
                <w:szCs w:val="24"/>
              </w:rPr>
              <w:t>х</w:t>
            </w:r>
          </w:p>
        </w:tc>
        <w:tc>
          <w:tcPr>
            <w:tcW w:w="1134" w:type="dxa"/>
          </w:tcPr>
          <w:p w:rsidR="009C7C73" w:rsidRPr="00931AF9" w:rsidRDefault="009C7C73" w:rsidP="00AD6413">
            <w:pPr>
              <w:jc w:val="both"/>
              <w:rPr>
                <w:sz w:val="24"/>
                <w:szCs w:val="24"/>
              </w:rPr>
            </w:pPr>
            <w:r w:rsidRPr="00931AF9">
              <w:rPr>
                <w:sz w:val="24"/>
                <w:szCs w:val="24"/>
              </w:rPr>
              <w:t xml:space="preserve">всего </w:t>
            </w:r>
          </w:p>
        </w:tc>
        <w:tc>
          <w:tcPr>
            <w:tcW w:w="8595" w:type="dxa"/>
            <w:gridSpan w:val="10"/>
          </w:tcPr>
          <w:p w:rsidR="009C7C73" w:rsidRPr="00931AF9" w:rsidRDefault="009C7C73" w:rsidP="00B041F9">
            <w:pPr>
              <w:jc w:val="center"/>
              <w:rPr>
                <w:sz w:val="24"/>
                <w:szCs w:val="24"/>
              </w:rPr>
            </w:pPr>
            <w:r w:rsidRPr="00931AF9">
              <w:rPr>
                <w:sz w:val="24"/>
                <w:szCs w:val="24"/>
              </w:rPr>
              <w:t>за счет финансирования основной деятельности исполнителя</w:t>
            </w:r>
          </w:p>
        </w:tc>
      </w:tr>
      <w:tr w:rsidR="009C7C73" w:rsidRPr="00931AF9" w:rsidTr="00B041F9">
        <w:trPr>
          <w:trHeight w:val="181"/>
          <w:jc w:val="right"/>
        </w:trPr>
        <w:tc>
          <w:tcPr>
            <w:tcW w:w="1019" w:type="dxa"/>
            <w:vMerge/>
          </w:tcPr>
          <w:p w:rsidR="009C7C73" w:rsidRPr="00931AF9" w:rsidRDefault="009C7C73" w:rsidP="00AD6413">
            <w:pPr>
              <w:jc w:val="center"/>
              <w:rPr>
                <w:sz w:val="24"/>
                <w:szCs w:val="24"/>
              </w:rPr>
            </w:pPr>
          </w:p>
        </w:tc>
        <w:tc>
          <w:tcPr>
            <w:tcW w:w="1984" w:type="dxa"/>
            <w:vMerge/>
          </w:tcPr>
          <w:p w:rsidR="009C7C73" w:rsidRPr="00931AF9" w:rsidRDefault="009C7C73" w:rsidP="00AD6413">
            <w:pPr>
              <w:jc w:val="both"/>
              <w:rPr>
                <w:sz w:val="24"/>
                <w:szCs w:val="24"/>
              </w:rPr>
            </w:pPr>
          </w:p>
        </w:tc>
        <w:tc>
          <w:tcPr>
            <w:tcW w:w="1559" w:type="dxa"/>
            <w:vMerge/>
          </w:tcPr>
          <w:p w:rsidR="009C7C73" w:rsidRPr="00931AF9" w:rsidRDefault="009C7C73" w:rsidP="00AD6413">
            <w:pPr>
              <w:jc w:val="both"/>
              <w:rPr>
                <w:sz w:val="24"/>
                <w:szCs w:val="24"/>
              </w:rPr>
            </w:pPr>
          </w:p>
        </w:tc>
        <w:tc>
          <w:tcPr>
            <w:tcW w:w="1134" w:type="dxa"/>
          </w:tcPr>
          <w:p w:rsidR="009C7C73" w:rsidRPr="00931AF9" w:rsidRDefault="009C7C73" w:rsidP="00AD6413">
            <w:pPr>
              <w:jc w:val="center"/>
              <w:rPr>
                <w:sz w:val="24"/>
                <w:szCs w:val="24"/>
              </w:rPr>
            </w:pPr>
            <w:r w:rsidRPr="00931AF9">
              <w:rPr>
                <w:sz w:val="24"/>
                <w:szCs w:val="24"/>
              </w:rPr>
              <w:t>х</w:t>
            </w:r>
          </w:p>
        </w:tc>
        <w:tc>
          <w:tcPr>
            <w:tcW w:w="1134" w:type="dxa"/>
          </w:tcPr>
          <w:p w:rsidR="009C7C73" w:rsidRPr="00931AF9" w:rsidRDefault="009C7C73" w:rsidP="00AD6413">
            <w:pPr>
              <w:jc w:val="both"/>
              <w:rPr>
                <w:sz w:val="24"/>
                <w:szCs w:val="24"/>
              </w:rPr>
            </w:pPr>
            <w:r w:rsidRPr="00931AF9">
              <w:rPr>
                <w:sz w:val="24"/>
                <w:szCs w:val="24"/>
              </w:rPr>
              <w:t>бюджет района</w:t>
            </w:r>
          </w:p>
        </w:tc>
        <w:tc>
          <w:tcPr>
            <w:tcW w:w="8595" w:type="dxa"/>
            <w:gridSpan w:val="10"/>
          </w:tcPr>
          <w:p w:rsidR="009C7C73" w:rsidRPr="00931AF9" w:rsidRDefault="009C7C73" w:rsidP="00B041F9">
            <w:pPr>
              <w:jc w:val="center"/>
              <w:rPr>
                <w:sz w:val="24"/>
                <w:szCs w:val="24"/>
              </w:rPr>
            </w:pPr>
            <w:r w:rsidRPr="00931AF9">
              <w:rPr>
                <w:sz w:val="24"/>
                <w:szCs w:val="24"/>
              </w:rPr>
              <w:t>за счет финансирования основной деятельности исполнителя</w:t>
            </w:r>
          </w:p>
        </w:tc>
      </w:tr>
      <w:tr w:rsidR="009C7C73" w:rsidRPr="00931AF9" w:rsidTr="00B041F9">
        <w:trPr>
          <w:trHeight w:val="181"/>
          <w:jc w:val="right"/>
        </w:trPr>
        <w:tc>
          <w:tcPr>
            <w:tcW w:w="1019" w:type="dxa"/>
            <w:vMerge w:val="restart"/>
          </w:tcPr>
          <w:p w:rsidR="009C7C73" w:rsidRPr="00931AF9" w:rsidRDefault="009C7C73" w:rsidP="008039EF">
            <w:pPr>
              <w:jc w:val="center"/>
              <w:rPr>
                <w:sz w:val="24"/>
                <w:szCs w:val="24"/>
              </w:rPr>
            </w:pPr>
            <w:r w:rsidRPr="00931AF9">
              <w:rPr>
                <w:sz w:val="24"/>
                <w:szCs w:val="24"/>
              </w:rPr>
              <w:t>1.1.7.</w:t>
            </w:r>
          </w:p>
        </w:tc>
        <w:tc>
          <w:tcPr>
            <w:tcW w:w="1984" w:type="dxa"/>
            <w:vMerge w:val="restart"/>
          </w:tcPr>
          <w:p w:rsidR="009C7C73" w:rsidRPr="00931AF9" w:rsidRDefault="009C7C73" w:rsidP="00D747EE">
            <w:pPr>
              <w:jc w:val="both"/>
              <w:rPr>
                <w:sz w:val="24"/>
                <w:szCs w:val="24"/>
              </w:rPr>
            </w:pPr>
            <w:r w:rsidRPr="00931AF9">
              <w:rPr>
                <w:sz w:val="24"/>
                <w:szCs w:val="24"/>
              </w:rPr>
              <w:t xml:space="preserve">Проведение природоохранных акций </w:t>
            </w:r>
          </w:p>
        </w:tc>
        <w:tc>
          <w:tcPr>
            <w:tcW w:w="1559" w:type="dxa"/>
            <w:vMerge w:val="restart"/>
          </w:tcPr>
          <w:p w:rsidR="009C7C73" w:rsidRPr="00931AF9" w:rsidRDefault="009C7C73" w:rsidP="00D747EE">
            <w:pPr>
              <w:jc w:val="both"/>
              <w:rPr>
                <w:sz w:val="24"/>
                <w:szCs w:val="24"/>
              </w:rPr>
            </w:pPr>
            <w:r w:rsidRPr="00931AF9">
              <w:rPr>
                <w:sz w:val="24"/>
                <w:szCs w:val="24"/>
              </w:rPr>
              <w:t xml:space="preserve">управление экологии и природопользования администрации района, управление образования и </w:t>
            </w:r>
            <w:r w:rsidRPr="00931AF9">
              <w:rPr>
                <w:sz w:val="24"/>
                <w:szCs w:val="24"/>
              </w:rPr>
              <w:lastRenderedPageBreak/>
              <w:t>молодежной политики администрации района, управление культуры администрации района</w:t>
            </w:r>
          </w:p>
        </w:tc>
        <w:tc>
          <w:tcPr>
            <w:tcW w:w="1134" w:type="dxa"/>
          </w:tcPr>
          <w:p w:rsidR="009C7C73" w:rsidRPr="00931AF9" w:rsidRDefault="009C7C73" w:rsidP="00AD6413">
            <w:pPr>
              <w:jc w:val="center"/>
              <w:rPr>
                <w:sz w:val="24"/>
                <w:szCs w:val="24"/>
              </w:rPr>
            </w:pPr>
            <w:r w:rsidRPr="00931AF9">
              <w:rPr>
                <w:sz w:val="24"/>
                <w:szCs w:val="24"/>
              </w:rPr>
              <w:lastRenderedPageBreak/>
              <w:t>х</w:t>
            </w:r>
          </w:p>
        </w:tc>
        <w:tc>
          <w:tcPr>
            <w:tcW w:w="1134" w:type="dxa"/>
          </w:tcPr>
          <w:p w:rsidR="009C7C73" w:rsidRPr="00931AF9" w:rsidRDefault="009C7C73" w:rsidP="00AD6413">
            <w:pPr>
              <w:jc w:val="both"/>
              <w:rPr>
                <w:sz w:val="24"/>
                <w:szCs w:val="24"/>
              </w:rPr>
            </w:pPr>
            <w:r w:rsidRPr="00931AF9">
              <w:rPr>
                <w:sz w:val="24"/>
                <w:szCs w:val="24"/>
              </w:rPr>
              <w:t xml:space="preserve">всего </w:t>
            </w:r>
          </w:p>
        </w:tc>
        <w:tc>
          <w:tcPr>
            <w:tcW w:w="8595" w:type="dxa"/>
            <w:gridSpan w:val="10"/>
          </w:tcPr>
          <w:p w:rsidR="009C7C73" w:rsidRPr="00931AF9" w:rsidRDefault="009C7C73" w:rsidP="00B041F9">
            <w:pPr>
              <w:jc w:val="center"/>
              <w:rPr>
                <w:sz w:val="24"/>
                <w:szCs w:val="24"/>
              </w:rPr>
            </w:pPr>
            <w:r w:rsidRPr="00931AF9">
              <w:rPr>
                <w:sz w:val="24"/>
                <w:szCs w:val="24"/>
              </w:rPr>
              <w:t>за счет финансирования основной деятельности исполнителя</w:t>
            </w:r>
          </w:p>
        </w:tc>
      </w:tr>
      <w:tr w:rsidR="009C7C73" w:rsidRPr="00931AF9" w:rsidTr="00B041F9">
        <w:trPr>
          <w:trHeight w:val="181"/>
          <w:jc w:val="right"/>
        </w:trPr>
        <w:tc>
          <w:tcPr>
            <w:tcW w:w="1019" w:type="dxa"/>
            <w:vMerge/>
          </w:tcPr>
          <w:p w:rsidR="009C7C73" w:rsidRPr="00931AF9" w:rsidRDefault="009C7C73" w:rsidP="00AD6413">
            <w:pPr>
              <w:jc w:val="center"/>
              <w:rPr>
                <w:sz w:val="24"/>
                <w:szCs w:val="24"/>
              </w:rPr>
            </w:pPr>
          </w:p>
        </w:tc>
        <w:tc>
          <w:tcPr>
            <w:tcW w:w="1984" w:type="dxa"/>
            <w:vMerge/>
          </w:tcPr>
          <w:p w:rsidR="009C7C73" w:rsidRPr="00931AF9" w:rsidRDefault="009C7C73" w:rsidP="00AD6413">
            <w:pPr>
              <w:jc w:val="both"/>
              <w:rPr>
                <w:sz w:val="24"/>
                <w:szCs w:val="24"/>
              </w:rPr>
            </w:pPr>
          </w:p>
        </w:tc>
        <w:tc>
          <w:tcPr>
            <w:tcW w:w="1559" w:type="dxa"/>
            <w:vMerge/>
          </w:tcPr>
          <w:p w:rsidR="009C7C73" w:rsidRPr="00931AF9" w:rsidRDefault="009C7C73" w:rsidP="00AD6413">
            <w:pPr>
              <w:jc w:val="both"/>
              <w:rPr>
                <w:sz w:val="24"/>
                <w:szCs w:val="24"/>
              </w:rPr>
            </w:pPr>
          </w:p>
        </w:tc>
        <w:tc>
          <w:tcPr>
            <w:tcW w:w="1134" w:type="dxa"/>
          </w:tcPr>
          <w:p w:rsidR="009C7C73" w:rsidRPr="00931AF9" w:rsidRDefault="009C7C73" w:rsidP="00AD6413">
            <w:pPr>
              <w:jc w:val="center"/>
              <w:rPr>
                <w:sz w:val="24"/>
                <w:szCs w:val="24"/>
              </w:rPr>
            </w:pPr>
            <w:r w:rsidRPr="00931AF9">
              <w:rPr>
                <w:sz w:val="24"/>
                <w:szCs w:val="24"/>
              </w:rPr>
              <w:t>х</w:t>
            </w:r>
          </w:p>
        </w:tc>
        <w:tc>
          <w:tcPr>
            <w:tcW w:w="1134" w:type="dxa"/>
          </w:tcPr>
          <w:p w:rsidR="009C7C73" w:rsidRPr="00931AF9" w:rsidRDefault="009C7C73" w:rsidP="00AD6413">
            <w:pPr>
              <w:jc w:val="both"/>
              <w:rPr>
                <w:sz w:val="24"/>
                <w:szCs w:val="24"/>
              </w:rPr>
            </w:pPr>
            <w:r w:rsidRPr="00931AF9">
              <w:rPr>
                <w:sz w:val="24"/>
                <w:szCs w:val="24"/>
              </w:rPr>
              <w:t>бюджет района</w:t>
            </w:r>
          </w:p>
        </w:tc>
        <w:tc>
          <w:tcPr>
            <w:tcW w:w="8595" w:type="dxa"/>
            <w:gridSpan w:val="10"/>
          </w:tcPr>
          <w:p w:rsidR="009C7C73" w:rsidRPr="00931AF9" w:rsidRDefault="009C7C73" w:rsidP="00B041F9">
            <w:pPr>
              <w:jc w:val="center"/>
              <w:rPr>
                <w:sz w:val="24"/>
                <w:szCs w:val="24"/>
              </w:rPr>
            </w:pPr>
            <w:r w:rsidRPr="00931AF9">
              <w:rPr>
                <w:sz w:val="24"/>
                <w:szCs w:val="24"/>
              </w:rPr>
              <w:t>за счет финансирования основной деятельности исполнителя</w:t>
            </w:r>
          </w:p>
        </w:tc>
      </w:tr>
      <w:tr w:rsidR="009C7C73" w:rsidRPr="00931AF9" w:rsidTr="008039EF">
        <w:trPr>
          <w:trHeight w:val="181"/>
          <w:jc w:val="right"/>
        </w:trPr>
        <w:tc>
          <w:tcPr>
            <w:tcW w:w="1019" w:type="dxa"/>
            <w:vMerge w:val="restart"/>
          </w:tcPr>
          <w:p w:rsidR="009C7C73" w:rsidRPr="00931AF9" w:rsidRDefault="009C7C73" w:rsidP="00D747EE">
            <w:pPr>
              <w:jc w:val="center"/>
              <w:rPr>
                <w:sz w:val="24"/>
                <w:szCs w:val="24"/>
              </w:rPr>
            </w:pPr>
            <w:r w:rsidRPr="00931AF9">
              <w:rPr>
                <w:sz w:val="24"/>
                <w:szCs w:val="24"/>
              </w:rPr>
              <w:lastRenderedPageBreak/>
              <w:t>1.1.8.</w:t>
            </w:r>
          </w:p>
        </w:tc>
        <w:tc>
          <w:tcPr>
            <w:tcW w:w="1984" w:type="dxa"/>
            <w:vMerge w:val="restart"/>
          </w:tcPr>
          <w:p w:rsidR="009C7C73" w:rsidRPr="00931AF9" w:rsidRDefault="009C7C73" w:rsidP="00F94FC0">
            <w:pPr>
              <w:jc w:val="both"/>
              <w:rPr>
                <w:sz w:val="24"/>
                <w:szCs w:val="24"/>
              </w:rPr>
            </w:pPr>
            <w:r w:rsidRPr="00931AF9">
              <w:rPr>
                <w:sz w:val="24"/>
                <w:szCs w:val="24"/>
              </w:rPr>
              <w:t>Проведение экологических выставок</w:t>
            </w:r>
          </w:p>
        </w:tc>
        <w:tc>
          <w:tcPr>
            <w:tcW w:w="1559" w:type="dxa"/>
            <w:vMerge w:val="restart"/>
          </w:tcPr>
          <w:p w:rsidR="009C7C73" w:rsidRPr="00931AF9" w:rsidRDefault="009C7C73" w:rsidP="00F94FC0">
            <w:pPr>
              <w:jc w:val="both"/>
              <w:rPr>
                <w:sz w:val="24"/>
                <w:szCs w:val="24"/>
              </w:rPr>
            </w:pPr>
            <w:r w:rsidRPr="00931AF9">
              <w:rPr>
                <w:sz w:val="24"/>
                <w:szCs w:val="24"/>
              </w:rPr>
              <w:t>управление культуры администрации района</w:t>
            </w:r>
          </w:p>
        </w:tc>
        <w:tc>
          <w:tcPr>
            <w:tcW w:w="1134" w:type="dxa"/>
          </w:tcPr>
          <w:p w:rsidR="009C7C73" w:rsidRPr="00931AF9" w:rsidRDefault="009C7C73" w:rsidP="00F94FC0">
            <w:pPr>
              <w:jc w:val="center"/>
              <w:rPr>
                <w:sz w:val="24"/>
                <w:szCs w:val="24"/>
              </w:rPr>
            </w:pPr>
            <w:r w:rsidRPr="00931AF9">
              <w:rPr>
                <w:sz w:val="24"/>
                <w:szCs w:val="24"/>
              </w:rPr>
              <w:t>х</w:t>
            </w:r>
          </w:p>
        </w:tc>
        <w:tc>
          <w:tcPr>
            <w:tcW w:w="1134" w:type="dxa"/>
          </w:tcPr>
          <w:p w:rsidR="009C7C73" w:rsidRPr="00931AF9" w:rsidRDefault="009C7C73" w:rsidP="00F94FC0">
            <w:pPr>
              <w:jc w:val="both"/>
              <w:rPr>
                <w:sz w:val="24"/>
                <w:szCs w:val="24"/>
              </w:rPr>
            </w:pPr>
            <w:r w:rsidRPr="00931AF9">
              <w:rPr>
                <w:sz w:val="24"/>
                <w:szCs w:val="24"/>
              </w:rPr>
              <w:t xml:space="preserve">всего </w:t>
            </w:r>
          </w:p>
        </w:tc>
        <w:tc>
          <w:tcPr>
            <w:tcW w:w="8595" w:type="dxa"/>
            <w:gridSpan w:val="10"/>
          </w:tcPr>
          <w:p w:rsidR="009C7C73" w:rsidRPr="00931AF9" w:rsidRDefault="009C7C73" w:rsidP="00AD6413">
            <w:pPr>
              <w:jc w:val="center"/>
              <w:rPr>
                <w:sz w:val="24"/>
                <w:szCs w:val="24"/>
              </w:rPr>
            </w:pPr>
            <w:r w:rsidRPr="00931AF9">
              <w:rPr>
                <w:sz w:val="24"/>
                <w:szCs w:val="24"/>
              </w:rPr>
              <w:t>за счет финансирования основной деятельности исполнителя</w:t>
            </w:r>
          </w:p>
        </w:tc>
      </w:tr>
      <w:tr w:rsidR="009C7C73" w:rsidRPr="00931AF9" w:rsidTr="008039EF">
        <w:trPr>
          <w:trHeight w:val="181"/>
          <w:jc w:val="right"/>
        </w:trPr>
        <w:tc>
          <w:tcPr>
            <w:tcW w:w="1019" w:type="dxa"/>
            <w:vMerge/>
          </w:tcPr>
          <w:p w:rsidR="009C7C73" w:rsidRPr="00931AF9" w:rsidRDefault="009C7C73" w:rsidP="00F94FC0">
            <w:pPr>
              <w:jc w:val="center"/>
              <w:rPr>
                <w:sz w:val="24"/>
                <w:szCs w:val="24"/>
              </w:rPr>
            </w:pPr>
          </w:p>
        </w:tc>
        <w:tc>
          <w:tcPr>
            <w:tcW w:w="1984" w:type="dxa"/>
            <w:vMerge/>
          </w:tcPr>
          <w:p w:rsidR="009C7C73" w:rsidRPr="00931AF9" w:rsidRDefault="009C7C73" w:rsidP="00F94FC0">
            <w:pPr>
              <w:jc w:val="both"/>
              <w:rPr>
                <w:sz w:val="24"/>
                <w:szCs w:val="24"/>
              </w:rPr>
            </w:pPr>
          </w:p>
        </w:tc>
        <w:tc>
          <w:tcPr>
            <w:tcW w:w="1559" w:type="dxa"/>
            <w:vMerge/>
          </w:tcPr>
          <w:p w:rsidR="009C7C73" w:rsidRPr="00931AF9" w:rsidRDefault="009C7C73" w:rsidP="00F94FC0">
            <w:pPr>
              <w:jc w:val="both"/>
              <w:rPr>
                <w:sz w:val="24"/>
                <w:szCs w:val="24"/>
              </w:rPr>
            </w:pPr>
          </w:p>
        </w:tc>
        <w:tc>
          <w:tcPr>
            <w:tcW w:w="1134" w:type="dxa"/>
          </w:tcPr>
          <w:p w:rsidR="009C7C73" w:rsidRPr="00931AF9" w:rsidRDefault="009C7C73" w:rsidP="00F94FC0">
            <w:pPr>
              <w:jc w:val="center"/>
              <w:rPr>
                <w:sz w:val="24"/>
                <w:szCs w:val="24"/>
              </w:rPr>
            </w:pPr>
            <w:r w:rsidRPr="00931AF9">
              <w:rPr>
                <w:sz w:val="24"/>
                <w:szCs w:val="24"/>
              </w:rPr>
              <w:t>х</w:t>
            </w:r>
          </w:p>
        </w:tc>
        <w:tc>
          <w:tcPr>
            <w:tcW w:w="1134" w:type="dxa"/>
          </w:tcPr>
          <w:p w:rsidR="009C7C73" w:rsidRPr="00931AF9" w:rsidRDefault="009C7C73" w:rsidP="00F94FC0">
            <w:pPr>
              <w:jc w:val="both"/>
              <w:rPr>
                <w:sz w:val="24"/>
                <w:szCs w:val="24"/>
              </w:rPr>
            </w:pPr>
            <w:r w:rsidRPr="00931AF9">
              <w:rPr>
                <w:sz w:val="24"/>
                <w:szCs w:val="24"/>
              </w:rPr>
              <w:t>бюджет района</w:t>
            </w:r>
          </w:p>
        </w:tc>
        <w:tc>
          <w:tcPr>
            <w:tcW w:w="8595" w:type="dxa"/>
            <w:gridSpan w:val="10"/>
          </w:tcPr>
          <w:p w:rsidR="009C7C73" w:rsidRPr="00931AF9" w:rsidRDefault="009C7C73" w:rsidP="00AD6413">
            <w:pPr>
              <w:jc w:val="center"/>
              <w:rPr>
                <w:sz w:val="24"/>
                <w:szCs w:val="24"/>
              </w:rPr>
            </w:pPr>
            <w:r w:rsidRPr="00931AF9">
              <w:rPr>
                <w:sz w:val="24"/>
                <w:szCs w:val="24"/>
              </w:rPr>
              <w:t>за счет финансирования основной деятельности исполнителя</w:t>
            </w:r>
          </w:p>
        </w:tc>
      </w:tr>
      <w:tr w:rsidR="009C7C73" w:rsidRPr="00931AF9" w:rsidTr="00B041F9">
        <w:trPr>
          <w:trHeight w:val="181"/>
          <w:jc w:val="right"/>
        </w:trPr>
        <w:tc>
          <w:tcPr>
            <w:tcW w:w="1019" w:type="dxa"/>
            <w:vMerge w:val="restart"/>
          </w:tcPr>
          <w:p w:rsidR="009C7C73" w:rsidRPr="00931AF9" w:rsidRDefault="009C7C73" w:rsidP="00D747EE">
            <w:pPr>
              <w:jc w:val="center"/>
              <w:rPr>
                <w:sz w:val="24"/>
                <w:szCs w:val="24"/>
              </w:rPr>
            </w:pPr>
            <w:r w:rsidRPr="00931AF9">
              <w:rPr>
                <w:sz w:val="24"/>
                <w:szCs w:val="24"/>
              </w:rPr>
              <w:t>1.1.9.</w:t>
            </w:r>
          </w:p>
        </w:tc>
        <w:tc>
          <w:tcPr>
            <w:tcW w:w="1984" w:type="dxa"/>
            <w:vMerge w:val="restart"/>
          </w:tcPr>
          <w:p w:rsidR="009C7C73" w:rsidRPr="00931AF9" w:rsidRDefault="009C7C73" w:rsidP="00AD6413">
            <w:pPr>
              <w:jc w:val="both"/>
              <w:rPr>
                <w:sz w:val="24"/>
                <w:szCs w:val="24"/>
              </w:rPr>
            </w:pPr>
            <w:r w:rsidRPr="00931AF9">
              <w:rPr>
                <w:sz w:val="24"/>
                <w:szCs w:val="24"/>
              </w:rPr>
              <w:t>Развитие детско-молодежных общественных объединений и организаций</w:t>
            </w:r>
          </w:p>
        </w:tc>
        <w:tc>
          <w:tcPr>
            <w:tcW w:w="1559" w:type="dxa"/>
            <w:vMerge w:val="restart"/>
          </w:tcPr>
          <w:p w:rsidR="009C7C73" w:rsidRPr="00931AF9" w:rsidRDefault="009C7C73" w:rsidP="00AD6413">
            <w:pPr>
              <w:jc w:val="both"/>
              <w:rPr>
                <w:sz w:val="24"/>
                <w:szCs w:val="24"/>
              </w:rPr>
            </w:pPr>
            <w:r w:rsidRPr="00931AF9">
              <w:rPr>
                <w:sz w:val="24"/>
                <w:szCs w:val="24"/>
              </w:rPr>
              <w:t>управление образования и молодежной политики администрации района</w:t>
            </w:r>
          </w:p>
        </w:tc>
        <w:tc>
          <w:tcPr>
            <w:tcW w:w="1134" w:type="dxa"/>
          </w:tcPr>
          <w:p w:rsidR="009C7C73" w:rsidRPr="00931AF9" w:rsidRDefault="009C7C73" w:rsidP="00AD6413">
            <w:pPr>
              <w:jc w:val="center"/>
              <w:rPr>
                <w:sz w:val="24"/>
                <w:szCs w:val="24"/>
              </w:rPr>
            </w:pPr>
            <w:r w:rsidRPr="00931AF9">
              <w:rPr>
                <w:sz w:val="24"/>
                <w:szCs w:val="24"/>
              </w:rPr>
              <w:t>х</w:t>
            </w:r>
          </w:p>
        </w:tc>
        <w:tc>
          <w:tcPr>
            <w:tcW w:w="1134" w:type="dxa"/>
          </w:tcPr>
          <w:p w:rsidR="009C7C73" w:rsidRPr="00931AF9" w:rsidRDefault="009C7C73" w:rsidP="00AD6413">
            <w:pPr>
              <w:jc w:val="both"/>
              <w:rPr>
                <w:sz w:val="24"/>
                <w:szCs w:val="24"/>
              </w:rPr>
            </w:pPr>
            <w:r w:rsidRPr="00931AF9">
              <w:rPr>
                <w:sz w:val="24"/>
                <w:szCs w:val="24"/>
              </w:rPr>
              <w:t xml:space="preserve">всего </w:t>
            </w:r>
          </w:p>
        </w:tc>
        <w:tc>
          <w:tcPr>
            <w:tcW w:w="8595" w:type="dxa"/>
            <w:gridSpan w:val="10"/>
          </w:tcPr>
          <w:p w:rsidR="009C7C73" w:rsidRPr="00931AF9" w:rsidRDefault="009C7C73" w:rsidP="00B041F9">
            <w:pPr>
              <w:jc w:val="center"/>
              <w:rPr>
                <w:sz w:val="24"/>
                <w:szCs w:val="24"/>
              </w:rPr>
            </w:pPr>
            <w:r w:rsidRPr="00931AF9">
              <w:rPr>
                <w:sz w:val="24"/>
                <w:szCs w:val="24"/>
              </w:rPr>
              <w:t>за счет финансирования основной деятельности исполнителя</w:t>
            </w:r>
          </w:p>
        </w:tc>
      </w:tr>
      <w:tr w:rsidR="009C7C73" w:rsidRPr="00931AF9" w:rsidTr="00B041F9">
        <w:trPr>
          <w:trHeight w:val="181"/>
          <w:jc w:val="right"/>
        </w:trPr>
        <w:tc>
          <w:tcPr>
            <w:tcW w:w="1019" w:type="dxa"/>
            <w:vMerge/>
          </w:tcPr>
          <w:p w:rsidR="009C7C73" w:rsidRPr="00931AF9" w:rsidRDefault="009C7C73" w:rsidP="00AD6413">
            <w:pPr>
              <w:jc w:val="center"/>
              <w:rPr>
                <w:sz w:val="24"/>
                <w:szCs w:val="24"/>
              </w:rPr>
            </w:pPr>
          </w:p>
        </w:tc>
        <w:tc>
          <w:tcPr>
            <w:tcW w:w="1984" w:type="dxa"/>
            <w:vMerge/>
          </w:tcPr>
          <w:p w:rsidR="009C7C73" w:rsidRPr="00931AF9" w:rsidRDefault="009C7C73" w:rsidP="00AD6413">
            <w:pPr>
              <w:jc w:val="both"/>
              <w:rPr>
                <w:sz w:val="24"/>
                <w:szCs w:val="24"/>
              </w:rPr>
            </w:pPr>
          </w:p>
        </w:tc>
        <w:tc>
          <w:tcPr>
            <w:tcW w:w="1559" w:type="dxa"/>
            <w:vMerge/>
          </w:tcPr>
          <w:p w:rsidR="009C7C73" w:rsidRPr="00931AF9" w:rsidRDefault="009C7C73" w:rsidP="00AD6413">
            <w:pPr>
              <w:jc w:val="both"/>
              <w:rPr>
                <w:sz w:val="24"/>
                <w:szCs w:val="24"/>
              </w:rPr>
            </w:pPr>
          </w:p>
        </w:tc>
        <w:tc>
          <w:tcPr>
            <w:tcW w:w="1134" w:type="dxa"/>
          </w:tcPr>
          <w:p w:rsidR="009C7C73" w:rsidRPr="00931AF9" w:rsidRDefault="009C7C73" w:rsidP="00AD6413">
            <w:pPr>
              <w:jc w:val="center"/>
              <w:rPr>
                <w:sz w:val="24"/>
                <w:szCs w:val="24"/>
              </w:rPr>
            </w:pPr>
            <w:r w:rsidRPr="00931AF9">
              <w:rPr>
                <w:sz w:val="24"/>
                <w:szCs w:val="24"/>
              </w:rPr>
              <w:t>х</w:t>
            </w:r>
          </w:p>
        </w:tc>
        <w:tc>
          <w:tcPr>
            <w:tcW w:w="1134" w:type="dxa"/>
          </w:tcPr>
          <w:p w:rsidR="009C7C73" w:rsidRPr="00931AF9" w:rsidRDefault="009C7C73" w:rsidP="00AD6413">
            <w:pPr>
              <w:jc w:val="both"/>
              <w:rPr>
                <w:sz w:val="24"/>
                <w:szCs w:val="24"/>
              </w:rPr>
            </w:pPr>
            <w:r w:rsidRPr="00931AF9">
              <w:rPr>
                <w:sz w:val="24"/>
                <w:szCs w:val="24"/>
              </w:rPr>
              <w:t>бюджет района</w:t>
            </w:r>
          </w:p>
        </w:tc>
        <w:tc>
          <w:tcPr>
            <w:tcW w:w="8595" w:type="dxa"/>
            <w:gridSpan w:val="10"/>
          </w:tcPr>
          <w:p w:rsidR="009C7C73" w:rsidRPr="00931AF9" w:rsidRDefault="009C7C73" w:rsidP="00B041F9">
            <w:pPr>
              <w:jc w:val="center"/>
              <w:rPr>
                <w:sz w:val="24"/>
                <w:szCs w:val="24"/>
              </w:rPr>
            </w:pPr>
            <w:r w:rsidRPr="00931AF9">
              <w:rPr>
                <w:sz w:val="24"/>
                <w:szCs w:val="24"/>
              </w:rPr>
              <w:t>за счет финансирования основной деятельности исполнителя</w:t>
            </w:r>
          </w:p>
        </w:tc>
      </w:tr>
      <w:tr w:rsidR="009C7C73" w:rsidRPr="00931AF9" w:rsidTr="00EB0BAB">
        <w:trPr>
          <w:trHeight w:val="181"/>
          <w:jc w:val="right"/>
        </w:trPr>
        <w:tc>
          <w:tcPr>
            <w:tcW w:w="1019" w:type="dxa"/>
            <w:vMerge w:val="restart"/>
          </w:tcPr>
          <w:p w:rsidR="009C7C73" w:rsidRPr="00931AF9" w:rsidRDefault="009C7C73" w:rsidP="00D747EE">
            <w:pPr>
              <w:jc w:val="center"/>
              <w:rPr>
                <w:sz w:val="24"/>
                <w:szCs w:val="24"/>
              </w:rPr>
            </w:pPr>
            <w:r w:rsidRPr="00931AF9">
              <w:rPr>
                <w:sz w:val="24"/>
                <w:szCs w:val="24"/>
              </w:rPr>
              <w:t>1.1.10.</w:t>
            </w:r>
          </w:p>
        </w:tc>
        <w:tc>
          <w:tcPr>
            <w:tcW w:w="1984" w:type="dxa"/>
            <w:vMerge w:val="restart"/>
          </w:tcPr>
          <w:p w:rsidR="009C7C73" w:rsidRPr="00931AF9" w:rsidRDefault="009C7C73" w:rsidP="00AD6413">
            <w:pPr>
              <w:jc w:val="both"/>
              <w:rPr>
                <w:sz w:val="24"/>
                <w:szCs w:val="24"/>
              </w:rPr>
            </w:pPr>
            <w:r w:rsidRPr="00931AF9">
              <w:rPr>
                <w:sz w:val="24"/>
                <w:szCs w:val="24"/>
              </w:rPr>
              <w:t>Оснащение эколого-биологических лабораторий</w:t>
            </w:r>
          </w:p>
        </w:tc>
        <w:tc>
          <w:tcPr>
            <w:tcW w:w="1559" w:type="dxa"/>
            <w:vMerge w:val="restart"/>
          </w:tcPr>
          <w:p w:rsidR="009C7C73" w:rsidRPr="00931AF9" w:rsidRDefault="009C7C73" w:rsidP="00AD6413">
            <w:pPr>
              <w:jc w:val="both"/>
              <w:rPr>
                <w:sz w:val="24"/>
                <w:szCs w:val="24"/>
              </w:rPr>
            </w:pPr>
            <w:r w:rsidRPr="00931AF9">
              <w:rPr>
                <w:sz w:val="24"/>
                <w:szCs w:val="24"/>
              </w:rPr>
              <w:t>управление образования и молодежной политики администрации района</w:t>
            </w:r>
          </w:p>
        </w:tc>
        <w:tc>
          <w:tcPr>
            <w:tcW w:w="1134" w:type="dxa"/>
          </w:tcPr>
          <w:p w:rsidR="009C7C73" w:rsidRPr="00931AF9" w:rsidRDefault="009C7C73" w:rsidP="00AD6413">
            <w:pPr>
              <w:jc w:val="center"/>
              <w:rPr>
                <w:sz w:val="24"/>
                <w:szCs w:val="24"/>
              </w:rPr>
            </w:pPr>
            <w:r w:rsidRPr="00931AF9">
              <w:rPr>
                <w:sz w:val="24"/>
                <w:szCs w:val="24"/>
              </w:rPr>
              <w:t>х</w:t>
            </w:r>
          </w:p>
        </w:tc>
        <w:tc>
          <w:tcPr>
            <w:tcW w:w="1134" w:type="dxa"/>
          </w:tcPr>
          <w:p w:rsidR="009C7C73" w:rsidRPr="00931AF9" w:rsidRDefault="009C7C73" w:rsidP="00AD6413">
            <w:pPr>
              <w:jc w:val="both"/>
              <w:rPr>
                <w:sz w:val="24"/>
                <w:szCs w:val="24"/>
              </w:rPr>
            </w:pPr>
            <w:r w:rsidRPr="00931AF9">
              <w:rPr>
                <w:sz w:val="24"/>
                <w:szCs w:val="24"/>
              </w:rPr>
              <w:t xml:space="preserve">всего </w:t>
            </w:r>
          </w:p>
        </w:tc>
        <w:tc>
          <w:tcPr>
            <w:tcW w:w="992" w:type="dxa"/>
          </w:tcPr>
          <w:p w:rsidR="009C7C73" w:rsidRPr="00931AF9" w:rsidRDefault="009C7C73" w:rsidP="00AD6413">
            <w:pPr>
              <w:jc w:val="center"/>
              <w:rPr>
                <w:sz w:val="24"/>
                <w:szCs w:val="24"/>
              </w:rPr>
            </w:pPr>
            <w:r w:rsidRPr="00931AF9">
              <w:rPr>
                <w:sz w:val="24"/>
                <w:szCs w:val="24"/>
              </w:rPr>
              <w:t>520,0</w:t>
            </w:r>
          </w:p>
        </w:tc>
        <w:tc>
          <w:tcPr>
            <w:tcW w:w="929" w:type="dxa"/>
          </w:tcPr>
          <w:p w:rsidR="009C7C73" w:rsidRPr="00931AF9" w:rsidRDefault="009C7C73" w:rsidP="00AD6413">
            <w:pPr>
              <w:jc w:val="center"/>
              <w:rPr>
                <w:sz w:val="24"/>
                <w:szCs w:val="24"/>
              </w:rPr>
            </w:pPr>
            <w:r w:rsidRPr="00931AF9">
              <w:rPr>
                <w:sz w:val="24"/>
                <w:szCs w:val="24"/>
              </w:rPr>
              <w:t>40,0</w:t>
            </w:r>
          </w:p>
        </w:tc>
        <w:tc>
          <w:tcPr>
            <w:tcW w:w="851" w:type="dxa"/>
          </w:tcPr>
          <w:p w:rsidR="009C7C73" w:rsidRPr="00931AF9" w:rsidRDefault="009C7C73" w:rsidP="00AD6413">
            <w:pPr>
              <w:jc w:val="center"/>
              <w:rPr>
                <w:sz w:val="24"/>
                <w:szCs w:val="24"/>
              </w:rPr>
            </w:pPr>
            <w:r w:rsidRPr="00931AF9">
              <w:rPr>
                <w:sz w:val="24"/>
                <w:szCs w:val="24"/>
              </w:rPr>
              <w:t>40,0</w:t>
            </w:r>
          </w:p>
        </w:tc>
        <w:tc>
          <w:tcPr>
            <w:tcW w:w="786" w:type="dxa"/>
          </w:tcPr>
          <w:p w:rsidR="009C7C73" w:rsidRPr="00931AF9" w:rsidRDefault="009C7C73" w:rsidP="00AD6413">
            <w:pPr>
              <w:jc w:val="center"/>
              <w:rPr>
                <w:sz w:val="24"/>
                <w:szCs w:val="24"/>
              </w:rPr>
            </w:pPr>
            <w:r w:rsidRPr="00931AF9">
              <w:rPr>
                <w:sz w:val="24"/>
                <w:szCs w:val="24"/>
              </w:rPr>
              <w:t>40,0</w:t>
            </w:r>
          </w:p>
        </w:tc>
        <w:tc>
          <w:tcPr>
            <w:tcW w:w="916" w:type="dxa"/>
          </w:tcPr>
          <w:p w:rsidR="009C7C73" w:rsidRPr="00931AF9" w:rsidRDefault="009C7C73" w:rsidP="00AD6413">
            <w:pPr>
              <w:jc w:val="center"/>
              <w:rPr>
                <w:sz w:val="24"/>
                <w:szCs w:val="24"/>
              </w:rPr>
            </w:pPr>
            <w:r w:rsidRPr="00931AF9">
              <w:rPr>
                <w:sz w:val="24"/>
                <w:szCs w:val="24"/>
              </w:rPr>
              <w:t>40,0</w:t>
            </w:r>
          </w:p>
        </w:tc>
        <w:tc>
          <w:tcPr>
            <w:tcW w:w="851" w:type="dxa"/>
          </w:tcPr>
          <w:p w:rsidR="009C7C73" w:rsidRPr="00931AF9" w:rsidRDefault="009C7C73" w:rsidP="00AD6413">
            <w:pPr>
              <w:jc w:val="center"/>
              <w:rPr>
                <w:sz w:val="24"/>
                <w:szCs w:val="24"/>
              </w:rPr>
            </w:pPr>
            <w:r w:rsidRPr="00931AF9">
              <w:rPr>
                <w:sz w:val="24"/>
                <w:szCs w:val="24"/>
              </w:rPr>
              <w:t>40,0</w:t>
            </w:r>
          </w:p>
        </w:tc>
        <w:tc>
          <w:tcPr>
            <w:tcW w:w="918" w:type="dxa"/>
          </w:tcPr>
          <w:p w:rsidR="009C7C73" w:rsidRPr="00931AF9" w:rsidRDefault="009C7C73" w:rsidP="00AD6413">
            <w:pPr>
              <w:jc w:val="center"/>
              <w:rPr>
                <w:sz w:val="24"/>
                <w:szCs w:val="24"/>
              </w:rPr>
            </w:pPr>
            <w:r w:rsidRPr="00931AF9">
              <w:rPr>
                <w:sz w:val="24"/>
                <w:szCs w:val="24"/>
              </w:rPr>
              <w:t>40,0</w:t>
            </w:r>
          </w:p>
        </w:tc>
        <w:tc>
          <w:tcPr>
            <w:tcW w:w="784" w:type="dxa"/>
          </w:tcPr>
          <w:p w:rsidR="009C7C73" w:rsidRPr="00931AF9" w:rsidRDefault="009C7C73" w:rsidP="004E4DF9">
            <w:pPr>
              <w:jc w:val="center"/>
              <w:rPr>
                <w:sz w:val="24"/>
                <w:szCs w:val="24"/>
              </w:rPr>
            </w:pPr>
            <w:r w:rsidRPr="00931AF9">
              <w:rPr>
                <w:sz w:val="24"/>
                <w:szCs w:val="24"/>
              </w:rPr>
              <w:t>40,0</w:t>
            </w:r>
          </w:p>
        </w:tc>
        <w:tc>
          <w:tcPr>
            <w:tcW w:w="784" w:type="dxa"/>
          </w:tcPr>
          <w:p w:rsidR="009C7C73" w:rsidRPr="00931AF9" w:rsidRDefault="009C7C73" w:rsidP="004E4DF9">
            <w:pPr>
              <w:jc w:val="center"/>
              <w:rPr>
                <w:sz w:val="24"/>
                <w:szCs w:val="24"/>
              </w:rPr>
            </w:pPr>
            <w:r w:rsidRPr="00931AF9">
              <w:rPr>
                <w:sz w:val="24"/>
                <w:szCs w:val="24"/>
              </w:rPr>
              <w:t>40,0</w:t>
            </w:r>
          </w:p>
        </w:tc>
        <w:tc>
          <w:tcPr>
            <w:tcW w:w="784" w:type="dxa"/>
          </w:tcPr>
          <w:p w:rsidR="009C7C73" w:rsidRPr="00931AF9" w:rsidRDefault="009C7C73" w:rsidP="00AD6413">
            <w:pPr>
              <w:jc w:val="center"/>
              <w:rPr>
                <w:sz w:val="24"/>
                <w:szCs w:val="24"/>
              </w:rPr>
            </w:pPr>
            <w:r w:rsidRPr="00931AF9">
              <w:rPr>
                <w:sz w:val="24"/>
                <w:szCs w:val="24"/>
              </w:rPr>
              <w:t>200,0</w:t>
            </w:r>
          </w:p>
        </w:tc>
      </w:tr>
      <w:tr w:rsidR="009C7C73" w:rsidRPr="00931AF9" w:rsidTr="00EB0BAB">
        <w:trPr>
          <w:trHeight w:val="181"/>
          <w:jc w:val="right"/>
        </w:trPr>
        <w:tc>
          <w:tcPr>
            <w:tcW w:w="1019" w:type="dxa"/>
            <w:vMerge/>
          </w:tcPr>
          <w:p w:rsidR="009C7C73" w:rsidRPr="00931AF9" w:rsidRDefault="009C7C73" w:rsidP="00AD6413">
            <w:pPr>
              <w:jc w:val="center"/>
              <w:rPr>
                <w:sz w:val="24"/>
                <w:szCs w:val="24"/>
              </w:rPr>
            </w:pPr>
          </w:p>
        </w:tc>
        <w:tc>
          <w:tcPr>
            <w:tcW w:w="1984" w:type="dxa"/>
            <w:vMerge/>
          </w:tcPr>
          <w:p w:rsidR="009C7C73" w:rsidRPr="00931AF9" w:rsidRDefault="009C7C73" w:rsidP="00AD6413">
            <w:pPr>
              <w:jc w:val="both"/>
              <w:rPr>
                <w:sz w:val="24"/>
                <w:szCs w:val="24"/>
              </w:rPr>
            </w:pPr>
          </w:p>
        </w:tc>
        <w:tc>
          <w:tcPr>
            <w:tcW w:w="1559" w:type="dxa"/>
            <w:vMerge/>
          </w:tcPr>
          <w:p w:rsidR="009C7C73" w:rsidRPr="00931AF9" w:rsidRDefault="009C7C73" w:rsidP="00AD6413">
            <w:pPr>
              <w:jc w:val="both"/>
              <w:rPr>
                <w:sz w:val="24"/>
                <w:szCs w:val="24"/>
              </w:rPr>
            </w:pPr>
          </w:p>
        </w:tc>
        <w:tc>
          <w:tcPr>
            <w:tcW w:w="1134" w:type="dxa"/>
          </w:tcPr>
          <w:p w:rsidR="009C7C73" w:rsidRPr="00931AF9" w:rsidRDefault="009C7C73" w:rsidP="00AD6413">
            <w:pPr>
              <w:jc w:val="center"/>
              <w:rPr>
                <w:sz w:val="24"/>
                <w:szCs w:val="24"/>
              </w:rPr>
            </w:pPr>
            <w:r w:rsidRPr="00931AF9">
              <w:rPr>
                <w:sz w:val="24"/>
                <w:szCs w:val="24"/>
              </w:rPr>
              <w:t>х</w:t>
            </w:r>
          </w:p>
        </w:tc>
        <w:tc>
          <w:tcPr>
            <w:tcW w:w="1134" w:type="dxa"/>
          </w:tcPr>
          <w:p w:rsidR="009C7C73" w:rsidRPr="00931AF9" w:rsidRDefault="009C7C73" w:rsidP="00AD6413">
            <w:pPr>
              <w:jc w:val="both"/>
              <w:rPr>
                <w:sz w:val="24"/>
                <w:szCs w:val="24"/>
              </w:rPr>
            </w:pPr>
            <w:r w:rsidRPr="00931AF9">
              <w:rPr>
                <w:sz w:val="24"/>
                <w:szCs w:val="24"/>
              </w:rPr>
              <w:t>бюджет района</w:t>
            </w:r>
          </w:p>
        </w:tc>
        <w:tc>
          <w:tcPr>
            <w:tcW w:w="992" w:type="dxa"/>
          </w:tcPr>
          <w:p w:rsidR="009C7C73" w:rsidRPr="00931AF9" w:rsidRDefault="009C7C73" w:rsidP="00AD6413">
            <w:pPr>
              <w:jc w:val="center"/>
              <w:rPr>
                <w:sz w:val="24"/>
                <w:szCs w:val="24"/>
              </w:rPr>
            </w:pPr>
            <w:r w:rsidRPr="00931AF9">
              <w:rPr>
                <w:sz w:val="24"/>
                <w:szCs w:val="24"/>
              </w:rPr>
              <w:t>520,0</w:t>
            </w:r>
          </w:p>
        </w:tc>
        <w:tc>
          <w:tcPr>
            <w:tcW w:w="929" w:type="dxa"/>
          </w:tcPr>
          <w:p w:rsidR="009C7C73" w:rsidRPr="00931AF9" w:rsidRDefault="009C7C73" w:rsidP="00AD6413">
            <w:pPr>
              <w:jc w:val="center"/>
              <w:rPr>
                <w:sz w:val="24"/>
                <w:szCs w:val="24"/>
              </w:rPr>
            </w:pPr>
            <w:r w:rsidRPr="00931AF9">
              <w:rPr>
                <w:sz w:val="24"/>
                <w:szCs w:val="24"/>
              </w:rPr>
              <w:t>40,0</w:t>
            </w:r>
          </w:p>
        </w:tc>
        <w:tc>
          <w:tcPr>
            <w:tcW w:w="851" w:type="dxa"/>
          </w:tcPr>
          <w:p w:rsidR="009C7C73" w:rsidRPr="00931AF9" w:rsidRDefault="009C7C73" w:rsidP="00AD6413">
            <w:pPr>
              <w:jc w:val="center"/>
              <w:rPr>
                <w:sz w:val="24"/>
                <w:szCs w:val="24"/>
              </w:rPr>
            </w:pPr>
            <w:r w:rsidRPr="00931AF9">
              <w:rPr>
                <w:sz w:val="24"/>
                <w:szCs w:val="24"/>
              </w:rPr>
              <w:t>40,0</w:t>
            </w:r>
          </w:p>
        </w:tc>
        <w:tc>
          <w:tcPr>
            <w:tcW w:w="786" w:type="dxa"/>
          </w:tcPr>
          <w:p w:rsidR="009C7C73" w:rsidRPr="00931AF9" w:rsidRDefault="009C7C73" w:rsidP="00AD6413">
            <w:pPr>
              <w:jc w:val="center"/>
              <w:rPr>
                <w:sz w:val="24"/>
                <w:szCs w:val="24"/>
              </w:rPr>
            </w:pPr>
            <w:r w:rsidRPr="00931AF9">
              <w:rPr>
                <w:sz w:val="24"/>
                <w:szCs w:val="24"/>
              </w:rPr>
              <w:t>40,0</w:t>
            </w:r>
          </w:p>
        </w:tc>
        <w:tc>
          <w:tcPr>
            <w:tcW w:w="916" w:type="dxa"/>
          </w:tcPr>
          <w:p w:rsidR="009C7C73" w:rsidRPr="00931AF9" w:rsidRDefault="009C7C73" w:rsidP="00AD6413">
            <w:pPr>
              <w:jc w:val="center"/>
              <w:rPr>
                <w:sz w:val="24"/>
                <w:szCs w:val="24"/>
              </w:rPr>
            </w:pPr>
            <w:r w:rsidRPr="00931AF9">
              <w:rPr>
                <w:sz w:val="24"/>
                <w:szCs w:val="24"/>
              </w:rPr>
              <w:t>40,0</w:t>
            </w:r>
          </w:p>
        </w:tc>
        <w:tc>
          <w:tcPr>
            <w:tcW w:w="851" w:type="dxa"/>
          </w:tcPr>
          <w:p w:rsidR="009C7C73" w:rsidRPr="00931AF9" w:rsidRDefault="009C7C73" w:rsidP="00AD6413">
            <w:pPr>
              <w:jc w:val="center"/>
              <w:rPr>
                <w:sz w:val="24"/>
                <w:szCs w:val="24"/>
              </w:rPr>
            </w:pPr>
            <w:r w:rsidRPr="00931AF9">
              <w:rPr>
                <w:sz w:val="24"/>
                <w:szCs w:val="24"/>
              </w:rPr>
              <w:t>40,0</w:t>
            </w:r>
          </w:p>
        </w:tc>
        <w:tc>
          <w:tcPr>
            <w:tcW w:w="918" w:type="dxa"/>
          </w:tcPr>
          <w:p w:rsidR="009C7C73" w:rsidRPr="00931AF9" w:rsidRDefault="009C7C73" w:rsidP="00AD6413">
            <w:pPr>
              <w:jc w:val="center"/>
              <w:rPr>
                <w:sz w:val="24"/>
                <w:szCs w:val="24"/>
              </w:rPr>
            </w:pPr>
            <w:r w:rsidRPr="00931AF9">
              <w:rPr>
                <w:sz w:val="24"/>
                <w:szCs w:val="24"/>
              </w:rPr>
              <w:t>40,0</w:t>
            </w:r>
          </w:p>
        </w:tc>
        <w:tc>
          <w:tcPr>
            <w:tcW w:w="784" w:type="dxa"/>
          </w:tcPr>
          <w:p w:rsidR="009C7C73" w:rsidRPr="00931AF9" w:rsidRDefault="009C7C73" w:rsidP="004E4DF9">
            <w:pPr>
              <w:jc w:val="center"/>
              <w:rPr>
                <w:sz w:val="24"/>
                <w:szCs w:val="24"/>
              </w:rPr>
            </w:pPr>
            <w:r w:rsidRPr="00931AF9">
              <w:rPr>
                <w:sz w:val="24"/>
                <w:szCs w:val="24"/>
              </w:rPr>
              <w:t>40,0</w:t>
            </w:r>
          </w:p>
        </w:tc>
        <w:tc>
          <w:tcPr>
            <w:tcW w:w="784" w:type="dxa"/>
          </w:tcPr>
          <w:p w:rsidR="009C7C73" w:rsidRPr="00931AF9" w:rsidRDefault="009C7C73" w:rsidP="004E4DF9">
            <w:pPr>
              <w:jc w:val="center"/>
              <w:rPr>
                <w:sz w:val="24"/>
                <w:szCs w:val="24"/>
              </w:rPr>
            </w:pPr>
            <w:r w:rsidRPr="00931AF9">
              <w:rPr>
                <w:sz w:val="24"/>
                <w:szCs w:val="24"/>
              </w:rPr>
              <w:t>40,0</w:t>
            </w:r>
          </w:p>
        </w:tc>
        <w:tc>
          <w:tcPr>
            <w:tcW w:w="784" w:type="dxa"/>
          </w:tcPr>
          <w:p w:rsidR="009C7C73" w:rsidRPr="00931AF9" w:rsidRDefault="009C7C73" w:rsidP="00AD6413">
            <w:pPr>
              <w:jc w:val="center"/>
              <w:rPr>
                <w:sz w:val="24"/>
                <w:szCs w:val="24"/>
              </w:rPr>
            </w:pPr>
            <w:r w:rsidRPr="00931AF9">
              <w:rPr>
                <w:sz w:val="24"/>
                <w:szCs w:val="24"/>
              </w:rPr>
              <w:t>200,0</w:t>
            </w:r>
          </w:p>
        </w:tc>
      </w:tr>
      <w:tr w:rsidR="009C7C73" w:rsidRPr="00931AF9" w:rsidTr="00EB0BAB">
        <w:trPr>
          <w:trHeight w:val="181"/>
          <w:jc w:val="right"/>
        </w:trPr>
        <w:tc>
          <w:tcPr>
            <w:tcW w:w="1019" w:type="dxa"/>
            <w:vMerge w:val="restart"/>
          </w:tcPr>
          <w:p w:rsidR="009C7C73" w:rsidRPr="00931AF9" w:rsidRDefault="009C7C73" w:rsidP="00D747EE">
            <w:pPr>
              <w:jc w:val="center"/>
              <w:rPr>
                <w:sz w:val="24"/>
                <w:szCs w:val="24"/>
              </w:rPr>
            </w:pPr>
            <w:r w:rsidRPr="00931AF9">
              <w:rPr>
                <w:sz w:val="24"/>
                <w:szCs w:val="24"/>
              </w:rPr>
              <w:t>1.1.11.</w:t>
            </w:r>
          </w:p>
        </w:tc>
        <w:tc>
          <w:tcPr>
            <w:tcW w:w="1984" w:type="dxa"/>
            <w:vMerge w:val="restart"/>
          </w:tcPr>
          <w:p w:rsidR="009C7C73" w:rsidRPr="00931AF9" w:rsidRDefault="009C7C73" w:rsidP="00404151">
            <w:pPr>
              <w:jc w:val="both"/>
              <w:rPr>
                <w:sz w:val="24"/>
                <w:szCs w:val="24"/>
              </w:rPr>
            </w:pPr>
            <w:r w:rsidRPr="00931AF9">
              <w:rPr>
                <w:sz w:val="24"/>
                <w:szCs w:val="24"/>
              </w:rPr>
              <w:t>Реализация программы деятельности районной общественной экологической организации «Родник»</w:t>
            </w:r>
          </w:p>
        </w:tc>
        <w:tc>
          <w:tcPr>
            <w:tcW w:w="1559" w:type="dxa"/>
            <w:vMerge w:val="restart"/>
          </w:tcPr>
          <w:p w:rsidR="009C7C73" w:rsidRPr="00931AF9" w:rsidRDefault="009C7C73" w:rsidP="00AD6413">
            <w:pPr>
              <w:jc w:val="both"/>
              <w:rPr>
                <w:sz w:val="24"/>
                <w:szCs w:val="24"/>
              </w:rPr>
            </w:pPr>
            <w:r w:rsidRPr="00931AF9">
              <w:rPr>
                <w:sz w:val="24"/>
                <w:szCs w:val="24"/>
              </w:rPr>
              <w:t>управление образования и молодежной политики администрации района</w:t>
            </w:r>
          </w:p>
        </w:tc>
        <w:tc>
          <w:tcPr>
            <w:tcW w:w="1134" w:type="dxa"/>
          </w:tcPr>
          <w:p w:rsidR="009C7C73" w:rsidRPr="00931AF9" w:rsidRDefault="009C7C73" w:rsidP="00AD6413">
            <w:pPr>
              <w:jc w:val="center"/>
              <w:rPr>
                <w:sz w:val="24"/>
                <w:szCs w:val="24"/>
              </w:rPr>
            </w:pPr>
            <w:r w:rsidRPr="00931AF9">
              <w:rPr>
                <w:sz w:val="24"/>
                <w:szCs w:val="24"/>
              </w:rPr>
              <w:t>х</w:t>
            </w:r>
          </w:p>
        </w:tc>
        <w:tc>
          <w:tcPr>
            <w:tcW w:w="1134" w:type="dxa"/>
          </w:tcPr>
          <w:p w:rsidR="009C7C73" w:rsidRPr="00931AF9" w:rsidRDefault="009C7C73" w:rsidP="00AD6413">
            <w:pPr>
              <w:jc w:val="both"/>
              <w:rPr>
                <w:sz w:val="24"/>
                <w:szCs w:val="24"/>
              </w:rPr>
            </w:pPr>
            <w:r w:rsidRPr="00931AF9">
              <w:rPr>
                <w:sz w:val="24"/>
                <w:szCs w:val="24"/>
              </w:rPr>
              <w:t xml:space="preserve">всего </w:t>
            </w:r>
          </w:p>
        </w:tc>
        <w:tc>
          <w:tcPr>
            <w:tcW w:w="992" w:type="dxa"/>
          </w:tcPr>
          <w:p w:rsidR="009C7C73" w:rsidRPr="00931AF9" w:rsidRDefault="009C7C73" w:rsidP="00AD6413">
            <w:pPr>
              <w:jc w:val="center"/>
              <w:rPr>
                <w:sz w:val="24"/>
                <w:szCs w:val="24"/>
              </w:rPr>
            </w:pPr>
            <w:r w:rsidRPr="00931AF9">
              <w:rPr>
                <w:sz w:val="24"/>
                <w:szCs w:val="24"/>
              </w:rPr>
              <w:t>130,0</w:t>
            </w:r>
          </w:p>
        </w:tc>
        <w:tc>
          <w:tcPr>
            <w:tcW w:w="929" w:type="dxa"/>
          </w:tcPr>
          <w:p w:rsidR="009C7C73" w:rsidRPr="00931AF9" w:rsidRDefault="009C7C73" w:rsidP="004E4DF9">
            <w:pPr>
              <w:jc w:val="center"/>
              <w:rPr>
                <w:sz w:val="24"/>
                <w:szCs w:val="24"/>
              </w:rPr>
            </w:pPr>
            <w:r w:rsidRPr="00931AF9">
              <w:rPr>
                <w:sz w:val="24"/>
                <w:szCs w:val="24"/>
              </w:rPr>
              <w:t>10,0</w:t>
            </w:r>
          </w:p>
        </w:tc>
        <w:tc>
          <w:tcPr>
            <w:tcW w:w="851" w:type="dxa"/>
          </w:tcPr>
          <w:p w:rsidR="009C7C73" w:rsidRPr="00931AF9" w:rsidRDefault="009C7C73" w:rsidP="004E4DF9">
            <w:pPr>
              <w:jc w:val="center"/>
              <w:rPr>
                <w:sz w:val="24"/>
                <w:szCs w:val="24"/>
              </w:rPr>
            </w:pPr>
            <w:r w:rsidRPr="00931AF9">
              <w:rPr>
                <w:sz w:val="24"/>
                <w:szCs w:val="24"/>
              </w:rPr>
              <w:t>10,0</w:t>
            </w:r>
          </w:p>
        </w:tc>
        <w:tc>
          <w:tcPr>
            <w:tcW w:w="786" w:type="dxa"/>
          </w:tcPr>
          <w:p w:rsidR="009C7C73" w:rsidRPr="00931AF9" w:rsidRDefault="009C7C73" w:rsidP="004E4DF9">
            <w:pPr>
              <w:jc w:val="center"/>
              <w:rPr>
                <w:sz w:val="24"/>
                <w:szCs w:val="24"/>
              </w:rPr>
            </w:pPr>
            <w:r w:rsidRPr="00931AF9">
              <w:rPr>
                <w:sz w:val="24"/>
                <w:szCs w:val="24"/>
              </w:rPr>
              <w:t>10,0</w:t>
            </w:r>
          </w:p>
        </w:tc>
        <w:tc>
          <w:tcPr>
            <w:tcW w:w="916" w:type="dxa"/>
          </w:tcPr>
          <w:p w:rsidR="009C7C73" w:rsidRPr="00931AF9" w:rsidRDefault="009C7C73" w:rsidP="00AD6413">
            <w:pPr>
              <w:jc w:val="center"/>
              <w:rPr>
                <w:sz w:val="24"/>
                <w:szCs w:val="24"/>
              </w:rPr>
            </w:pPr>
            <w:r w:rsidRPr="00931AF9">
              <w:rPr>
                <w:sz w:val="24"/>
                <w:szCs w:val="24"/>
              </w:rPr>
              <w:t>10,0</w:t>
            </w:r>
          </w:p>
        </w:tc>
        <w:tc>
          <w:tcPr>
            <w:tcW w:w="851" w:type="dxa"/>
          </w:tcPr>
          <w:p w:rsidR="009C7C73" w:rsidRPr="00931AF9" w:rsidRDefault="009C7C73" w:rsidP="00AD6413">
            <w:pPr>
              <w:jc w:val="center"/>
              <w:rPr>
                <w:sz w:val="24"/>
                <w:szCs w:val="24"/>
              </w:rPr>
            </w:pPr>
            <w:r w:rsidRPr="00931AF9">
              <w:rPr>
                <w:sz w:val="24"/>
                <w:szCs w:val="24"/>
              </w:rPr>
              <w:t>10,0</w:t>
            </w:r>
          </w:p>
        </w:tc>
        <w:tc>
          <w:tcPr>
            <w:tcW w:w="918" w:type="dxa"/>
          </w:tcPr>
          <w:p w:rsidR="009C7C73" w:rsidRPr="00931AF9" w:rsidRDefault="009C7C73" w:rsidP="00AD6413">
            <w:pPr>
              <w:jc w:val="center"/>
              <w:rPr>
                <w:sz w:val="24"/>
                <w:szCs w:val="24"/>
              </w:rPr>
            </w:pPr>
            <w:r w:rsidRPr="00931AF9">
              <w:rPr>
                <w:sz w:val="24"/>
                <w:szCs w:val="24"/>
              </w:rPr>
              <w:t>10,0</w:t>
            </w:r>
          </w:p>
        </w:tc>
        <w:tc>
          <w:tcPr>
            <w:tcW w:w="784" w:type="dxa"/>
          </w:tcPr>
          <w:p w:rsidR="009C7C73" w:rsidRPr="00931AF9" w:rsidRDefault="009C7C73" w:rsidP="004E4DF9">
            <w:pPr>
              <w:jc w:val="center"/>
              <w:rPr>
                <w:sz w:val="24"/>
                <w:szCs w:val="24"/>
              </w:rPr>
            </w:pPr>
            <w:r w:rsidRPr="00931AF9">
              <w:rPr>
                <w:sz w:val="24"/>
                <w:szCs w:val="24"/>
              </w:rPr>
              <w:t>10,0</w:t>
            </w:r>
          </w:p>
        </w:tc>
        <w:tc>
          <w:tcPr>
            <w:tcW w:w="784" w:type="dxa"/>
          </w:tcPr>
          <w:p w:rsidR="009C7C73" w:rsidRPr="00931AF9" w:rsidRDefault="009C7C73" w:rsidP="004E4DF9">
            <w:pPr>
              <w:jc w:val="center"/>
              <w:rPr>
                <w:sz w:val="24"/>
                <w:szCs w:val="24"/>
              </w:rPr>
            </w:pPr>
            <w:r w:rsidRPr="00931AF9">
              <w:rPr>
                <w:sz w:val="24"/>
                <w:szCs w:val="24"/>
              </w:rPr>
              <w:t>10,0</w:t>
            </w:r>
          </w:p>
        </w:tc>
        <w:tc>
          <w:tcPr>
            <w:tcW w:w="784" w:type="dxa"/>
          </w:tcPr>
          <w:p w:rsidR="009C7C73" w:rsidRPr="00931AF9" w:rsidRDefault="009C7C73" w:rsidP="00AD6413">
            <w:pPr>
              <w:jc w:val="center"/>
              <w:rPr>
                <w:sz w:val="24"/>
                <w:szCs w:val="24"/>
              </w:rPr>
            </w:pPr>
            <w:r w:rsidRPr="00931AF9">
              <w:rPr>
                <w:sz w:val="24"/>
                <w:szCs w:val="24"/>
              </w:rPr>
              <w:t>50,0</w:t>
            </w:r>
          </w:p>
        </w:tc>
      </w:tr>
      <w:tr w:rsidR="009C7C73" w:rsidRPr="00931AF9" w:rsidTr="00EB0BAB">
        <w:trPr>
          <w:trHeight w:val="181"/>
          <w:jc w:val="right"/>
        </w:trPr>
        <w:tc>
          <w:tcPr>
            <w:tcW w:w="1019" w:type="dxa"/>
            <w:vMerge/>
          </w:tcPr>
          <w:p w:rsidR="009C7C73" w:rsidRPr="00931AF9" w:rsidRDefault="009C7C73" w:rsidP="00AD6413">
            <w:pPr>
              <w:jc w:val="center"/>
              <w:rPr>
                <w:sz w:val="24"/>
                <w:szCs w:val="24"/>
              </w:rPr>
            </w:pPr>
          </w:p>
        </w:tc>
        <w:tc>
          <w:tcPr>
            <w:tcW w:w="1984" w:type="dxa"/>
            <w:vMerge/>
          </w:tcPr>
          <w:p w:rsidR="009C7C73" w:rsidRPr="00931AF9" w:rsidRDefault="009C7C73" w:rsidP="00AD6413">
            <w:pPr>
              <w:jc w:val="both"/>
              <w:rPr>
                <w:sz w:val="24"/>
                <w:szCs w:val="24"/>
              </w:rPr>
            </w:pPr>
          </w:p>
        </w:tc>
        <w:tc>
          <w:tcPr>
            <w:tcW w:w="1559" w:type="dxa"/>
            <w:vMerge/>
          </w:tcPr>
          <w:p w:rsidR="009C7C73" w:rsidRPr="00931AF9" w:rsidRDefault="009C7C73" w:rsidP="00AD6413">
            <w:pPr>
              <w:jc w:val="both"/>
              <w:rPr>
                <w:sz w:val="24"/>
                <w:szCs w:val="24"/>
              </w:rPr>
            </w:pPr>
          </w:p>
        </w:tc>
        <w:tc>
          <w:tcPr>
            <w:tcW w:w="1134" w:type="dxa"/>
          </w:tcPr>
          <w:p w:rsidR="009C7C73" w:rsidRPr="00931AF9" w:rsidRDefault="009C7C73" w:rsidP="00AD6413">
            <w:pPr>
              <w:jc w:val="center"/>
              <w:rPr>
                <w:sz w:val="24"/>
                <w:szCs w:val="24"/>
              </w:rPr>
            </w:pPr>
            <w:r w:rsidRPr="00931AF9">
              <w:rPr>
                <w:sz w:val="24"/>
                <w:szCs w:val="24"/>
              </w:rPr>
              <w:t>х</w:t>
            </w:r>
          </w:p>
        </w:tc>
        <w:tc>
          <w:tcPr>
            <w:tcW w:w="1134" w:type="dxa"/>
          </w:tcPr>
          <w:p w:rsidR="009C7C73" w:rsidRPr="00931AF9" w:rsidRDefault="009C7C73" w:rsidP="00AD6413">
            <w:pPr>
              <w:jc w:val="both"/>
              <w:rPr>
                <w:sz w:val="24"/>
                <w:szCs w:val="24"/>
              </w:rPr>
            </w:pPr>
            <w:r w:rsidRPr="00931AF9">
              <w:rPr>
                <w:sz w:val="24"/>
                <w:szCs w:val="24"/>
              </w:rPr>
              <w:t>бюджет района</w:t>
            </w:r>
          </w:p>
        </w:tc>
        <w:tc>
          <w:tcPr>
            <w:tcW w:w="992" w:type="dxa"/>
          </w:tcPr>
          <w:p w:rsidR="009C7C73" w:rsidRPr="00931AF9" w:rsidRDefault="009C7C73" w:rsidP="00AD6413">
            <w:pPr>
              <w:jc w:val="center"/>
              <w:rPr>
                <w:sz w:val="24"/>
                <w:szCs w:val="24"/>
              </w:rPr>
            </w:pPr>
            <w:r w:rsidRPr="00931AF9">
              <w:rPr>
                <w:sz w:val="24"/>
                <w:szCs w:val="24"/>
              </w:rPr>
              <w:t>130,0</w:t>
            </w:r>
          </w:p>
        </w:tc>
        <w:tc>
          <w:tcPr>
            <w:tcW w:w="929" w:type="dxa"/>
          </w:tcPr>
          <w:p w:rsidR="009C7C73" w:rsidRPr="00931AF9" w:rsidRDefault="009C7C73" w:rsidP="004E4DF9">
            <w:pPr>
              <w:jc w:val="center"/>
              <w:rPr>
                <w:sz w:val="24"/>
                <w:szCs w:val="24"/>
              </w:rPr>
            </w:pPr>
            <w:r w:rsidRPr="00931AF9">
              <w:rPr>
                <w:sz w:val="24"/>
                <w:szCs w:val="24"/>
              </w:rPr>
              <w:t>10,0</w:t>
            </w:r>
          </w:p>
        </w:tc>
        <w:tc>
          <w:tcPr>
            <w:tcW w:w="851" w:type="dxa"/>
          </w:tcPr>
          <w:p w:rsidR="009C7C73" w:rsidRPr="00931AF9" w:rsidRDefault="009C7C73" w:rsidP="004E4DF9">
            <w:pPr>
              <w:jc w:val="center"/>
              <w:rPr>
                <w:sz w:val="24"/>
                <w:szCs w:val="24"/>
              </w:rPr>
            </w:pPr>
            <w:r w:rsidRPr="00931AF9">
              <w:rPr>
                <w:sz w:val="24"/>
                <w:szCs w:val="24"/>
              </w:rPr>
              <w:t>10,0</w:t>
            </w:r>
          </w:p>
        </w:tc>
        <w:tc>
          <w:tcPr>
            <w:tcW w:w="786" w:type="dxa"/>
          </w:tcPr>
          <w:p w:rsidR="009C7C73" w:rsidRPr="00931AF9" w:rsidRDefault="009C7C73" w:rsidP="004E4DF9">
            <w:pPr>
              <w:jc w:val="center"/>
              <w:rPr>
                <w:sz w:val="24"/>
                <w:szCs w:val="24"/>
              </w:rPr>
            </w:pPr>
            <w:r w:rsidRPr="00931AF9">
              <w:rPr>
                <w:sz w:val="24"/>
                <w:szCs w:val="24"/>
              </w:rPr>
              <w:t>10,0</w:t>
            </w:r>
          </w:p>
        </w:tc>
        <w:tc>
          <w:tcPr>
            <w:tcW w:w="916" w:type="dxa"/>
          </w:tcPr>
          <w:p w:rsidR="009C7C73" w:rsidRPr="00931AF9" w:rsidRDefault="009C7C73" w:rsidP="00AD6413">
            <w:pPr>
              <w:jc w:val="center"/>
              <w:rPr>
                <w:sz w:val="24"/>
                <w:szCs w:val="24"/>
              </w:rPr>
            </w:pPr>
            <w:r w:rsidRPr="00931AF9">
              <w:rPr>
                <w:sz w:val="24"/>
                <w:szCs w:val="24"/>
              </w:rPr>
              <w:t>10,0</w:t>
            </w:r>
          </w:p>
        </w:tc>
        <w:tc>
          <w:tcPr>
            <w:tcW w:w="851" w:type="dxa"/>
          </w:tcPr>
          <w:p w:rsidR="009C7C73" w:rsidRPr="00931AF9" w:rsidRDefault="009C7C73" w:rsidP="00AD6413">
            <w:pPr>
              <w:jc w:val="center"/>
              <w:rPr>
                <w:sz w:val="24"/>
                <w:szCs w:val="24"/>
              </w:rPr>
            </w:pPr>
            <w:r w:rsidRPr="00931AF9">
              <w:rPr>
                <w:sz w:val="24"/>
                <w:szCs w:val="24"/>
              </w:rPr>
              <w:t>10,0</w:t>
            </w:r>
          </w:p>
        </w:tc>
        <w:tc>
          <w:tcPr>
            <w:tcW w:w="918" w:type="dxa"/>
          </w:tcPr>
          <w:p w:rsidR="009C7C73" w:rsidRPr="00931AF9" w:rsidRDefault="009C7C73" w:rsidP="00AD6413">
            <w:pPr>
              <w:jc w:val="center"/>
              <w:rPr>
                <w:sz w:val="24"/>
                <w:szCs w:val="24"/>
              </w:rPr>
            </w:pPr>
            <w:r w:rsidRPr="00931AF9">
              <w:rPr>
                <w:sz w:val="24"/>
                <w:szCs w:val="24"/>
              </w:rPr>
              <w:t>10,0</w:t>
            </w:r>
          </w:p>
        </w:tc>
        <w:tc>
          <w:tcPr>
            <w:tcW w:w="784" w:type="dxa"/>
          </w:tcPr>
          <w:p w:rsidR="009C7C73" w:rsidRPr="00931AF9" w:rsidRDefault="009C7C73" w:rsidP="004E4DF9">
            <w:pPr>
              <w:jc w:val="center"/>
              <w:rPr>
                <w:sz w:val="24"/>
                <w:szCs w:val="24"/>
              </w:rPr>
            </w:pPr>
            <w:r w:rsidRPr="00931AF9">
              <w:rPr>
                <w:sz w:val="24"/>
                <w:szCs w:val="24"/>
              </w:rPr>
              <w:t>10,0</w:t>
            </w:r>
          </w:p>
        </w:tc>
        <w:tc>
          <w:tcPr>
            <w:tcW w:w="784" w:type="dxa"/>
          </w:tcPr>
          <w:p w:rsidR="009C7C73" w:rsidRPr="00931AF9" w:rsidRDefault="009C7C73" w:rsidP="004E4DF9">
            <w:pPr>
              <w:jc w:val="center"/>
              <w:rPr>
                <w:sz w:val="24"/>
                <w:szCs w:val="24"/>
              </w:rPr>
            </w:pPr>
            <w:r w:rsidRPr="00931AF9">
              <w:rPr>
                <w:sz w:val="24"/>
                <w:szCs w:val="24"/>
              </w:rPr>
              <w:t>10,0</w:t>
            </w:r>
          </w:p>
        </w:tc>
        <w:tc>
          <w:tcPr>
            <w:tcW w:w="784" w:type="dxa"/>
          </w:tcPr>
          <w:p w:rsidR="009C7C73" w:rsidRPr="00931AF9" w:rsidRDefault="009C7C73" w:rsidP="00AD6413">
            <w:pPr>
              <w:jc w:val="center"/>
              <w:rPr>
                <w:sz w:val="24"/>
                <w:szCs w:val="24"/>
              </w:rPr>
            </w:pPr>
            <w:r w:rsidRPr="00931AF9">
              <w:rPr>
                <w:sz w:val="24"/>
                <w:szCs w:val="24"/>
              </w:rPr>
              <w:t>50,0</w:t>
            </w:r>
          </w:p>
        </w:tc>
      </w:tr>
      <w:tr w:rsidR="009C7C73" w:rsidRPr="00931AF9" w:rsidTr="00EB0BAB">
        <w:trPr>
          <w:trHeight w:val="181"/>
          <w:jc w:val="right"/>
        </w:trPr>
        <w:tc>
          <w:tcPr>
            <w:tcW w:w="1019" w:type="dxa"/>
            <w:vMerge w:val="restart"/>
          </w:tcPr>
          <w:p w:rsidR="009C7C73" w:rsidRPr="00931AF9" w:rsidRDefault="009C7C73" w:rsidP="00AD6413">
            <w:pPr>
              <w:jc w:val="center"/>
              <w:rPr>
                <w:sz w:val="24"/>
                <w:szCs w:val="24"/>
              </w:rPr>
            </w:pPr>
            <w:r w:rsidRPr="00931AF9">
              <w:rPr>
                <w:sz w:val="24"/>
                <w:szCs w:val="24"/>
              </w:rPr>
              <w:lastRenderedPageBreak/>
              <w:t>1.1.12.</w:t>
            </w:r>
          </w:p>
          <w:p w:rsidR="009C7C73" w:rsidRPr="00931AF9" w:rsidRDefault="009C7C73" w:rsidP="00AD6413">
            <w:pPr>
              <w:jc w:val="center"/>
              <w:rPr>
                <w:sz w:val="24"/>
                <w:szCs w:val="24"/>
              </w:rPr>
            </w:pPr>
          </w:p>
        </w:tc>
        <w:tc>
          <w:tcPr>
            <w:tcW w:w="1984" w:type="dxa"/>
            <w:vMerge w:val="restart"/>
          </w:tcPr>
          <w:p w:rsidR="009C7C73" w:rsidRPr="00931AF9" w:rsidRDefault="009C7C73" w:rsidP="00AD6413">
            <w:pPr>
              <w:jc w:val="both"/>
              <w:rPr>
                <w:sz w:val="24"/>
                <w:szCs w:val="24"/>
              </w:rPr>
            </w:pPr>
            <w:r w:rsidRPr="00931AF9">
              <w:rPr>
                <w:sz w:val="24"/>
                <w:szCs w:val="24"/>
              </w:rPr>
              <w:t>Подготовка и проведение международной экологической акции «Спасти и сохранить»</w:t>
            </w:r>
          </w:p>
          <w:p w:rsidR="009C7C73" w:rsidRPr="00931AF9" w:rsidRDefault="009C7C73" w:rsidP="00D747EE">
            <w:pPr>
              <w:jc w:val="both"/>
              <w:rPr>
                <w:sz w:val="24"/>
                <w:szCs w:val="24"/>
              </w:rPr>
            </w:pPr>
          </w:p>
        </w:tc>
        <w:tc>
          <w:tcPr>
            <w:tcW w:w="1559" w:type="dxa"/>
            <w:vMerge w:val="restart"/>
          </w:tcPr>
          <w:p w:rsidR="009C7C73" w:rsidRPr="00931AF9" w:rsidRDefault="009C7C73" w:rsidP="00AD6413">
            <w:pPr>
              <w:jc w:val="both"/>
              <w:rPr>
                <w:sz w:val="24"/>
                <w:szCs w:val="24"/>
              </w:rPr>
            </w:pPr>
            <w:r w:rsidRPr="00931AF9">
              <w:rPr>
                <w:sz w:val="24"/>
                <w:szCs w:val="24"/>
              </w:rPr>
              <w:t xml:space="preserve">управление образования и молодежной политики администрации </w:t>
            </w:r>
          </w:p>
          <w:p w:rsidR="009C7C73" w:rsidRPr="00931AF9" w:rsidRDefault="009C7C73" w:rsidP="00AD6413">
            <w:pPr>
              <w:jc w:val="both"/>
              <w:rPr>
                <w:sz w:val="24"/>
                <w:szCs w:val="24"/>
              </w:rPr>
            </w:pPr>
            <w:r w:rsidRPr="00931AF9">
              <w:rPr>
                <w:sz w:val="24"/>
                <w:szCs w:val="24"/>
              </w:rPr>
              <w:t>района</w:t>
            </w:r>
          </w:p>
        </w:tc>
        <w:tc>
          <w:tcPr>
            <w:tcW w:w="1134" w:type="dxa"/>
          </w:tcPr>
          <w:p w:rsidR="009C7C73" w:rsidRPr="00931AF9" w:rsidRDefault="009C7C73" w:rsidP="00AD6413">
            <w:pPr>
              <w:jc w:val="center"/>
              <w:rPr>
                <w:sz w:val="24"/>
                <w:szCs w:val="24"/>
              </w:rPr>
            </w:pPr>
            <w:r w:rsidRPr="00931AF9">
              <w:rPr>
                <w:sz w:val="24"/>
                <w:szCs w:val="24"/>
              </w:rPr>
              <w:t>х</w:t>
            </w:r>
          </w:p>
        </w:tc>
        <w:tc>
          <w:tcPr>
            <w:tcW w:w="1134" w:type="dxa"/>
          </w:tcPr>
          <w:p w:rsidR="009C7C73" w:rsidRPr="00931AF9" w:rsidRDefault="009C7C73" w:rsidP="00AD6413">
            <w:pPr>
              <w:jc w:val="both"/>
              <w:rPr>
                <w:sz w:val="24"/>
                <w:szCs w:val="24"/>
              </w:rPr>
            </w:pPr>
            <w:r w:rsidRPr="00931AF9">
              <w:rPr>
                <w:sz w:val="24"/>
                <w:szCs w:val="24"/>
              </w:rPr>
              <w:t xml:space="preserve">всего </w:t>
            </w:r>
          </w:p>
        </w:tc>
        <w:tc>
          <w:tcPr>
            <w:tcW w:w="992" w:type="dxa"/>
          </w:tcPr>
          <w:p w:rsidR="009C7C73" w:rsidRPr="00931AF9" w:rsidRDefault="009C7C73" w:rsidP="004E4DF9">
            <w:pPr>
              <w:jc w:val="center"/>
              <w:rPr>
                <w:sz w:val="24"/>
                <w:szCs w:val="24"/>
              </w:rPr>
            </w:pPr>
            <w:r w:rsidRPr="00931AF9">
              <w:rPr>
                <w:sz w:val="24"/>
                <w:szCs w:val="24"/>
              </w:rPr>
              <w:t>325,0</w:t>
            </w:r>
          </w:p>
        </w:tc>
        <w:tc>
          <w:tcPr>
            <w:tcW w:w="929" w:type="dxa"/>
          </w:tcPr>
          <w:p w:rsidR="009C7C73" w:rsidRPr="00931AF9" w:rsidRDefault="009C7C73" w:rsidP="004E4DF9">
            <w:pPr>
              <w:jc w:val="center"/>
              <w:rPr>
                <w:sz w:val="24"/>
                <w:szCs w:val="24"/>
              </w:rPr>
            </w:pPr>
            <w:r w:rsidRPr="00931AF9">
              <w:rPr>
                <w:sz w:val="24"/>
                <w:szCs w:val="24"/>
              </w:rPr>
              <w:t>25,0</w:t>
            </w:r>
          </w:p>
        </w:tc>
        <w:tc>
          <w:tcPr>
            <w:tcW w:w="851" w:type="dxa"/>
          </w:tcPr>
          <w:p w:rsidR="009C7C73" w:rsidRPr="00931AF9" w:rsidRDefault="009C7C73" w:rsidP="004E4DF9">
            <w:pPr>
              <w:jc w:val="center"/>
              <w:rPr>
                <w:sz w:val="24"/>
                <w:szCs w:val="24"/>
              </w:rPr>
            </w:pPr>
            <w:r w:rsidRPr="00931AF9">
              <w:rPr>
                <w:sz w:val="24"/>
                <w:szCs w:val="24"/>
              </w:rPr>
              <w:t>25,0</w:t>
            </w:r>
          </w:p>
        </w:tc>
        <w:tc>
          <w:tcPr>
            <w:tcW w:w="786" w:type="dxa"/>
          </w:tcPr>
          <w:p w:rsidR="009C7C73" w:rsidRPr="00931AF9" w:rsidRDefault="009C7C73" w:rsidP="00AD6413">
            <w:pPr>
              <w:jc w:val="center"/>
              <w:rPr>
                <w:sz w:val="24"/>
                <w:szCs w:val="24"/>
              </w:rPr>
            </w:pPr>
            <w:r w:rsidRPr="00931AF9">
              <w:rPr>
                <w:sz w:val="24"/>
                <w:szCs w:val="24"/>
              </w:rPr>
              <w:t>25,0</w:t>
            </w:r>
          </w:p>
        </w:tc>
        <w:tc>
          <w:tcPr>
            <w:tcW w:w="916" w:type="dxa"/>
          </w:tcPr>
          <w:p w:rsidR="009C7C73" w:rsidRPr="00931AF9" w:rsidRDefault="009C7C73" w:rsidP="00AD6413">
            <w:pPr>
              <w:jc w:val="center"/>
              <w:rPr>
                <w:sz w:val="24"/>
                <w:szCs w:val="24"/>
              </w:rPr>
            </w:pPr>
            <w:r w:rsidRPr="00931AF9">
              <w:rPr>
                <w:sz w:val="24"/>
                <w:szCs w:val="24"/>
              </w:rPr>
              <w:t>25,0</w:t>
            </w:r>
          </w:p>
        </w:tc>
        <w:tc>
          <w:tcPr>
            <w:tcW w:w="851" w:type="dxa"/>
          </w:tcPr>
          <w:p w:rsidR="009C7C73" w:rsidRPr="00931AF9" w:rsidRDefault="009C7C73" w:rsidP="00AD6413">
            <w:pPr>
              <w:jc w:val="center"/>
              <w:rPr>
                <w:sz w:val="24"/>
                <w:szCs w:val="24"/>
              </w:rPr>
            </w:pPr>
            <w:r w:rsidRPr="00931AF9">
              <w:rPr>
                <w:sz w:val="24"/>
                <w:szCs w:val="24"/>
              </w:rPr>
              <w:t>25,0</w:t>
            </w:r>
          </w:p>
        </w:tc>
        <w:tc>
          <w:tcPr>
            <w:tcW w:w="918" w:type="dxa"/>
          </w:tcPr>
          <w:p w:rsidR="009C7C73" w:rsidRPr="00931AF9" w:rsidRDefault="009C7C73" w:rsidP="00AD6413">
            <w:pPr>
              <w:jc w:val="center"/>
              <w:rPr>
                <w:sz w:val="24"/>
                <w:szCs w:val="24"/>
              </w:rPr>
            </w:pPr>
            <w:r w:rsidRPr="00931AF9">
              <w:rPr>
                <w:sz w:val="24"/>
                <w:szCs w:val="24"/>
              </w:rPr>
              <w:t>25,0</w:t>
            </w:r>
          </w:p>
        </w:tc>
        <w:tc>
          <w:tcPr>
            <w:tcW w:w="784" w:type="dxa"/>
          </w:tcPr>
          <w:p w:rsidR="009C7C73" w:rsidRPr="00931AF9" w:rsidRDefault="009C7C73" w:rsidP="004E4DF9">
            <w:pPr>
              <w:jc w:val="center"/>
              <w:rPr>
                <w:sz w:val="24"/>
                <w:szCs w:val="24"/>
              </w:rPr>
            </w:pPr>
            <w:r w:rsidRPr="00931AF9">
              <w:rPr>
                <w:sz w:val="24"/>
                <w:szCs w:val="24"/>
              </w:rPr>
              <w:t>25,0</w:t>
            </w:r>
          </w:p>
        </w:tc>
        <w:tc>
          <w:tcPr>
            <w:tcW w:w="784" w:type="dxa"/>
          </w:tcPr>
          <w:p w:rsidR="009C7C73" w:rsidRPr="00931AF9" w:rsidRDefault="009C7C73" w:rsidP="004E4DF9">
            <w:pPr>
              <w:jc w:val="center"/>
              <w:rPr>
                <w:sz w:val="24"/>
                <w:szCs w:val="24"/>
              </w:rPr>
            </w:pPr>
            <w:r w:rsidRPr="00931AF9">
              <w:rPr>
                <w:sz w:val="24"/>
                <w:szCs w:val="24"/>
              </w:rPr>
              <w:t>25,0</w:t>
            </w:r>
          </w:p>
        </w:tc>
        <w:tc>
          <w:tcPr>
            <w:tcW w:w="784" w:type="dxa"/>
          </w:tcPr>
          <w:p w:rsidR="009C7C73" w:rsidRPr="00931AF9" w:rsidRDefault="009C7C73" w:rsidP="004E4DF9">
            <w:pPr>
              <w:jc w:val="center"/>
              <w:rPr>
                <w:sz w:val="24"/>
                <w:szCs w:val="24"/>
              </w:rPr>
            </w:pPr>
            <w:r w:rsidRPr="00931AF9">
              <w:rPr>
                <w:sz w:val="24"/>
                <w:szCs w:val="24"/>
              </w:rPr>
              <w:t>125,0</w:t>
            </w:r>
          </w:p>
        </w:tc>
      </w:tr>
      <w:tr w:rsidR="009C7C73" w:rsidRPr="00931AF9" w:rsidTr="00EB0BAB">
        <w:trPr>
          <w:trHeight w:val="181"/>
          <w:jc w:val="right"/>
        </w:trPr>
        <w:tc>
          <w:tcPr>
            <w:tcW w:w="1019" w:type="dxa"/>
            <w:vMerge/>
          </w:tcPr>
          <w:p w:rsidR="009C7C73" w:rsidRPr="00931AF9" w:rsidRDefault="009C7C73" w:rsidP="00AD6413">
            <w:pPr>
              <w:jc w:val="center"/>
              <w:rPr>
                <w:sz w:val="24"/>
                <w:szCs w:val="24"/>
              </w:rPr>
            </w:pPr>
          </w:p>
        </w:tc>
        <w:tc>
          <w:tcPr>
            <w:tcW w:w="1984" w:type="dxa"/>
            <w:vMerge/>
          </w:tcPr>
          <w:p w:rsidR="009C7C73" w:rsidRPr="00931AF9" w:rsidRDefault="009C7C73" w:rsidP="00AD6413">
            <w:pPr>
              <w:jc w:val="both"/>
              <w:rPr>
                <w:sz w:val="24"/>
                <w:szCs w:val="24"/>
              </w:rPr>
            </w:pPr>
          </w:p>
        </w:tc>
        <w:tc>
          <w:tcPr>
            <w:tcW w:w="1559" w:type="dxa"/>
            <w:vMerge/>
          </w:tcPr>
          <w:p w:rsidR="009C7C73" w:rsidRPr="00931AF9" w:rsidRDefault="009C7C73" w:rsidP="00AD6413">
            <w:pPr>
              <w:jc w:val="both"/>
              <w:rPr>
                <w:sz w:val="24"/>
                <w:szCs w:val="24"/>
              </w:rPr>
            </w:pPr>
          </w:p>
        </w:tc>
        <w:tc>
          <w:tcPr>
            <w:tcW w:w="1134" w:type="dxa"/>
          </w:tcPr>
          <w:p w:rsidR="009C7C73" w:rsidRPr="00931AF9" w:rsidRDefault="009C7C73" w:rsidP="00AD6413">
            <w:pPr>
              <w:jc w:val="center"/>
              <w:rPr>
                <w:sz w:val="24"/>
                <w:szCs w:val="24"/>
              </w:rPr>
            </w:pPr>
            <w:r w:rsidRPr="00931AF9">
              <w:rPr>
                <w:sz w:val="24"/>
                <w:szCs w:val="24"/>
              </w:rPr>
              <w:t>х</w:t>
            </w:r>
          </w:p>
        </w:tc>
        <w:tc>
          <w:tcPr>
            <w:tcW w:w="1134" w:type="dxa"/>
          </w:tcPr>
          <w:p w:rsidR="009C7C73" w:rsidRPr="00931AF9" w:rsidRDefault="009C7C73" w:rsidP="00AD6413">
            <w:pPr>
              <w:jc w:val="both"/>
              <w:rPr>
                <w:sz w:val="24"/>
                <w:szCs w:val="24"/>
              </w:rPr>
            </w:pPr>
            <w:r w:rsidRPr="00931AF9">
              <w:rPr>
                <w:sz w:val="24"/>
                <w:szCs w:val="24"/>
              </w:rPr>
              <w:t>бюджет района</w:t>
            </w:r>
          </w:p>
        </w:tc>
        <w:tc>
          <w:tcPr>
            <w:tcW w:w="992" w:type="dxa"/>
          </w:tcPr>
          <w:p w:rsidR="009C7C73" w:rsidRPr="00931AF9" w:rsidRDefault="009C7C73" w:rsidP="004E4DF9">
            <w:pPr>
              <w:jc w:val="center"/>
              <w:rPr>
                <w:sz w:val="24"/>
                <w:szCs w:val="24"/>
              </w:rPr>
            </w:pPr>
            <w:r w:rsidRPr="00931AF9">
              <w:rPr>
                <w:sz w:val="24"/>
                <w:szCs w:val="24"/>
              </w:rPr>
              <w:t>325,0</w:t>
            </w:r>
          </w:p>
        </w:tc>
        <w:tc>
          <w:tcPr>
            <w:tcW w:w="929" w:type="dxa"/>
          </w:tcPr>
          <w:p w:rsidR="009C7C73" w:rsidRPr="00931AF9" w:rsidRDefault="009C7C73" w:rsidP="004E4DF9">
            <w:pPr>
              <w:jc w:val="center"/>
              <w:rPr>
                <w:sz w:val="24"/>
                <w:szCs w:val="24"/>
              </w:rPr>
            </w:pPr>
            <w:r w:rsidRPr="00931AF9">
              <w:rPr>
                <w:sz w:val="24"/>
                <w:szCs w:val="24"/>
              </w:rPr>
              <w:t>25,0</w:t>
            </w:r>
          </w:p>
        </w:tc>
        <w:tc>
          <w:tcPr>
            <w:tcW w:w="851" w:type="dxa"/>
          </w:tcPr>
          <w:p w:rsidR="009C7C73" w:rsidRPr="00931AF9" w:rsidRDefault="009C7C73" w:rsidP="004E4DF9">
            <w:pPr>
              <w:jc w:val="center"/>
              <w:rPr>
                <w:sz w:val="24"/>
                <w:szCs w:val="24"/>
              </w:rPr>
            </w:pPr>
            <w:r w:rsidRPr="00931AF9">
              <w:rPr>
                <w:sz w:val="24"/>
                <w:szCs w:val="24"/>
              </w:rPr>
              <w:t>25,0</w:t>
            </w:r>
          </w:p>
        </w:tc>
        <w:tc>
          <w:tcPr>
            <w:tcW w:w="786" w:type="dxa"/>
          </w:tcPr>
          <w:p w:rsidR="009C7C73" w:rsidRPr="00931AF9" w:rsidRDefault="009C7C73" w:rsidP="00AD6413">
            <w:pPr>
              <w:jc w:val="center"/>
              <w:rPr>
                <w:sz w:val="24"/>
                <w:szCs w:val="24"/>
              </w:rPr>
            </w:pPr>
            <w:r w:rsidRPr="00931AF9">
              <w:rPr>
                <w:sz w:val="24"/>
                <w:szCs w:val="24"/>
              </w:rPr>
              <w:t>25,0</w:t>
            </w:r>
          </w:p>
        </w:tc>
        <w:tc>
          <w:tcPr>
            <w:tcW w:w="916" w:type="dxa"/>
          </w:tcPr>
          <w:p w:rsidR="009C7C73" w:rsidRPr="00931AF9" w:rsidRDefault="009C7C73" w:rsidP="00AD6413">
            <w:pPr>
              <w:jc w:val="center"/>
              <w:rPr>
                <w:sz w:val="24"/>
                <w:szCs w:val="24"/>
              </w:rPr>
            </w:pPr>
            <w:r w:rsidRPr="00931AF9">
              <w:rPr>
                <w:sz w:val="24"/>
                <w:szCs w:val="24"/>
              </w:rPr>
              <w:t>25,0</w:t>
            </w:r>
          </w:p>
        </w:tc>
        <w:tc>
          <w:tcPr>
            <w:tcW w:w="851" w:type="dxa"/>
          </w:tcPr>
          <w:p w:rsidR="009C7C73" w:rsidRPr="00931AF9" w:rsidRDefault="009C7C73" w:rsidP="00AD6413">
            <w:pPr>
              <w:jc w:val="center"/>
              <w:rPr>
                <w:sz w:val="24"/>
                <w:szCs w:val="24"/>
              </w:rPr>
            </w:pPr>
            <w:r w:rsidRPr="00931AF9">
              <w:rPr>
                <w:sz w:val="24"/>
                <w:szCs w:val="24"/>
              </w:rPr>
              <w:t>25,0</w:t>
            </w:r>
          </w:p>
        </w:tc>
        <w:tc>
          <w:tcPr>
            <w:tcW w:w="918" w:type="dxa"/>
          </w:tcPr>
          <w:p w:rsidR="009C7C73" w:rsidRPr="00931AF9" w:rsidRDefault="009C7C73" w:rsidP="00AD6413">
            <w:pPr>
              <w:jc w:val="center"/>
              <w:rPr>
                <w:sz w:val="24"/>
                <w:szCs w:val="24"/>
              </w:rPr>
            </w:pPr>
            <w:r w:rsidRPr="00931AF9">
              <w:rPr>
                <w:sz w:val="24"/>
                <w:szCs w:val="24"/>
              </w:rPr>
              <w:t>25,0</w:t>
            </w:r>
          </w:p>
        </w:tc>
        <w:tc>
          <w:tcPr>
            <w:tcW w:w="784" w:type="dxa"/>
          </w:tcPr>
          <w:p w:rsidR="009C7C73" w:rsidRPr="00931AF9" w:rsidRDefault="009C7C73" w:rsidP="004E4DF9">
            <w:pPr>
              <w:jc w:val="center"/>
              <w:rPr>
                <w:sz w:val="24"/>
                <w:szCs w:val="24"/>
              </w:rPr>
            </w:pPr>
            <w:r w:rsidRPr="00931AF9">
              <w:rPr>
                <w:sz w:val="24"/>
                <w:szCs w:val="24"/>
              </w:rPr>
              <w:t>25,0</w:t>
            </w:r>
          </w:p>
        </w:tc>
        <w:tc>
          <w:tcPr>
            <w:tcW w:w="784" w:type="dxa"/>
          </w:tcPr>
          <w:p w:rsidR="009C7C73" w:rsidRPr="00931AF9" w:rsidRDefault="009C7C73" w:rsidP="004E4DF9">
            <w:pPr>
              <w:jc w:val="center"/>
              <w:rPr>
                <w:sz w:val="24"/>
                <w:szCs w:val="24"/>
              </w:rPr>
            </w:pPr>
            <w:r w:rsidRPr="00931AF9">
              <w:rPr>
                <w:sz w:val="24"/>
                <w:szCs w:val="24"/>
              </w:rPr>
              <w:t>25,0</w:t>
            </w:r>
          </w:p>
        </w:tc>
        <w:tc>
          <w:tcPr>
            <w:tcW w:w="784" w:type="dxa"/>
          </w:tcPr>
          <w:p w:rsidR="009C7C73" w:rsidRPr="00931AF9" w:rsidRDefault="009C7C73" w:rsidP="004E4DF9">
            <w:pPr>
              <w:jc w:val="center"/>
              <w:rPr>
                <w:sz w:val="24"/>
                <w:szCs w:val="24"/>
              </w:rPr>
            </w:pPr>
            <w:r w:rsidRPr="00931AF9">
              <w:rPr>
                <w:sz w:val="24"/>
                <w:szCs w:val="24"/>
              </w:rPr>
              <w:t>125,0</w:t>
            </w:r>
          </w:p>
        </w:tc>
      </w:tr>
      <w:tr w:rsidR="009C7C73" w:rsidRPr="00931AF9" w:rsidTr="00EB0BAB">
        <w:trPr>
          <w:trHeight w:val="181"/>
          <w:jc w:val="right"/>
        </w:trPr>
        <w:tc>
          <w:tcPr>
            <w:tcW w:w="1019" w:type="dxa"/>
            <w:vMerge/>
          </w:tcPr>
          <w:p w:rsidR="009C7C73" w:rsidRPr="00931AF9" w:rsidRDefault="009C7C73" w:rsidP="00AD6413">
            <w:pPr>
              <w:jc w:val="center"/>
              <w:rPr>
                <w:sz w:val="24"/>
                <w:szCs w:val="24"/>
              </w:rPr>
            </w:pPr>
          </w:p>
        </w:tc>
        <w:tc>
          <w:tcPr>
            <w:tcW w:w="1984" w:type="dxa"/>
            <w:vMerge/>
          </w:tcPr>
          <w:p w:rsidR="009C7C73" w:rsidRPr="00931AF9" w:rsidRDefault="009C7C73" w:rsidP="00AD6413">
            <w:pPr>
              <w:jc w:val="both"/>
              <w:rPr>
                <w:sz w:val="24"/>
                <w:szCs w:val="24"/>
              </w:rPr>
            </w:pPr>
          </w:p>
        </w:tc>
        <w:tc>
          <w:tcPr>
            <w:tcW w:w="1559" w:type="dxa"/>
            <w:vMerge w:val="restart"/>
          </w:tcPr>
          <w:p w:rsidR="009C7C73" w:rsidRPr="00931AF9" w:rsidRDefault="009C7C73" w:rsidP="006E7DE9">
            <w:pPr>
              <w:jc w:val="both"/>
              <w:rPr>
                <w:sz w:val="24"/>
                <w:szCs w:val="24"/>
              </w:rPr>
            </w:pPr>
            <w:r w:rsidRPr="00931AF9">
              <w:rPr>
                <w:sz w:val="24"/>
                <w:szCs w:val="24"/>
              </w:rPr>
              <w:t>управление культуры администрации района</w:t>
            </w:r>
          </w:p>
        </w:tc>
        <w:tc>
          <w:tcPr>
            <w:tcW w:w="1134" w:type="dxa"/>
          </w:tcPr>
          <w:p w:rsidR="009C7C73" w:rsidRPr="00931AF9" w:rsidRDefault="009C7C73" w:rsidP="00AD6413">
            <w:pPr>
              <w:jc w:val="center"/>
              <w:rPr>
                <w:sz w:val="24"/>
                <w:szCs w:val="24"/>
              </w:rPr>
            </w:pPr>
            <w:r w:rsidRPr="00931AF9">
              <w:rPr>
                <w:sz w:val="24"/>
                <w:szCs w:val="24"/>
              </w:rPr>
              <w:t>х</w:t>
            </w:r>
          </w:p>
        </w:tc>
        <w:tc>
          <w:tcPr>
            <w:tcW w:w="1134" w:type="dxa"/>
          </w:tcPr>
          <w:p w:rsidR="009C7C73" w:rsidRPr="00931AF9" w:rsidRDefault="009C7C73" w:rsidP="00AD6413">
            <w:pPr>
              <w:jc w:val="both"/>
              <w:rPr>
                <w:sz w:val="24"/>
                <w:szCs w:val="24"/>
              </w:rPr>
            </w:pPr>
            <w:r w:rsidRPr="00931AF9">
              <w:rPr>
                <w:sz w:val="24"/>
                <w:szCs w:val="24"/>
              </w:rPr>
              <w:t xml:space="preserve">всего </w:t>
            </w:r>
          </w:p>
        </w:tc>
        <w:tc>
          <w:tcPr>
            <w:tcW w:w="992" w:type="dxa"/>
          </w:tcPr>
          <w:p w:rsidR="009C7C73" w:rsidRPr="00931AF9" w:rsidRDefault="009C7C73" w:rsidP="00F93C0A">
            <w:pPr>
              <w:jc w:val="center"/>
              <w:rPr>
                <w:sz w:val="24"/>
                <w:szCs w:val="24"/>
              </w:rPr>
            </w:pPr>
            <w:r w:rsidRPr="00931AF9">
              <w:rPr>
                <w:sz w:val="24"/>
                <w:szCs w:val="24"/>
              </w:rPr>
              <w:t>293,8</w:t>
            </w:r>
          </w:p>
        </w:tc>
        <w:tc>
          <w:tcPr>
            <w:tcW w:w="929" w:type="dxa"/>
          </w:tcPr>
          <w:p w:rsidR="009C7C73" w:rsidRPr="00931AF9" w:rsidRDefault="009C7C73" w:rsidP="004E4DF9">
            <w:pPr>
              <w:jc w:val="center"/>
              <w:rPr>
                <w:sz w:val="24"/>
                <w:szCs w:val="24"/>
              </w:rPr>
            </w:pPr>
            <w:r w:rsidRPr="00931AF9">
              <w:rPr>
                <w:sz w:val="24"/>
                <w:szCs w:val="24"/>
              </w:rPr>
              <w:t>22,6</w:t>
            </w:r>
          </w:p>
        </w:tc>
        <w:tc>
          <w:tcPr>
            <w:tcW w:w="851" w:type="dxa"/>
          </w:tcPr>
          <w:p w:rsidR="009C7C73" w:rsidRPr="00931AF9" w:rsidRDefault="009C7C73" w:rsidP="004E4DF9">
            <w:pPr>
              <w:jc w:val="center"/>
              <w:rPr>
                <w:sz w:val="24"/>
                <w:szCs w:val="24"/>
              </w:rPr>
            </w:pPr>
            <w:r w:rsidRPr="00931AF9">
              <w:rPr>
                <w:sz w:val="24"/>
                <w:szCs w:val="24"/>
              </w:rPr>
              <w:t>22,6</w:t>
            </w:r>
          </w:p>
        </w:tc>
        <w:tc>
          <w:tcPr>
            <w:tcW w:w="786" w:type="dxa"/>
          </w:tcPr>
          <w:p w:rsidR="009C7C73" w:rsidRPr="00931AF9" w:rsidRDefault="009C7C73" w:rsidP="00AD6413">
            <w:pPr>
              <w:jc w:val="center"/>
              <w:rPr>
                <w:sz w:val="24"/>
                <w:szCs w:val="24"/>
              </w:rPr>
            </w:pPr>
            <w:r w:rsidRPr="00931AF9">
              <w:rPr>
                <w:sz w:val="24"/>
                <w:szCs w:val="24"/>
              </w:rPr>
              <w:t>22,65</w:t>
            </w:r>
          </w:p>
        </w:tc>
        <w:tc>
          <w:tcPr>
            <w:tcW w:w="916" w:type="dxa"/>
          </w:tcPr>
          <w:p w:rsidR="009C7C73" w:rsidRPr="00931AF9" w:rsidRDefault="009C7C73" w:rsidP="00AD6413">
            <w:pPr>
              <w:jc w:val="center"/>
              <w:rPr>
                <w:sz w:val="24"/>
                <w:szCs w:val="24"/>
              </w:rPr>
            </w:pPr>
            <w:r w:rsidRPr="00931AF9">
              <w:rPr>
                <w:sz w:val="24"/>
                <w:szCs w:val="24"/>
              </w:rPr>
              <w:t>22,6</w:t>
            </w:r>
          </w:p>
        </w:tc>
        <w:tc>
          <w:tcPr>
            <w:tcW w:w="851" w:type="dxa"/>
          </w:tcPr>
          <w:p w:rsidR="009C7C73" w:rsidRPr="00931AF9" w:rsidRDefault="009C7C73" w:rsidP="00AD6413">
            <w:pPr>
              <w:jc w:val="center"/>
              <w:rPr>
                <w:sz w:val="24"/>
                <w:szCs w:val="24"/>
              </w:rPr>
            </w:pPr>
            <w:r w:rsidRPr="00931AF9">
              <w:rPr>
                <w:sz w:val="24"/>
                <w:szCs w:val="24"/>
              </w:rPr>
              <w:t>22,6</w:t>
            </w:r>
          </w:p>
        </w:tc>
        <w:tc>
          <w:tcPr>
            <w:tcW w:w="918" w:type="dxa"/>
          </w:tcPr>
          <w:p w:rsidR="009C7C73" w:rsidRPr="00931AF9" w:rsidRDefault="009C7C73" w:rsidP="00AD6413">
            <w:pPr>
              <w:jc w:val="center"/>
              <w:rPr>
                <w:sz w:val="24"/>
                <w:szCs w:val="24"/>
              </w:rPr>
            </w:pPr>
            <w:r w:rsidRPr="00931AF9">
              <w:rPr>
                <w:sz w:val="24"/>
                <w:szCs w:val="24"/>
              </w:rPr>
              <w:t>22,6</w:t>
            </w:r>
          </w:p>
        </w:tc>
        <w:tc>
          <w:tcPr>
            <w:tcW w:w="784" w:type="dxa"/>
          </w:tcPr>
          <w:p w:rsidR="009C7C73" w:rsidRPr="00931AF9" w:rsidRDefault="009C7C73" w:rsidP="004E4DF9">
            <w:pPr>
              <w:jc w:val="center"/>
              <w:rPr>
                <w:sz w:val="24"/>
                <w:szCs w:val="24"/>
              </w:rPr>
            </w:pPr>
            <w:r w:rsidRPr="00931AF9">
              <w:rPr>
                <w:sz w:val="24"/>
                <w:szCs w:val="24"/>
              </w:rPr>
              <w:t>22,6</w:t>
            </w:r>
          </w:p>
        </w:tc>
        <w:tc>
          <w:tcPr>
            <w:tcW w:w="784" w:type="dxa"/>
          </w:tcPr>
          <w:p w:rsidR="009C7C73" w:rsidRPr="00931AF9" w:rsidRDefault="009C7C73" w:rsidP="004E4DF9">
            <w:pPr>
              <w:jc w:val="center"/>
              <w:rPr>
                <w:sz w:val="24"/>
                <w:szCs w:val="24"/>
              </w:rPr>
            </w:pPr>
            <w:r w:rsidRPr="00931AF9">
              <w:rPr>
                <w:sz w:val="24"/>
                <w:szCs w:val="24"/>
              </w:rPr>
              <w:t>22,6</w:t>
            </w:r>
          </w:p>
        </w:tc>
        <w:tc>
          <w:tcPr>
            <w:tcW w:w="784" w:type="dxa"/>
          </w:tcPr>
          <w:p w:rsidR="009C7C73" w:rsidRPr="00931AF9" w:rsidRDefault="009C7C73" w:rsidP="008039EF">
            <w:pPr>
              <w:jc w:val="center"/>
              <w:rPr>
                <w:sz w:val="24"/>
                <w:szCs w:val="24"/>
              </w:rPr>
            </w:pPr>
            <w:r w:rsidRPr="00931AF9">
              <w:rPr>
                <w:sz w:val="24"/>
                <w:szCs w:val="24"/>
              </w:rPr>
              <w:t>113,0</w:t>
            </w:r>
          </w:p>
        </w:tc>
      </w:tr>
      <w:tr w:rsidR="009C7C73" w:rsidRPr="00931AF9" w:rsidTr="00EB0BAB">
        <w:trPr>
          <w:trHeight w:val="181"/>
          <w:jc w:val="right"/>
        </w:trPr>
        <w:tc>
          <w:tcPr>
            <w:tcW w:w="1019" w:type="dxa"/>
            <w:vMerge/>
          </w:tcPr>
          <w:p w:rsidR="009C7C73" w:rsidRPr="00931AF9" w:rsidRDefault="009C7C73" w:rsidP="00AD6413">
            <w:pPr>
              <w:jc w:val="center"/>
              <w:rPr>
                <w:sz w:val="24"/>
                <w:szCs w:val="24"/>
              </w:rPr>
            </w:pPr>
          </w:p>
        </w:tc>
        <w:tc>
          <w:tcPr>
            <w:tcW w:w="1984" w:type="dxa"/>
            <w:vMerge/>
          </w:tcPr>
          <w:p w:rsidR="009C7C73" w:rsidRPr="00931AF9" w:rsidRDefault="009C7C73" w:rsidP="00AD6413">
            <w:pPr>
              <w:jc w:val="both"/>
              <w:rPr>
                <w:sz w:val="24"/>
                <w:szCs w:val="24"/>
              </w:rPr>
            </w:pPr>
          </w:p>
        </w:tc>
        <w:tc>
          <w:tcPr>
            <w:tcW w:w="1559" w:type="dxa"/>
            <w:vMerge/>
          </w:tcPr>
          <w:p w:rsidR="009C7C73" w:rsidRPr="00931AF9" w:rsidRDefault="009C7C73" w:rsidP="00AD6413">
            <w:pPr>
              <w:jc w:val="both"/>
              <w:rPr>
                <w:sz w:val="24"/>
                <w:szCs w:val="24"/>
              </w:rPr>
            </w:pPr>
          </w:p>
        </w:tc>
        <w:tc>
          <w:tcPr>
            <w:tcW w:w="1134" w:type="dxa"/>
          </w:tcPr>
          <w:p w:rsidR="009C7C73" w:rsidRPr="00931AF9" w:rsidRDefault="009C7C73" w:rsidP="00AD6413">
            <w:pPr>
              <w:jc w:val="center"/>
              <w:rPr>
                <w:sz w:val="24"/>
                <w:szCs w:val="24"/>
              </w:rPr>
            </w:pPr>
            <w:r w:rsidRPr="00931AF9">
              <w:rPr>
                <w:sz w:val="24"/>
                <w:szCs w:val="24"/>
              </w:rPr>
              <w:t>х</w:t>
            </w:r>
          </w:p>
        </w:tc>
        <w:tc>
          <w:tcPr>
            <w:tcW w:w="1134" w:type="dxa"/>
          </w:tcPr>
          <w:p w:rsidR="009C7C73" w:rsidRPr="00931AF9" w:rsidRDefault="009C7C73" w:rsidP="00AD6413">
            <w:pPr>
              <w:jc w:val="both"/>
              <w:rPr>
                <w:sz w:val="24"/>
                <w:szCs w:val="24"/>
              </w:rPr>
            </w:pPr>
            <w:r w:rsidRPr="00931AF9">
              <w:rPr>
                <w:sz w:val="24"/>
                <w:szCs w:val="24"/>
              </w:rPr>
              <w:t>бюджет района</w:t>
            </w:r>
          </w:p>
        </w:tc>
        <w:tc>
          <w:tcPr>
            <w:tcW w:w="992" w:type="dxa"/>
          </w:tcPr>
          <w:p w:rsidR="009C7C73" w:rsidRPr="00931AF9" w:rsidRDefault="009C7C73" w:rsidP="00F93C0A">
            <w:pPr>
              <w:jc w:val="center"/>
              <w:rPr>
                <w:sz w:val="24"/>
                <w:szCs w:val="24"/>
              </w:rPr>
            </w:pPr>
            <w:r w:rsidRPr="00931AF9">
              <w:rPr>
                <w:sz w:val="24"/>
                <w:szCs w:val="24"/>
              </w:rPr>
              <w:t>293,8</w:t>
            </w:r>
          </w:p>
        </w:tc>
        <w:tc>
          <w:tcPr>
            <w:tcW w:w="929" w:type="dxa"/>
          </w:tcPr>
          <w:p w:rsidR="009C7C73" w:rsidRPr="00931AF9" w:rsidRDefault="009C7C73" w:rsidP="004E4DF9">
            <w:pPr>
              <w:jc w:val="center"/>
              <w:rPr>
                <w:sz w:val="24"/>
                <w:szCs w:val="24"/>
              </w:rPr>
            </w:pPr>
            <w:r w:rsidRPr="00931AF9">
              <w:rPr>
                <w:sz w:val="24"/>
                <w:szCs w:val="24"/>
              </w:rPr>
              <w:t>22,6</w:t>
            </w:r>
          </w:p>
        </w:tc>
        <w:tc>
          <w:tcPr>
            <w:tcW w:w="851" w:type="dxa"/>
          </w:tcPr>
          <w:p w:rsidR="009C7C73" w:rsidRPr="00931AF9" w:rsidRDefault="009C7C73" w:rsidP="004E4DF9">
            <w:pPr>
              <w:jc w:val="center"/>
              <w:rPr>
                <w:sz w:val="24"/>
                <w:szCs w:val="24"/>
              </w:rPr>
            </w:pPr>
            <w:r w:rsidRPr="00931AF9">
              <w:rPr>
                <w:sz w:val="24"/>
                <w:szCs w:val="24"/>
              </w:rPr>
              <w:t>22,6</w:t>
            </w:r>
          </w:p>
        </w:tc>
        <w:tc>
          <w:tcPr>
            <w:tcW w:w="786" w:type="dxa"/>
          </w:tcPr>
          <w:p w:rsidR="009C7C73" w:rsidRPr="00931AF9" w:rsidRDefault="009C7C73" w:rsidP="00AD6413">
            <w:pPr>
              <w:jc w:val="center"/>
              <w:rPr>
                <w:sz w:val="24"/>
                <w:szCs w:val="24"/>
              </w:rPr>
            </w:pPr>
            <w:r w:rsidRPr="00931AF9">
              <w:rPr>
                <w:sz w:val="24"/>
                <w:szCs w:val="24"/>
              </w:rPr>
              <w:t>22,65</w:t>
            </w:r>
          </w:p>
        </w:tc>
        <w:tc>
          <w:tcPr>
            <w:tcW w:w="916" w:type="dxa"/>
          </w:tcPr>
          <w:p w:rsidR="009C7C73" w:rsidRPr="00931AF9" w:rsidRDefault="009C7C73" w:rsidP="00AD6413">
            <w:pPr>
              <w:jc w:val="center"/>
              <w:rPr>
                <w:sz w:val="24"/>
                <w:szCs w:val="24"/>
              </w:rPr>
            </w:pPr>
            <w:r w:rsidRPr="00931AF9">
              <w:rPr>
                <w:sz w:val="24"/>
                <w:szCs w:val="24"/>
              </w:rPr>
              <w:t>22,6</w:t>
            </w:r>
          </w:p>
        </w:tc>
        <w:tc>
          <w:tcPr>
            <w:tcW w:w="851" w:type="dxa"/>
          </w:tcPr>
          <w:p w:rsidR="009C7C73" w:rsidRPr="00931AF9" w:rsidRDefault="009C7C73" w:rsidP="00AD6413">
            <w:pPr>
              <w:jc w:val="center"/>
              <w:rPr>
                <w:sz w:val="24"/>
                <w:szCs w:val="24"/>
              </w:rPr>
            </w:pPr>
            <w:r w:rsidRPr="00931AF9">
              <w:rPr>
                <w:sz w:val="24"/>
                <w:szCs w:val="24"/>
              </w:rPr>
              <w:t>22,6</w:t>
            </w:r>
          </w:p>
        </w:tc>
        <w:tc>
          <w:tcPr>
            <w:tcW w:w="918" w:type="dxa"/>
          </w:tcPr>
          <w:p w:rsidR="009C7C73" w:rsidRPr="00931AF9" w:rsidRDefault="009C7C73" w:rsidP="00AD6413">
            <w:pPr>
              <w:jc w:val="center"/>
              <w:rPr>
                <w:sz w:val="24"/>
                <w:szCs w:val="24"/>
              </w:rPr>
            </w:pPr>
            <w:r w:rsidRPr="00931AF9">
              <w:rPr>
                <w:sz w:val="24"/>
                <w:szCs w:val="24"/>
              </w:rPr>
              <w:t>22,6</w:t>
            </w:r>
          </w:p>
        </w:tc>
        <w:tc>
          <w:tcPr>
            <w:tcW w:w="784" w:type="dxa"/>
          </w:tcPr>
          <w:p w:rsidR="009C7C73" w:rsidRPr="00931AF9" w:rsidRDefault="009C7C73" w:rsidP="004E4DF9">
            <w:pPr>
              <w:jc w:val="center"/>
              <w:rPr>
                <w:sz w:val="24"/>
                <w:szCs w:val="24"/>
              </w:rPr>
            </w:pPr>
            <w:r w:rsidRPr="00931AF9">
              <w:rPr>
                <w:sz w:val="24"/>
                <w:szCs w:val="24"/>
              </w:rPr>
              <w:t>22,6</w:t>
            </w:r>
          </w:p>
        </w:tc>
        <w:tc>
          <w:tcPr>
            <w:tcW w:w="784" w:type="dxa"/>
          </w:tcPr>
          <w:p w:rsidR="009C7C73" w:rsidRPr="00931AF9" w:rsidRDefault="009C7C73" w:rsidP="004E4DF9">
            <w:pPr>
              <w:jc w:val="center"/>
              <w:rPr>
                <w:sz w:val="24"/>
                <w:szCs w:val="24"/>
              </w:rPr>
            </w:pPr>
            <w:r w:rsidRPr="00931AF9">
              <w:rPr>
                <w:sz w:val="24"/>
                <w:szCs w:val="24"/>
              </w:rPr>
              <w:t>22,6</w:t>
            </w:r>
          </w:p>
        </w:tc>
        <w:tc>
          <w:tcPr>
            <w:tcW w:w="784" w:type="dxa"/>
          </w:tcPr>
          <w:p w:rsidR="009C7C73" w:rsidRPr="00931AF9" w:rsidRDefault="009C7C73" w:rsidP="00AD6413">
            <w:pPr>
              <w:jc w:val="center"/>
              <w:rPr>
                <w:sz w:val="24"/>
                <w:szCs w:val="24"/>
              </w:rPr>
            </w:pPr>
            <w:r w:rsidRPr="00931AF9">
              <w:rPr>
                <w:sz w:val="24"/>
                <w:szCs w:val="24"/>
              </w:rPr>
              <w:t>113,0</w:t>
            </w:r>
          </w:p>
        </w:tc>
      </w:tr>
      <w:tr w:rsidR="009C7C73" w:rsidRPr="00931AF9" w:rsidTr="00EB0BAB">
        <w:trPr>
          <w:trHeight w:val="181"/>
          <w:jc w:val="right"/>
        </w:trPr>
        <w:tc>
          <w:tcPr>
            <w:tcW w:w="4562" w:type="dxa"/>
            <w:gridSpan w:val="3"/>
            <w:vMerge w:val="restart"/>
          </w:tcPr>
          <w:p w:rsidR="009C7C73" w:rsidRPr="00931AF9" w:rsidRDefault="009C7C73" w:rsidP="00AD6413">
            <w:pPr>
              <w:jc w:val="both"/>
              <w:rPr>
                <w:sz w:val="24"/>
                <w:szCs w:val="24"/>
              </w:rPr>
            </w:pPr>
            <w:r w:rsidRPr="00931AF9">
              <w:rPr>
                <w:sz w:val="24"/>
                <w:szCs w:val="24"/>
              </w:rPr>
              <w:t>Итого по основному мероприятию 1.1.</w:t>
            </w:r>
          </w:p>
        </w:tc>
        <w:tc>
          <w:tcPr>
            <w:tcW w:w="1134" w:type="dxa"/>
            <w:vMerge w:val="restart"/>
          </w:tcPr>
          <w:p w:rsidR="009C7C73" w:rsidRPr="00931AF9" w:rsidRDefault="009C7C73" w:rsidP="00AD6413">
            <w:pPr>
              <w:jc w:val="center"/>
              <w:rPr>
                <w:sz w:val="24"/>
                <w:szCs w:val="24"/>
              </w:rPr>
            </w:pPr>
            <w:r w:rsidRPr="00931AF9">
              <w:rPr>
                <w:sz w:val="24"/>
                <w:szCs w:val="24"/>
              </w:rPr>
              <w:t>х</w:t>
            </w:r>
          </w:p>
        </w:tc>
        <w:tc>
          <w:tcPr>
            <w:tcW w:w="1134" w:type="dxa"/>
          </w:tcPr>
          <w:p w:rsidR="009C7C73" w:rsidRPr="00931AF9" w:rsidRDefault="009C7C73" w:rsidP="00AD6413">
            <w:pPr>
              <w:jc w:val="both"/>
              <w:rPr>
                <w:sz w:val="24"/>
                <w:szCs w:val="24"/>
              </w:rPr>
            </w:pPr>
            <w:r w:rsidRPr="00931AF9">
              <w:rPr>
                <w:sz w:val="24"/>
                <w:szCs w:val="24"/>
              </w:rPr>
              <w:t xml:space="preserve">всего </w:t>
            </w:r>
          </w:p>
        </w:tc>
        <w:tc>
          <w:tcPr>
            <w:tcW w:w="992" w:type="dxa"/>
          </w:tcPr>
          <w:p w:rsidR="009C7C73" w:rsidRPr="00931AF9" w:rsidRDefault="009C7C73" w:rsidP="00D747EE">
            <w:pPr>
              <w:jc w:val="center"/>
              <w:rPr>
                <w:sz w:val="24"/>
                <w:szCs w:val="24"/>
              </w:rPr>
            </w:pPr>
            <w:r w:rsidRPr="00931AF9">
              <w:rPr>
                <w:sz w:val="24"/>
                <w:szCs w:val="24"/>
              </w:rPr>
              <w:t>1268,8</w:t>
            </w:r>
          </w:p>
        </w:tc>
        <w:tc>
          <w:tcPr>
            <w:tcW w:w="929" w:type="dxa"/>
          </w:tcPr>
          <w:p w:rsidR="009C7C73" w:rsidRPr="00931AF9" w:rsidRDefault="009C7C73" w:rsidP="00D747EE">
            <w:pPr>
              <w:jc w:val="center"/>
              <w:rPr>
                <w:sz w:val="24"/>
                <w:szCs w:val="24"/>
              </w:rPr>
            </w:pPr>
            <w:r w:rsidRPr="00931AF9">
              <w:rPr>
                <w:sz w:val="24"/>
                <w:szCs w:val="24"/>
              </w:rPr>
              <w:t>97,6</w:t>
            </w:r>
          </w:p>
        </w:tc>
        <w:tc>
          <w:tcPr>
            <w:tcW w:w="851" w:type="dxa"/>
          </w:tcPr>
          <w:p w:rsidR="009C7C73" w:rsidRPr="00931AF9" w:rsidRDefault="009C7C73" w:rsidP="00D747EE">
            <w:pPr>
              <w:jc w:val="center"/>
              <w:rPr>
                <w:sz w:val="24"/>
                <w:szCs w:val="24"/>
              </w:rPr>
            </w:pPr>
            <w:r w:rsidRPr="00931AF9">
              <w:rPr>
                <w:sz w:val="24"/>
                <w:szCs w:val="24"/>
              </w:rPr>
              <w:t>97,6</w:t>
            </w:r>
          </w:p>
        </w:tc>
        <w:tc>
          <w:tcPr>
            <w:tcW w:w="786" w:type="dxa"/>
          </w:tcPr>
          <w:p w:rsidR="009C7C73" w:rsidRPr="00931AF9" w:rsidRDefault="009C7C73" w:rsidP="00D747EE">
            <w:pPr>
              <w:jc w:val="center"/>
              <w:rPr>
                <w:sz w:val="24"/>
                <w:szCs w:val="24"/>
              </w:rPr>
            </w:pPr>
            <w:r w:rsidRPr="00931AF9">
              <w:rPr>
                <w:sz w:val="24"/>
                <w:szCs w:val="24"/>
              </w:rPr>
              <w:t>97,6</w:t>
            </w:r>
          </w:p>
        </w:tc>
        <w:tc>
          <w:tcPr>
            <w:tcW w:w="916" w:type="dxa"/>
          </w:tcPr>
          <w:p w:rsidR="009C7C73" w:rsidRPr="00931AF9" w:rsidRDefault="009C7C73" w:rsidP="00D747EE">
            <w:pPr>
              <w:jc w:val="center"/>
              <w:rPr>
                <w:sz w:val="24"/>
                <w:szCs w:val="24"/>
              </w:rPr>
            </w:pPr>
            <w:r w:rsidRPr="00931AF9">
              <w:rPr>
                <w:sz w:val="24"/>
                <w:szCs w:val="24"/>
              </w:rPr>
              <w:t>97,6</w:t>
            </w:r>
          </w:p>
        </w:tc>
        <w:tc>
          <w:tcPr>
            <w:tcW w:w="851" w:type="dxa"/>
          </w:tcPr>
          <w:p w:rsidR="009C7C73" w:rsidRPr="00931AF9" w:rsidRDefault="009C7C73" w:rsidP="00D747EE">
            <w:pPr>
              <w:jc w:val="center"/>
              <w:rPr>
                <w:sz w:val="24"/>
                <w:szCs w:val="24"/>
              </w:rPr>
            </w:pPr>
            <w:r w:rsidRPr="00931AF9">
              <w:rPr>
                <w:sz w:val="24"/>
                <w:szCs w:val="24"/>
              </w:rPr>
              <w:t>97,6</w:t>
            </w:r>
          </w:p>
        </w:tc>
        <w:tc>
          <w:tcPr>
            <w:tcW w:w="918" w:type="dxa"/>
          </w:tcPr>
          <w:p w:rsidR="009C7C73" w:rsidRPr="00931AF9" w:rsidRDefault="009C7C73" w:rsidP="00D747EE">
            <w:pPr>
              <w:jc w:val="center"/>
              <w:rPr>
                <w:sz w:val="24"/>
                <w:szCs w:val="24"/>
              </w:rPr>
            </w:pPr>
            <w:r w:rsidRPr="00931AF9">
              <w:rPr>
                <w:sz w:val="24"/>
                <w:szCs w:val="24"/>
              </w:rPr>
              <w:t>97,6</w:t>
            </w:r>
          </w:p>
        </w:tc>
        <w:tc>
          <w:tcPr>
            <w:tcW w:w="784" w:type="dxa"/>
          </w:tcPr>
          <w:p w:rsidR="009C7C73" w:rsidRPr="00931AF9" w:rsidRDefault="009C7C73" w:rsidP="00D747EE">
            <w:pPr>
              <w:jc w:val="center"/>
              <w:rPr>
                <w:sz w:val="24"/>
                <w:szCs w:val="24"/>
              </w:rPr>
            </w:pPr>
            <w:r w:rsidRPr="00931AF9">
              <w:rPr>
                <w:sz w:val="24"/>
                <w:szCs w:val="24"/>
              </w:rPr>
              <w:t>97,6</w:t>
            </w:r>
          </w:p>
        </w:tc>
        <w:tc>
          <w:tcPr>
            <w:tcW w:w="784" w:type="dxa"/>
          </w:tcPr>
          <w:p w:rsidR="009C7C73" w:rsidRPr="00931AF9" w:rsidRDefault="009C7C73" w:rsidP="00D747EE">
            <w:pPr>
              <w:jc w:val="center"/>
              <w:rPr>
                <w:sz w:val="24"/>
                <w:szCs w:val="24"/>
              </w:rPr>
            </w:pPr>
            <w:r w:rsidRPr="00931AF9">
              <w:rPr>
                <w:sz w:val="24"/>
                <w:szCs w:val="24"/>
              </w:rPr>
              <w:t>97,6</w:t>
            </w:r>
          </w:p>
        </w:tc>
        <w:tc>
          <w:tcPr>
            <w:tcW w:w="784" w:type="dxa"/>
          </w:tcPr>
          <w:p w:rsidR="009C7C73" w:rsidRPr="00931AF9" w:rsidRDefault="009C7C73" w:rsidP="00D747EE">
            <w:pPr>
              <w:jc w:val="center"/>
              <w:rPr>
                <w:sz w:val="24"/>
                <w:szCs w:val="24"/>
              </w:rPr>
            </w:pPr>
            <w:r w:rsidRPr="00931AF9">
              <w:rPr>
                <w:sz w:val="24"/>
                <w:szCs w:val="24"/>
              </w:rPr>
              <w:t>488,0</w:t>
            </w:r>
          </w:p>
        </w:tc>
      </w:tr>
      <w:tr w:rsidR="009C7C73" w:rsidRPr="00931AF9" w:rsidTr="00EB0BAB">
        <w:trPr>
          <w:trHeight w:val="181"/>
          <w:jc w:val="right"/>
        </w:trPr>
        <w:tc>
          <w:tcPr>
            <w:tcW w:w="4562" w:type="dxa"/>
            <w:gridSpan w:val="3"/>
            <w:vMerge/>
          </w:tcPr>
          <w:p w:rsidR="009C7C73" w:rsidRPr="00931AF9" w:rsidRDefault="009C7C73" w:rsidP="00AD6413">
            <w:pPr>
              <w:rPr>
                <w:sz w:val="24"/>
                <w:szCs w:val="24"/>
              </w:rPr>
            </w:pPr>
          </w:p>
        </w:tc>
        <w:tc>
          <w:tcPr>
            <w:tcW w:w="1134" w:type="dxa"/>
            <w:vMerge/>
          </w:tcPr>
          <w:p w:rsidR="009C7C73" w:rsidRPr="00931AF9" w:rsidRDefault="009C7C73" w:rsidP="00AD6413">
            <w:pPr>
              <w:jc w:val="center"/>
              <w:rPr>
                <w:sz w:val="24"/>
                <w:szCs w:val="24"/>
              </w:rPr>
            </w:pPr>
          </w:p>
        </w:tc>
        <w:tc>
          <w:tcPr>
            <w:tcW w:w="1134" w:type="dxa"/>
          </w:tcPr>
          <w:p w:rsidR="009C7C73" w:rsidRPr="00931AF9" w:rsidRDefault="009C7C73" w:rsidP="00AD6413">
            <w:pPr>
              <w:jc w:val="both"/>
              <w:rPr>
                <w:sz w:val="24"/>
                <w:szCs w:val="24"/>
              </w:rPr>
            </w:pPr>
            <w:r w:rsidRPr="00931AF9">
              <w:rPr>
                <w:sz w:val="24"/>
                <w:szCs w:val="24"/>
              </w:rPr>
              <w:t>бюджет района</w:t>
            </w:r>
          </w:p>
        </w:tc>
        <w:tc>
          <w:tcPr>
            <w:tcW w:w="992" w:type="dxa"/>
          </w:tcPr>
          <w:p w:rsidR="009C7C73" w:rsidRPr="00931AF9" w:rsidRDefault="009C7C73" w:rsidP="00D747EE">
            <w:pPr>
              <w:jc w:val="center"/>
              <w:rPr>
                <w:sz w:val="24"/>
                <w:szCs w:val="24"/>
              </w:rPr>
            </w:pPr>
            <w:r w:rsidRPr="00931AF9">
              <w:rPr>
                <w:sz w:val="24"/>
                <w:szCs w:val="24"/>
              </w:rPr>
              <w:t>1268,8</w:t>
            </w:r>
          </w:p>
        </w:tc>
        <w:tc>
          <w:tcPr>
            <w:tcW w:w="929" w:type="dxa"/>
          </w:tcPr>
          <w:p w:rsidR="009C7C73" w:rsidRPr="00931AF9" w:rsidRDefault="009C7C73" w:rsidP="00D747EE">
            <w:pPr>
              <w:jc w:val="center"/>
              <w:rPr>
                <w:sz w:val="24"/>
                <w:szCs w:val="24"/>
              </w:rPr>
            </w:pPr>
            <w:r w:rsidRPr="00931AF9">
              <w:rPr>
                <w:sz w:val="24"/>
                <w:szCs w:val="24"/>
              </w:rPr>
              <w:t>97,6</w:t>
            </w:r>
          </w:p>
        </w:tc>
        <w:tc>
          <w:tcPr>
            <w:tcW w:w="851" w:type="dxa"/>
          </w:tcPr>
          <w:p w:rsidR="009C7C73" w:rsidRPr="00931AF9" w:rsidRDefault="009C7C73" w:rsidP="00D747EE">
            <w:pPr>
              <w:jc w:val="center"/>
              <w:rPr>
                <w:sz w:val="24"/>
                <w:szCs w:val="24"/>
              </w:rPr>
            </w:pPr>
            <w:r w:rsidRPr="00931AF9">
              <w:rPr>
                <w:sz w:val="24"/>
                <w:szCs w:val="24"/>
              </w:rPr>
              <w:t>97,6</w:t>
            </w:r>
          </w:p>
        </w:tc>
        <w:tc>
          <w:tcPr>
            <w:tcW w:w="786" w:type="dxa"/>
          </w:tcPr>
          <w:p w:rsidR="009C7C73" w:rsidRPr="00931AF9" w:rsidRDefault="009C7C73" w:rsidP="00D747EE">
            <w:pPr>
              <w:jc w:val="center"/>
              <w:rPr>
                <w:sz w:val="24"/>
                <w:szCs w:val="24"/>
              </w:rPr>
            </w:pPr>
            <w:r w:rsidRPr="00931AF9">
              <w:rPr>
                <w:sz w:val="24"/>
                <w:szCs w:val="24"/>
              </w:rPr>
              <w:t>97,6</w:t>
            </w:r>
          </w:p>
        </w:tc>
        <w:tc>
          <w:tcPr>
            <w:tcW w:w="916" w:type="dxa"/>
          </w:tcPr>
          <w:p w:rsidR="009C7C73" w:rsidRPr="00931AF9" w:rsidRDefault="009C7C73" w:rsidP="00D747EE">
            <w:pPr>
              <w:jc w:val="center"/>
              <w:rPr>
                <w:sz w:val="24"/>
                <w:szCs w:val="24"/>
              </w:rPr>
            </w:pPr>
            <w:r w:rsidRPr="00931AF9">
              <w:rPr>
                <w:sz w:val="24"/>
                <w:szCs w:val="24"/>
              </w:rPr>
              <w:t>97,6</w:t>
            </w:r>
          </w:p>
        </w:tc>
        <w:tc>
          <w:tcPr>
            <w:tcW w:w="851" w:type="dxa"/>
          </w:tcPr>
          <w:p w:rsidR="009C7C73" w:rsidRPr="00931AF9" w:rsidRDefault="009C7C73" w:rsidP="00D747EE">
            <w:pPr>
              <w:jc w:val="center"/>
              <w:rPr>
                <w:sz w:val="24"/>
                <w:szCs w:val="24"/>
              </w:rPr>
            </w:pPr>
            <w:r w:rsidRPr="00931AF9">
              <w:rPr>
                <w:sz w:val="24"/>
                <w:szCs w:val="24"/>
              </w:rPr>
              <w:t>97,6</w:t>
            </w:r>
          </w:p>
        </w:tc>
        <w:tc>
          <w:tcPr>
            <w:tcW w:w="918" w:type="dxa"/>
          </w:tcPr>
          <w:p w:rsidR="009C7C73" w:rsidRPr="00931AF9" w:rsidRDefault="009C7C73" w:rsidP="00D747EE">
            <w:pPr>
              <w:jc w:val="center"/>
              <w:rPr>
                <w:sz w:val="24"/>
                <w:szCs w:val="24"/>
              </w:rPr>
            </w:pPr>
            <w:r w:rsidRPr="00931AF9">
              <w:rPr>
                <w:sz w:val="24"/>
                <w:szCs w:val="24"/>
              </w:rPr>
              <w:t>97,6</w:t>
            </w:r>
          </w:p>
        </w:tc>
        <w:tc>
          <w:tcPr>
            <w:tcW w:w="784" w:type="dxa"/>
          </w:tcPr>
          <w:p w:rsidR="009C7C73" w:rsidRPr="00931AF9" w:rsidRDefault="009C7C73" w:rsidP="00D747EE">
            <w:pPr>
              <w:jc w:val="center"/>
              <w:rPr>
                <w:sz w:val="24"/>
                <w:szCs w:val="24"/>
              </w:rPr>
            </w:pPr>
            <w:r w:rsidRPr="00931AF9">
              <w:rPr>
                <w:sz w:val="24"/>
                <w:szCs w:val="24"/>
              </w:rPr>
              <w:t>97,6</w:t>
            </w:r>
          </w:p>
        </w:tc>
        <w:tc>
          <w:tcPr>
            <w:tcW w:w="784" w:type="dxa"/>
          </w:tcPr>
          <w:p w:rsidR="009C7C73" w:rsidRPr="00931AF9" w:rsidRDefault="009C7C73" w:rsidP="00D747EE">
            <w:pPr>
              <w:jc w:val="center"/>
              <w:rPr>
                <w:sz w:val="24"/>
                <w:szCs w:val="24"/>
              </w:rPr>
            </w:pPr>
            <w:r w:rsidRPr="00931AF9">
              <w:rPr>
                <w:sz w:val="24"/>
                <w:szCs w:val="24"/>
              </w:rPr>
              <w:t>97,6</w:t>
            </w:r>
          </w:p>
        </w:tc>
        <w:tc>
          <w:tcPr>
            <w:tcW w:w="784" w:type="dxa"/>
          </w:tcPr>
          <w:p w:rsidR="009C7C73" w:rsidRPr="00931AF9" w:rsidRDefault="009C7C73" w:rsidP="00D747EE">
            <w:pPr>
              <w:jc w:val="center"/>
              <w:rPr>
                <w:sz w:val="24"/>
                <w:szCs w:val="24"/>
              </w:rPr>
            </w:pPr>
            <w:r w:rsidRPr="00931AF9">
              <w:rPr>
                <w:sz w:val="24"/>
                <w:szCs w:val="24"/>
              </w:rPr>
              <w:t>488,0</w:t>
            </w:r>
          </w:p>
        </w:tc>
      </w:tr>
      <w:tr w:rsidR="009C7C73" w:rsidRPr="00931AF9" w:rsidTr="00EB0BAB">
        <w:trPr>
          <w:trHeight w:val="181"/>
          <w:jc w:val="right"/>
        </w:trPr>
        <w:tc>
          <w:tcPr>
            <w:tcW w:w="1019" w:type="dxa"/>
            <w:vMerge w:val="restart"/>
          </w:tcPr>
          <w:p w:rsidR="009C7C73" w:rsidRPr="00931AF9" w:rsidRDefault="009C7C73" w:rsidP="00AD6413">
            <w:pPr>
              <w:jc w:val="center"/>
              <w:rPr>
                <w:sz w:val="24"/>
                <w:szCs w:val="24"/>
              </w:rPr>
            </w:pPr>
            <w:r w:rsidRPr="00931AF9">
              <w:rPr>
                <w:sz w:val="24"/>
                <w:szCs w:val="24"/>
              </w:rPr>
              <w:t>1.2.</w:t>
            </w:r>
          </w:p>
        </w:tc>
        <w:tc>
          <w:tcPr>
            <w:tcW w:w="1984" w:type="dxa"/>
            <w:vMerge w:val="restart"/>
          </w:tcPr>
          <w:p w:rsidR="009C7C73" w:rsidRPr="00931AF9" w:rsidRDefault="009C7C73" w:rsidP="00401675">
            <w:pPr>
              <w:jc w:val="both"/>
              <w:rPr>
                <w:sz w:val="24"/>
                <w:szCs w:val="24"/>
              </w:rPr>
            </w:pPr>
            <w:r w:rsidRPr="00931AF9">
              <w:rPr>
                <w:sz w:val="24"/>
                <w:szCs w:val="24"/>
              </w:rPr>
              <w:t>Развитие и совершенствование нормативной правовой и методической базы в сфере обращения с твердыми коммунальными отходами</w:t>
            </w:r>
          </w:p>
        </w:tc>
        <w:tc>
          <w:tcPr>
            <w:tcW w:w="1559" w:type="dxa"/>
            <w:vMerge w:val="restart"/>
          </w:tcPr>
          <w:p w:rsidR="009C7C73" w:rsidRPr="00931AF9" w:rsidRDefault="009C7C73" w:rsidP="00AD6413">
            <w:pPr>
              <w:rPr>
                <w:sz w:val="24"/>
                <w:szCs w:val="24"/>
              </w:rPr>
            </w:pPr>
            <w:r w:rsidRPr="00931AF9">
              <w:rPr>
                <w:sz w:val="24"/>
                <w:szCs w:val="24"/>
              </w:rPr>
              <w:t>управление экологии и природопользования администрации района</w:t>
            </w:r>
          </w:p>
        </w:tc>
        <w:tc>
          <w:tcPr>
            <w:tcW w:w="1134" w:type="dxa"/>
            <w:vMerge w:val="restart"/>
          </w:tcPr>
          <w:p w:rsidR="009C7C73" w:rsidRPr="00931AF9" w:rsidRDefault="009C7C73" w:rsidP="00B041F9">
            <w:pPr>
              <w:jc w:val="center"/>
              <w:rPr>
                <w:sz w:val="24"/>
                <w:szCs w:val="24"/>
              </w:rPr>
            </w:pPr>
            <w:r w:rsidRPr="00931AF9">
              <w:rPr>
                <w:sz w:val="24"/>
                <w:szCs w:val="24"/>
              </w:rPr>
              <w:t>4, 5</w:t>
            </w:r>
          </w:p>
        </w:tc>
        <w:tc>
          <w:tcPr>
            <w:tcW w:w="1134" w:type="dxa"/>
          </w:tcPr>
          <w:p w:rsidR="009C7C73" w:rsidRPr="00931AF9" w:rsidRDefault="009C7C73" w:rsidP="00AD6413">
            <w:pPr>
              <w:jc w:val="both"/>
              <w:rPr>
                <w:sz w:val="24"/>
                <w:szCs w:val="24"/>
              </w:rPr>
            </w:pPr>
            <w:r w:rsidRPr="00931AF9">
              <w:rPr>
                <w:sz w:val="24"/>
                <w:szCs w:val="24"/>
              </w:rPr>
              <w:t>всего</w:t>
            </w:r>
          </w:p>
        </w:tc>
        <w:tc>
          <w:tcPr>
            <w:tcW w:w="992" w:type="dxa"/>
          </w:tcPr>
          <w:p w:rsidR="009C7C73" w:rsidRPr="00931AF9" w:rsidRDefault="009C7C73" w:rsidP="00AD6413">
            <w:pPr>
              <w:jc w:val="center"/>
              <w:rPr>
                <w:sz w:val="24"/>
                <w:szCs w:val="24"/>
              </w:rPr>
            </w:pPr>
            <w:r w:rsidRPr="00931AF9">
              <w:rPr>
                <w:sz w:val="24"/>
                <w:szCs w:val="24"/>
              </w:rPr>
              <w:t>324,3</w:t>
            </w:r>
          </w:p>
        </w:tc>
        <w:tc>
          <w:tcPr>
            <w:tcW w:w="929" w:type="dxa"/>
          </w:tcPr>
          <w:p w:rsidR="009C7C73" w:rsidRPr="00931AF9" w:rsidRDefault="009C7C73" w:rsidP="004E4DF9">
            <w:pPr>
              <w:jc w:val="center"/>
              <w:rPr>
                <w:sz w:val="24"/>
                <w:szCs w:val="24"/>
              </w:rPr>
            </w:pPr>
            <w:r w:rsidRPr="00931AF9">
              <w:rPr>
                <w:sz w:val="24"/>
                <w:szCs w:val="24"/>
              </w:rPr>
              <w:t>108,1</w:t>
            </w:r>
          </w:p>
        </w:tc>
        <w:tc>
          <w:tcPr>
            <w:tcW w:w="851" w:type="dxa"/>
          </w:tcPr>
          <w:p w:rsidR="009C7C73" w:rsidRPr="00931AF9" w:rsidRDefault="009C7C73" w:rsidP="004E4DF9">
            <w:pPr>
              <w:jc w:val="center"/>
              <w:rPr>
                <w:sz w:val="24"/>
                <w:szCs w:val="24"/>
              </w:rPr>
            </w:pPr>
            <w:r w:rsidRPr="00931AF9">
              <w:rPr>
                <w:sz w:val="24"/>
                <w:szCs w:val="24"/>
              </w:rPr>
              <w:t>108,1</w:t>
            </w:r>
          </w:p>
        </w:tc>
        <w:tc>
          <w:tcPr>
            <w:tcW w:w="786" w:type="dxa"/>
          </w:tcPr>
          <w:p w:rsidR="009C7C73" w:rsidRPr="00931AF9" w:rsidRDefault="009C7C73" w:rsidP="00AD6413">
            <w:pPr>
              <w:jc w:val="center"/>
              <w:rPr>
                <w:sz w:val="24"/>
                <w:szCs w:val="24"/>
              </w:rPr>
            </w:pPr>
            <w:r w:rsidRPr="00931AF9">
              <w:rPr>
                <w:sz w:val="24"/>
                <w:szCs w:val="24"/>
              </w:rPr>
              <w:t>108,1</w:t>
            </w:r>
          </w:p>
        </w:tc>
        <w:tc>
          <w:tcPr>
            <w:tcW w:w="916" w:type="dxa"/>
          </w:tcPr>
          <w:p w:rsidR="009C7C73" w:rsidRPr="00931AF9" w:rsidRDefault="009C7C73" w:rsidP="00AD6413">
            <w:pPr>
              <w:jc w:val="center"/>
              <w:rPr>
                <w:sz w:val="24"/>
                <w:szCs w:val="24"/>
              </w:rPr>
            </w:pPr>
            <w:r w:rsidRPr="00931AF9">
              <w:rPr>
                <w:sz w:val="24"/>
                <w:szCs w:val="24"/>
              </w:rPr>
              <w:t>-</w:t>
            </w:r>
          </w:p>
        </w:tc>
        <w:tc>
          <w:tcPr>
            <w:tcW w:w="851" w:type="dxa"/>
          </w:tcPr>
          <w:p w:rsidR="009C7C73" w:rsidRPr="00931AF9" w:rsidRDefault="009C7C73" w:rsidP="00AD6413">
            <w:pPr>
              <w:jc w:val="center"/>
              <w:rPr>
                <w:sz w:val="24"/>
                <w:szCs w:val="24"/>
              </w:rPr>
            </w:pPr>
            <w:r w:rsidRPr="00931AF9">
              <w:rPr>
                <w:sz w:val="24"/>
                <w:szCs w:val="24"/>
              </w:rPr>
              <w:t>-</w:t>
            </w:r>
          </w:p>
        </w:tc>
        <w:tc>
          <w:tcPr>
            <w:tcW w:w="918" w:type="dxa"/>
          </w:tcPr>
          <w:p w:rsidR="009C7C73" w:rsidRPr="00931AF9" w:rsidRDefault="009C7C73" w:rsidP="00AD6413">
            <w:pPr>
              <w:jc w:val="center"/>
              <w:rPr>
                <w:sz w:val="24"/>
                <w:szCs w:val="24"/>
              </w:rPr>
            </w:pPr>
            <w:r w:rsidRPr="00931AF9">
              <w:rPr>
                <w:sz w:val="24"/>
                <w:szCs w:val="24"/>
              </w:rPr>
              <w:t>-</w:t>
            </w:r>
          </w:p>
        </w:tc>
        <w:tc>
          <w:tcPr>
            <w:tcW w:w="784" w:type="dxa"/>
          </w:tcPr>
          <w:p w:rsidR="009C7C73" w:rsidRPr="00931AF9" w:rsidRDefault="009C7C73" w:rsidP="00AD6413">
            <w:pPr>
              <w:jc w:val="center"/>
              <w:rPr>
                <w:sz w:val="24"/>
                <w:szCs w:val="24"/>
              </w:rPr>
            </w:pPr>
            <w:r w:rsidRPr="00931AF9">
              <w:rPr>
                <w:sz w:val="24"/>
                <w:szCs w:val="24"/>
              </w:rPr>
              <w:t>-</w:t>
            </w:r>
          </w:p>
        </w:tc>
        <w:tc>
          <w:tcPr>
            <w:tcW w:w="784" w:type="dxa"/>
          </w:tcPr>
          <w:p w:rsidR="009C7C73" w:rsidRPr="00931AF9" w:rsidRDefault="009C7C73" w:rsidP="00AD6413">
            <w:pPr>
              <w:jc w:val="center"/>
              <w:rPr>
                <w:sz w:val="24"/>
                <w:szCs w:val="24"/>
              </w:rPr>
            </w:pPr>
            <w:r w:rsidRPr="00931AF9">
              <w:rPr>
                <w:sz w:val="24"/>
                <w:szCs w:val="24"/>
              </w:rPr>
              <w:t>-</w:t>
            </w:r>
          </w:p>
        </w:tc>
        <w:tc>
          <w:tcPr>
            <w:tcW w:w="784" w:type="dxa"/>
          </w:tcPr>
          <w:p w:rsidR="009C7C73" w:rsidRPr="00931AF9" w:rsidRDefault="009C7C73" w:rsidP="00AD6413">
            <w:pPr>
              <w:jc w:val="center"/>
              <w:rPr>
                <w:sz w:val="24"/>
                <w:szCs w:val="24"/>
              </w:rPr>
            </w:pPr>
            <w:r w:rsidRPr="00931AF9">
              <w:rPr>
                <w:sz w:val="24"/>
                <w:szCs w:val="24"/>
              </w:rPr>
              <w:t>-</w:t>
            </w:r>
          </w:p>
        </w:tc>
      </w:tr>
      <w:tr w:rsidR="009C7C73" w:rsidRPr="00931AF9" w:rsidTr="00EB0BAB">
        <w:trPr>
          <w:trHeight w:val="181"/>
          <w:jc w:val="right"/>
        </w:trPr>
        <w:tc>
          <w:tcPr>
            <w:tcW w:w="1019" w:type="dxa"/>
            <w:vMerge/>
          </w:tcPr>
          <w:p w:rsidR="009C7C73" w:rsidRPr="00931AF9" w:rsidRDefault="009C7C73" w:rsidP="00AD6413">
            <w:pPr>
              <w:jc w:val="center"/>
              <w:rPr>
                <w:sz w:val="24"/>
                <w:szCs w:val="24"/>
              </w:rPr>
            </w:pPr>
          </w:p>
        </w:tc>
        <w:tc>
          <w:tcPr>
            <w:tcW w:w="1984" w:type="dxa"/>
            <w:vMerge/>
          </w:tcPr>
          <w:p w:rsidR="009C7C73" w:rsidRPr="00931AF9" w:rsidRDefault="009C7C73" w:rsidP="00401675">
            <w:pPr>
              <w:jc w:val="both"/>
              <w:rPr>
                <w:sz w:val="24"/>
                <w:szCs w:val="24"/>
              </w:rPr>
            </w:pPr>
          </w:p>
        </w:tc>
        <w:tc>
          <w:tcPr>
            <w:tcW w:w="1559" w:type="dxa"/>
            <w:vMerge/>
          </w:tcPr>
          <w:p w:rsidR="009C7C73" w:rsidRPr="00931AF9" w:rsidRDefault="009C7C73" w:rsidP="00AD6413">
            <w:pPr>
              <w:rPr>
                <w:sz w:val="24"/>
                <w:szCs w:val="24"/>
              </w:rPr>
            </w:pPr>
          </w:p>
        </w:tc>
        <w:tc>
          <w:tcPr>
            <w:tcW w:w="1134" w:type="dxa"/>
            <w:vMerge/>
          </w:tcPr>
          <w:p w:rsidR="009C7C73" w:rsidRPr="00931AF9" w:rsidRDefault="009C7C73" w:rsidP="00D77826">
            <w:pPr>
              <w:jc w:val="both"/>
              <w:rPr>
                <w:sz w:val="24"/>
                <w:szCs w:val="24"/>
              </w:rPr>
            </w:pPr>
          </w:p>
        </w:tc>
        <w:tc>
          <w:tcPr>
            <w:tcW w:w="1134" w:type="dxa"/>
          </w:tcPr>
          <w:p w:rsidR="009C7C73" w:rsidRPr="00931AF9" w:rsidRDefault="009C7C73" w:rsidP="00F94FC0">
            <w:pPr>
              <w:jc w:val="both"/>
              <w:rPr>
                <w:sz w:val="24"/>
                <w:szCs w:val="24"/>
              </w:rPr>
            </w:pPr>
            <w:r w:rsidRPr="00931AF9">
              <w:rPr>
                <w:sz w:val="24"/>
                <w:szCs w:val="24"/>
              </w:rPr>
              <w:t>бюджет автономного округа</w:t>
            </w:r>
          </w:p>
        </w:tc>
        <w:tc>
          <w:tcPr>
            <w:tcW w:w="992" w:type="dxa"/>
          </w:tcPr>
          <w:p w:rsidR="009C7C73" w:rsidRPr="00931AF9" w:rsidRDefault="009C7C73" w:rsidP="00F94FC0">
            <w:pPr>
              <w:jc w:val="center"/>
              <w:rPr>
                <w:sz w:val="24"/>
                <w:szCs w:val="24"/>
              </w:rPr>
            </w:pPr>
            <w:r w:rsidRPr="00931AF9">
              <w:rPr>
                <w:sz w:val="24"/>
                <w:szCs w:val="24"/>
              </w:rPr>
              <w:t>324,3</w:t>
            </w:r>
          </w:p>
        </w:tc>
        <w:tc>
          <w:tcPr>
            <w:tcW w:w="929" w:type="dxa"/>
          </w:tcPr>
          <w:p w:rsidR="009C7C73" w:rsidRPr="00931AF9" w:rsidRDefault="009C7C73" w:rsidP="004E4DF9">
            <w:pPr>
              <w:jc w:val="center"/>
              <w:rPr>
                <w:sz w:val="24"/>
                <w:szCs w:val="24"/>
              </w:rPr>
            </w:pPr>
            <w:r w:rsidRPr="00931AF9">
              <w:rPr>
                <w:sz w:val="24"/>
                <w:szCs w:val="24"/>
              </w:rPr>
              <w:t>108,1</w:t>
            </w:r>
          </w:p>
        </w:tc>
        <w:tc>
          <w:tcPr>
            <w:tcW w:w="851" w:type="dxa"/>
          </w:tcPr>
          <w:p w:rsidR="009C7C73" w:rsidRPr="00931AF9" w:rsidRDefault="009C7C73" w:rsidP="004E4DF9">
            <w:pPr>
              <w:jc w:val="center"/>
              <w:rPr>
                <w:sz w:val="24"/>
                <w:szCs w:val="24"/>
              </w:rPr>
            </w:pPr>
            <w:r w:rsidRPr="00931AF9">
              <w:rPr>
                <w:sz w:val="24"/>
                <w:szCs w:val="24"/>
              </w:rPr>
              <w:t>108,1</w:t>
            </w:r>
          </w:p>
        </w:tc>
        <w:tc>
          <w:tcPr>
            <w:tcW w:w="786" w:type="dxa"/>
          </w:tcPr>
          <w:p w:rsidR="009C7C73" w:rsidRPr="00931AF9" w:rsidRDefault="009C7C73" w:rsidP="00F94FC0">
            <w:pPr>
              <w:jc w:val="center"/>
              <w:rPr>
                <w:sz w:val="24"/>
                <w:szCs w:val="24"/>
              </w:rPr>
            </w:pPr>
            <w:r w:rsidRPr="00931AF9">
              <w:rPr>
                <w:sz w:val="24"/>
                <w:szCs w:val="24"/>
              </w:rPr>
              <w:t>108,1</w:t>
            </w:r>
          </w:p>
        </w:tc>
        <w:tc>
          <w:tcPr>
            <w:tcW w:w="916" w:type="dxa"/>
          </w:tcPr>
          <w:p w:rsidR="009C7C73" w:rsidRPr="00931AF9" w:rsidRDefault="009C7C73" w:rsidP="00F94FC0">
            <w:pPr>
              <w:jc w:val="center"/>
              <w:rPr>
                <w:sz w:val="24"/>
                <w:szCs w:val="24"/>
              </w:rPr>
            </w:pPr>
            <w:r w:rsidRPr="00931AF9">
              <w:rPr>
                <w:sz w:val="24"/>
                <w:szCs w:val="24"/>
              </w:rPr>
              <w:t>-</w:t>
            </w:r>
          </w:p>
        </w:tc>
        <w:tc>
          <w:tcPr>
            <w:tcW w:w="851" w:type="dxa"/>
          </w:tcPr>
          <w:p w:rsidR="009C7C73" w:rsidRPr="00931AF9" w:rsidRDefault="009C7C73" w:rsidP="00F94FC0">
            <w:pPr>
              <w:jc w:val="center"/>
              <w:rPr>
                <w:sz w:val="24"/>
                <w:szCs w:val="24"/>
              </w:rPr>
            </w:pPr>
            <w:r w:rsidRPr="00931AF9">
              <w:rPr>
                <w:sz w:val="24"/>
                <w:szCs w:val="24"/>
              </w:rPr>
              <w:t>-</w:t>
            </w:r>
          </w:p>
        </w:tc>
        <w:tc>
          <w:tcPr>
            <w:tcW w:w="918" w:type="dxa"/>
          </w:tcPr>
          <w:p w:rsidR="009C7C73" w:rsidRPr="00931AF9" w:rsidRDefault="009C7C73" w:rsidP="00F94FC0">
            <w:pPr>
              <w:jc w:val="center"/>
              <w:rPr>
                <w:sz w:val="24"/>
                <w:szCs w:val="24"/>
              </w:rPr>
            </w:pPr>
            <w:r w:rsidRPr="00931AF9">
              <w:rPr>
                <w:sz w:val="24"/>
                <w:szCs w:val="24"/>
              </w:rPr>
              <w:t>-</w:t>
            </w:r>
          </w:p>
        </w:tc>
        <w:tc>
          <w:tcPr>
            <w:tcW w:w="784" w:type="dxa"/>
          </w:tcPr>
          <w:p w:rsidR="009C7C73" w:rsidRPr="00931AF9" w:rsidRDefault="009C7C73" w:rsidP="00F94FC0">
            <w:pPr>
              <w:jc w:val="center"/>
              <w:rPr>
                <w:sz w:val="24"/>
                <w:szCs w:val="24"/>
              </w:rPr>
            </w:pPr>
            <w:r w:rsidRPr="00931AF9">
              <w:rPr>
                <w:sz w:val="24"/>
                <w:szCs w:val="24"/>
              </w:rPr>
              <w:t>-</w:t>
            </w:r>
          </w:p>
        </w:tc>
        <w:tc>
          <w:tcPr>
            <w:tcW w:w="784" w:type="dxa"/>
          </w:tcPr>
          <w:p w:rsidR="009C7C73" w:rsidRPr="00931AF9" w:rsidRDefault="009C7C73" w:rsidP="00F94FC0">
            <w:pPr>
              <w:jc w:val="center"/>
              <w:rPr>
                <w:sz w:val="24"/>
                <w:szCs w:val="24"/>
              </w:rPr>
            </w:pPr>
            <w:r w:rsidRPr="00931AF9">
              <w:rPr>
                <w:sz w:val="24"/>
                <w:szCs w:val="24"/>
              </w:rPr>
              <w:t>-</w:t>
            </w:r>
          </w:p>
        </w:tc>
        <w:tc>
          <w:tcPr>
            <w:tcW w:w="784" w:type="dxa"/>
          </w:tcPr>
          <w:p w:rsidR="009C7C73" w:rsidRPr="00931AF9" w:rsidRDefault="009C7C73" w:rsidP="00F94FC0">
            <w:pPr>
              <w:jc w:val="center"/>
              <w:rPr>
                <w:sz w:val="24"/>
                <w:szCs w:val="24"/>
              </w:rPr>
            </w:pPr>
            <w:r w:rsidRPr="00931AF9">
              <w:rPr>
                <w:sz w:val="24"/>
                <w:szCs w:val="24"/>
              </w:rPr>
              <w:t>-</w:t>
            </w:r>
          </w:p>
        </w:tc>
      </w:tr>
      <w:tr w:rsidR="009C7C73" w:rsidRPr="00931AF9" w:rsidTr="00EB0BAB">
        <w:trPr>
          <w:trHeight w:val="181"/>
          <w:jc w:val="right"/>
        </w:trPr>
        <w:tc>
          <w:tcPr>
            <w:tcW w:w="1019" w:type="dxa"/>
            <w:vMerge w:val="restart"/>
          </w:tcPr>
          <w:p w:rsidR="009C7C73" w:rsidRPr="00931AF9" w:rsidRDefault="009C7C73" w:rsidP="00825186">
            <w:pPr>
              <w:jc w:val="center"/>
              <w:rPr>
                <w:sz w:val="24"/>
                <w:szCs w:val="24"/>
              </w:rPr>
            </w:pPr>
            <w:r w:rsidRPr="00931AF9">
              <w:rPr>
                <w:sz w:val="24"/>
                <w:szCs w:val="24"/>
              </w:rPr>
              <w:t>1.2.</w:t>
            </w:r>
            <w:r w:rsidR="00825186" w:rsidRPr="00931AF9">
              <w:rPr>
                <w:sz w:val="24"/>
                <w:szCs w:val="24"/>
              </w:rPr>
              <w:t>1</w:t>
            </w:r>
            <w:r w:rsidRPr="00931AF9">
              <w:rPr>
                <w:sz w:val="24"/>
                <w:szCs w:val="24"/>
              </w:rPr>
              <w:t>.</w:t>
            </w:r>
          </w:p>
        </w:tc>
        <w:tc>
          <w:tcPr>
            <w:tcW w:w="1984" w:type="dxa"/>
            <w:vMerge w:val="restart"/>
          </w:tcPr>
          <w:p w:rsidR="009C7C73" w:rsidRPr="00931AF9" w:rsidRDefault="009C7C73" w:rsidP="00AD6413">
            <w:pPr>
              <w:jc w:val="both"/>
              <w:rPr>
                <w:sz w:val="24"/>
                <w:szCs w:val="24"/>
              </w:rPr>
            </w:pPr>
            <w:r w:rsidRPr="00931AF9">
              <w:rPr>
                <w:sz w:val="24"/>
                <w:szCs w:val="24"/>
              </w:rPr>
              <w:t xml:space="preserve">Осуществление отдельных государственных полномочий Ханты-Мансийского автономного округа – Югры в </w:t>
            </w:r>
            <w:r w:rsidRPr="00931AF9">
              <w:rPr>
                <w:sz w:val="24"/>
                <w:szCs w:val="24"/>
              </w:rPr>
              <w:lastRenderedPageBreak/>
              <w:t>сфере обращения с твердыми коммунальными отходами</w:t>
            </w:r>
          </w:p>
        </w:tc>
        <w:tc>
          <w:tcPr>
            <w:tcW w:w="1559" w:type="dxa"/>
            <w:vMerge w:val="restart"/>
          </w:tcPr>
          <w:p w:rsidR="009C7C73" w:rsidRPr="00931AF9" w:rsidRDefault="009C7C73" w:rsidP="00AD6413">
            <w:pPr>
              <w:jc w:val="both"/>
              <w:rPr>
                <w:sz w:val="24"/>
                <w:szCs w:val="24"/>
              </w:rPr>
            </w:pPr>
            <w:r w:rsidRPr="00931AF9">
              <w:rPr>
                <w:sz w:val="24"/>
                <w:szCs w:val="24"/>
              </w:rPr>
              <w:lastRenderedPageBreak/>
              <w:t>управление экологии и природопользования администрации района</w:t>
            </w:r>
          </w:p>
        </w:tc>
        <w:tc>
          <w:tcPr>
            <w:tcW w:w="1134" w:type="dxa"/>
          </w:tcPr>
          <w:p w:rsidR="009C7C73" w:rsidRPr="00931AF9" w:rsidRDefault="009C7C73" w:rsidP="00AD6413">
            <w:pPr>
              <w:jc w:val="center"/>
              <w:rPr>
                <w:sz w:val="24"/>
                <w:szCs w:val="24"/>
              </w:rPr>
            </w:pPr>
            <w:r w:rsidRPr="00931AF9">
              <w:rPr>
                <w:sz w:val="24"/>
                <w:szCs w:val="24"/>
              </w:rPr>
              <w:t>х</w:t>
            </w:r>
          </w:p>
        </w:tc>
        <w:tc>
          <w:tcPr>
            <w:tcW w:w="1134" w:type="dxa"/>
          </w:tcPr>
          <w:p w:rsidR="009C7C73" w:rsidRPr="00931AF9" w:rsidRDefault="009C7C73" w:rsidP="00AD6413">
            <w:pPr>
              <w:jc w:val="both"/>
              <w:rPr>
                <w:sz w:val="24"/>
                <w:szCs w:val="24"/>
              </w:rPr>
            </w:pPr>
            <w:r w:rsidRPr="00931AF9">
              <w:rPr>
                <w:sz w:val="24"/>
                <w:szCs w:val="24"/>
              </w:rPr>
              <w:t>всего</w:t>
            </w:r>
          </w:p>
        </w:tc>
        <w:tc>
          <w:tcPr>
            <w:tcW w:w="992" w:type="dxa"/>
          </w:tcPr>
          <w:p w:rsidR="009C7C73" w:rsidRPr="00931AF9" w:rsidRDefault="009C7C73" w:rsidP="00D747EE">
            <w:pPr>
              <w:jc w:val="center"/>
              <w:rPr>
                <w:sz w:val="24"/>
                <w:szCs w:val="24"/>
              </w:rPr>
            </w:pPr>
            <w:r w:rsidRPr="00931AF9">
              <w:rPr>
                <w:sz w:val="24"/>
                <w:szCs w:val="24"/>
              </w:rPr>
              <w:t>324,3</w:t>
            </w:r>
          </w:p>
        </w:tc>
        <w:tc>
          <w:tcPr>
            <w:tcW w:w="929" w:type="dxa"/>
          </w:tcPr>
          <w:p w:rsidR="009C7C73" w:rsidRPr="00931AF9" w:rsidRDefault="009C7C73" w:rsidP="00D747EE">
            <w:pPr>
              <w:jc w:val="center"/>
              <w:rPr>
                <w:sz w:val="24"/>
                <w:szCs w:val="24"/>
              </w:rPr>
            </w:pPr>
            <w:r w:rsidRPr="00931AF9">
              <w:rPr>
                <w:sz w:val="24"/>
                <w:szCs w:val="24"/>
              </w:rPr>
              <w:t>108,1</w:t>
            </w:r>
          </w:p>
        </w:tc>
        <w:tc>
          <w:tcPr>
            <w:tcW w:w="851" w:type="dxa"/>
          </w:tcPr>
          <w:p w:rsidR="009C7C73" w:rsidRPr="00931AF9" w:rsidRDefault="009C7C73" w:rsidP="00D747EE">
            <w:pPr>
              <w:jc w:val="center"/>
              <w:rPr>
                <w:sz w:val="24"/>
                <w:szCs w:val="24"/>
              </w:rPr>
            </w:pPr>
            <w:r w:rsidRPr="00931AF9">
              <w:rPr>
                <w:sz w:val="24"/>
                <w:szCs w:val="24"/>
              </w:rPr>
              <w:t>108,1</w:t>
            </w:r>
          </w:p>
        </w:tc>
        <w:tc>
          <w:tcPr>
            <w:tcW w:w="786" w:type="dxa"/>
          </w:tcPr>
          <w:p w:rsidR="009C7C73" w:rsidRPr="00931AF9" w:rsidRDefault="009C7C73" w:rsidP="00D747EE">
            <w:pPr>
              <w:jc w:val="center"/>
              <w:rPr>
                <w:sz w:val="24"/>
                <w:szCs w:val="24"/>
              </w:rPr>
            </w:pPr>
            <w:r w:rsidRPr="00931AF9">
              <w:rPr>
                <w:sz w:val="24"/>
                <w:szCs w:val="24"/>
              </w:rPr>
              <w:t>108,1</w:t>
            </w:r>
          </w:p>
        </w:tc>
        <w:tc>
          <w:tcPr>
            <w:tcW w:w="916" w:type="dxa"/>
          </w:tcPr>
          <w:p w:rsidR="009C7C73" w:rsidRPr="00931AF9" w:rsidRDefault="009C7C73" w:rsidP="004E4DF9">
            <w:pPr>
              <w:jc w:val="center"/>
              <w:rPr>
                <w:sz w:val="24"/>
                <w:szCs w:val="24"/>
              </w:rPr>
            </w:pPr>
            <w:r w:rsidRPr="00931AF9">
              <w:rPr>
                <w:sz w:val="24"/>
                <w:szCs w:val="24"/>
              </w:rPr>
              <w:t>-</w:t>
            </w:r>
          </w:p>
        </w:tc>
        <w:tc>
          <w:tcPr>
            <w:tcW w:w="851" w:type="dxa"/>
          </w:tcPr>
          <w:p w:rsidR="009C7C73" w:rsidRPr="00931AF9" w:rsidRDefault="009C7C73" w:rsidP="004E4DF9">
            <w:pPr>
              <w:jc w:val="center"/>
              <w:rPr>
                <w:sz w:val="24"/>
                <w:szCs w:val="24"/>
              </w:rPr>
            </w:pPr>
            <w:r w:rsidRPr="00931AF9">
              <w:rPr>
                <w:sz w:val="24"/>
                <w:szCs w:val="24"/>
              </w:rPr>
              <w:t>-</w:t>
            </w:r>
          </w:p>
        </w:tc>
        <w:tc>
          <w:tcPr>
            <w:tcW w:w="918" w:type="dxa"/>
          </w:tcPr>
          <w:p w:rsidR="009C7C73" w:rsidRPr="00931AF9" w:rsidRDefault="009C7C73" w:rsidP="004E4DF9">
            <w:pPr>
              <w:jc w:val="center"/>
              <w:rPr>
                <w:sz w:val="24"/>
                <w:szCs w:val="24"/>
              </w:rPr>
            </w:pPr>
            <w:r w:rsidRPr="00931AF9">
              <w:rPr>
                <w:sz w:val="24"/>
                <w:szCs w:val="24"/>
              </w:rPr>
              <w:t>-</w:t>
            </w:r>
          </w:p>
        </w:tc>
        <w:tc>
          <w:tcPr>
            <w:tcW w:w="784" w:type="dxa"/>
          </w:tcPr>
          <w:p w:rsidR="009C7C73" w:rsidRPr="00931AF9" w:rsidRDefault="009C7C73" w:rsidP="004E4DF9">
            <w:pPr>
              <w:jc w:val="center"/>
              <w:rPr>
                <w:sz w:val="24"/>
                <w:szCs w:val="24"/>
              </w:rPr>
            </w:pPr>
            <w:r w:rsidRPr="00931AF9">
              <w:rPr>
                <w:sz w:val="24"/>
                <w:szCs w:val="24"/>
              </w:rPr>
              <w:t>-</w:t>
            </w:r>
          </w:p>
        </w:tc>
        <w:tc>
          <w:tcPr>
            <w:tcW w:w="784" w:type="dxa"/>
          </w:tcPr>
          <w:p w:rsidR="009C7C73" w:rsidRPr="00931AF9" w:rsidRDefault="009C7C73" w:rsidP="004E4DF9">
            <w:pPr>
              <w:jc w:val="center"/>
              <w:rPr>
                <w:sz w:val="24"/>
                <w:szCs w:val="24"/>
              </w:rPr>
            </w:pPr>
            <w:r w:rsidRPr="00931AF9">
              <w:rPr>
                <w:sz w:val="24"/>
                <w:szCs w:val="24"/>
              </w:rPr>
              <w:t>-</w:t>
            </w:r>
          </w:p>
        </w:tc>
        <w:tc>
          <w:tcPr>
            <w:tcW w:w="784" w:type="dxa"/>
          </w:tcPr>
          <w:p w:rsidR="009C7C73" w:rsidRPr="00931AF9" w:rsidRDefault="009C7C73" w:rsidP="004E4DF9">
            <w:pPr>
              <w:jc w:val="center"/>
              <w:rPr>
                <w:sz w:val="24"/>
                <w:szCs w:val="24"/>
              </w:rPr>
            </w:pPr>
            <w:r w:rsidRPr="00931AF9">
              <w:rPr>
                <w:sz w:val="24"/>
                <w:szCs w:val="24"/>
              </w:rPr>
              <w:t>-</w:t>
            </w:r>
          </w:p>
        </w:tc>
      </w:tr>
      <w:tr w:rsidR="009C7C73" w:rsidRPr="00931AF9" w:rsidTr="00EB0BAB">
        <w:trPr>
          <w:trHeight w:val="181"/>
          <w:jc w:val="right"/>
        </w:trPr>
        <w:tc>
          <w:tcPr>
            <w:tcW w:w="1019" w:type="dxa"/>
            <w:vMerge/>
          </w:tcPr>
          <w:p w:rsidR="009C7C73" w:rsidRPr="00931AF9" w:rsidRDefault="009C7C73" w:rsidP="00AD6413">
            <w:pPr>
              <w:jc w:val="center"/>
              <w:rPr>
                <w:sz w:val="24"/>
                <w:szCs w:val="24"/>
              </w:rPr>
            </w:pPr>
          </w:p>
        </w:tc>
        <w:tc>
          <w:tcPr>
            <w:tcW w:w="1984" w:type="dxa"/>
            <w:vMerge/>
          </w:tcPr>
          <w:p w:rsidR="009C7C73" w:rsidRPr="00931AF9" w:rsidRDefault="009C7C73" w:rsidP="00AD6413">
            <w:pPr>
              <w:jc w:val="both"/>
              <w:rPr>
                <w:sz w:val="24"/>
                <w:szCs w:val="24"/>
              </w:rPr>
            </w:pPr>
          </w:p>
        </w:tc>
        <w:tc>
          <w:tcPr>
            <w:tcW w:w="1559" w:type="dxa"/>
            <w:vMerge/>
          </w:tcPr>
          <w:p w:rsidR="009C7C73" w:rsidRPr="00931AF9" w:rsidRDefault="009C7C73" w:rsidP="00AD6413">
            <w:pPr>
              <w:jc w:val="both"/>
              <w:rPr>
                <w:sz w:val="24"/>
                <w:szCs w:val="24"/>
              </w:rPr>
            </w:pPr>
          </w:p>
        </w:tc>
        <w:tc>
          <w:tcPr>
            <w:tcW w:w="1134" w:type="dxa"/>
          </w:tcPr>
          <w:p w:rsidR="009C7C73" w:rsidRPr="00931AF9" w:rsidRDefault="009C7C73" w:rsidP="00AD6413">
            <w:pPr>
              <w:jc w:val="center"/>
              <w:rPr>
                <w:sz w:val="24"/>
                <w:szCs w:val="24"/>
              </w:rPr>
            </w:pPr>
            <w:r w:rsidRPr="00931AF9">
              <w:rPr>
                <w:sz w:val="24"/>
                <w:szCs w:val="24"/>
              </w:rPr>
              <w:t>х</w:t>
            </w:r>
          </w:p>
        </w:tc>
        <w:tc>
          <w:tcPr>
            <w:tcW w:w="1134" w:type="dxa"/>
          </w:tcPr>
          <w:p w:rsidR="009C7C73" w:rsidRPr="00931AF9" w:rsidRDefault="009C7C73" w:rsidP="00AD6413">
            <w:pPr>
              <w:jc w:val="both"/>
              <w:rPr>
                <w:sz w:val="24"/>
                <w:szCs w:val="24"/>
              </w:rPr>
            </w:pPr>
            <w:r w:rsidRPr="00931AF9">
              <w:rPr>
                <w:sz w:val="24"/>
                <w:szCs w:val="24"/>
              </w:rPr>
              <w:t>бюджет автономного округа</w:t>
            </w:r>
          </w:p>
        </w:tc>
        <w:tc>
          <w:tcPr>
            <w:tcW w:w="992" w:type="dxa"/>
          </w:tcPr>
          <w:p w:rsidR="009C7C73" w:rsidRPr="00931AF9" w:rsidRDefault="009C7C73" w:rsidP="00D747EE">
            <w:pPr>
              <w:jc w:val="center"/>
              <w:rPr>
                <w:sz w:val="24"/>
                <w:szCs w:val="24"/>
              </w:rPr>
            </w:pPr>
            <w:r w:rsidRPr="00931AF9">
              <w:rPr>
                <w:sz w:val="24"/>
                <w:szCs w:val="24"/>
              </w:rPr>
              <w:t>324,3</w:t>
            </w:r>
          </w:p>
        </w:tc>
        <w:tc>
          <w:tcPr>
            <w:tcW w:w="929" w:type="dxa"/>
          </w:tcPr>
          <w:p w:rsidR="009C7C73" w:rsidRPr="00931AF9" w:rsidRDefault="009C7C73" w:rsidP="00D747EE">
            <w:pPr>
              <w:jc w:val="center"/>
              <w:rPr>
                <w:sz w:val="24"/>
                <w:szCs w:val="24"/>
              </w:rPr>
            </w:pPr>
            <w:r w:rsidRPr="00931AF9">
              <w:rPr>
                <w:sz w:val="24"/>
                <w:szCs w:val="24"/>
              </w:rPr>
              <w:t>108,1</w:t>
            </w:r>
          </w:p>
        </w:tc>
        <w:tc>
          <w:tcPr>
            <w:tcW w:w="851" w:type="dxa"/>
          </w:tcPr>
          <w:p w:rsidR="009C7C73" w:rsidRPr="00931AF9" w:rsidRDefault="009C7C73" w:rsidP="00D747EE">
            <w:pPr>
              <w:jc w:val="center"/>
              <w:rPr>
                <w:sz w:val="24"/>
                <w:szCs w:val="24"/>
              </w:rPr>
            </w:pPr>
            <w:r w:rsidRPr="00931AF9">
              <w:rPr>
                <w:sz w:val="24"/>
                <w:szCs w:val="24"/>
              </w:rPr>
              <w:t>108,1</w:t>
            </w:r>
          </w:p>
        </w:tc>
        <w:tc>
          <w:tcPr>
            <w:tcW w:w="786" w:type="dxa"/>
          </w:tcPr>
          <w:p w:rsidR="009C7C73" w:rsidRPr="00931AF9" w:rsidRDefault="009C7C73" w:rsidP="00D747EE">
            <w:pPr>
              <w:jc w:val="center"/>
              <w:rPr>
                <w:sz w:val="24"/>
                <w:szCs w:val="24"/>
              </w:rPr>
            </w:pPr>
            <w:r w:rsidRPr="00931AF9">
              <w:rPr>
                <w:sz w:val="24"/>
                <w:szCs w:val="24"/>
              </w:rPr>
              <w:t>108,1</w:t>
            </w:r>
          </w:p>
        </w:tc>
        <w:tc>
          <w:tcPr>
            <w:tcW w:w="916" w:type="dxa"/>
          </w:tcPr>
          <w:p w:rsidR="009C7C73" w:rsidRPr="00931AF9" w:rsidRDefault="009C7C73" w:rsidP="004E4DF9">
            <w:pPr>
              <w:jc w:val="center"/>
              <w:rPr>
                <w:sz w:val="24"/>
                <w:szCs w:val="24"/>
              </w:rPr>
            </w:pPr>
            <w:r w:rsidRPr="00931AF9">
              <w:rPr>
                <w:sz w:val="24"/>
                <w:szCs w:val="24"/>
              </w:rPr>
              <w:t>-</w:t>
            </w:r>
          </w:p>
        </w:tc>
        <w:tc>
          <w:tcPr>
            <w:tcW w:w="851" w:type="dxa"/>
          </w:tcPr>
          <w:p w:rsidR="009C7C73" w:rsidRPr="00931AF9" w:rsidRDefault="009C7C73" w:rsidP="004E4DF9">
            <w:pPr>
              <w:jc w:val="center"/>
              <w:rPr>
                <w:sz w:val="24"/>
                <w:szCs w:val="24"/>
              </w:rPr>
            </w:pPr>
            <w:r w:rsidRPr="00931AF9">
              <w:rPr>
                <w:sz w:val="24"/>
                <w:szCs w:val="24"/>
              </w:rPr>
              <w:t>-</w:t>
            </w:r>
          </w:p>
        </w:tc>
        <w:tc>
          <w:tcPr>
            <w:tcW w:w="918" w:type="dxa"/>
          </w:tcPr>
          <w:p w:rsidR="009C7C73" w:rsidRPr="00931AF9" w:rsidRDefault="009C7C73" w:rsidP="004E4DF9">
            <w:pPr>
              <w:jc w:val="center"/>
              <w:rPr>
                <w:sz w:val="24"/>
                <w:szCs w:val="24"/>
              </w:rPr>
            </w:pPr>
            <w:r w:rsidRPr="00931AF9">
              <w:rPr>
                <w:sz w:val="24"/>
                <w:szCs w:val="24"/>
              </w:rPr>
              <w:t>-</w:t>
            </w:r>
          </w:p>
        </w:tc>
        <w:tc>
          <w:tcPr>
            <w:tcW w:w="784" w:type="dxa"/>
          </w:tcPr>
          <w:p w:rsidR="009C7C73" w:rsidRPr="00931AF9" w:rsidRDefault="009C7C73" w:rsidP="004E4DF9">
            <w:pPr>
              <w:jc w:val="center"/>
              <w:rPr>
                <w:sz w:val="24"/>
                <w:szCs w:val="24"/>
              </w:rPr>
            </w:pPr>
            <w:r w:rsidRPr="00931AF9">
              <w:rPr>
                <w:sz w:val="24"/>
                <w:szCs w:val="24"/>
              </w:rPr>
              <w:t>-</w:t>
            </w:r>
          </w:p>
        </w:tc>
        <w:tc>
          <w:tcPr>
            <w:tcW w:w="784" w:type="dxa"/>
          </w:tcPr>
          <w:p w:rsidR="009C7C73" w:rsidRPr="00931AF9" w:rsidRDefault="009C7C73" w:rsidP="004E4DF9">
            <w:pPr>
              <w:jc w:val="center"/>
              <w:rPr>
                <w:sz w:val="24"/>
                <w:szCs w:val="24"/>
              </w:rPr>
            </w:pPr>
            <w:r w:rsidRPr="00931AF9">
              <w:rPr>
                <w:sz w:val="24"/>
                <w:szCs w:val="24"/>
              </w:rPr>
              <w:t>-</w:t>
            </w:r>
          </w:p>
        </w:tc>
        <w:tc>
          <w:tcPr>
            <w:tcW w:w="784" w:type="dxa"/>
          </w:tcPr>
          <w:p w:rsidR="009C7C73" w:rsidRPr="00931AF9" w:rsidRDefault="009C7C73" w:rsidP="004E4DF9">
            <w:pPr>
              <w:jc w:val="center"/>
              <w:rPr>
                <w:sz w:val="24"/>
                <w:szCs w:val="24"/>
              </w:rPr>
            </w:pPr>
            <w:r w:rsidRPr="00931AF9">
              <w:rPr>
                <w:sz w:val="24"/>
                <w:szCs w:val="24"/>
              </w:rPr>
              <w:t>-</w:t>
            </w:r>
          </w:p>
        </w:tc>
      </w:tr>
      <w:tr w:rsidR="009C7C73" w:rsidRPr="00931AF9" w:rsidTr="00EB0BAB">
        <w:trPr>
          <w:trHeight w:val="181"/>
          <w:jc w:val="right"/>
        </w:trPr>
        <w:tc>
          <w:tcPr>
            <w:tcW w:w="4562" w:type="dxa"/>
            <w:gridSpan w:val="3"/>
            <w:vMerge w:val="restart"/>
          </w:tcPr>
          <w:p w:rsidR="009C7C73" w:rsidRPr="00931AF9" w:rsidRDefault="009C7C73" w:rsidP="00AD6413">
            <w:pPr>
              <w:jc w:val="both"/>
              <w:rPr>
                <w:sz w:val="24"/>
                <w:szCs w:val="24"/>
              </w:rPr>
            </w:pPr>
            <w:r w:rsidRPr="00931AF9">
              <w:rPr>
                <w:sz w:val="24"/>
                <w:szCs w:val="24"/>
              </w:rPr>
              <w:lastRenderedPageBreak/>
              <w:t>Итого по основному мероприятию 1.2.</w:t>
            </w:r>
          </w:p>
        </w:tc>
        <w:tc>
          <w:tcPr>
            <w:tcW w:w="1134" w:type="dxa"/>
          </w:tcPr>
          <w:p w:rsidR="009C7C73" w:rsidRPr="00931AF9" w:rsidRDefault="009C7C73" w:rsidP="00AD6413">
            <w:pPr>
              <w:jc w:val="center"/>
              <w:rPr>
                <w:sz w:val="24"/>
                <w:szCs w:val="24"/>
              </w:rPr>
            </w:pPr>
            <w:r w:rsidRPr="00931AF9">
              <w:rPr>
                <w:sz w:val="24"/>
                <w:szCs w:val="24"/>
              </w:rPr>
              <w:t>х</w:t>
            </w:r>
          </w:p>
        </w:tc>
        <w:tc>
          <w:tcPr>
            <w:tcW w:w="1134" w:type="dxa"/>
          </w:tcPr>
          <w:p w:rsidR="009C7C73" w:rsidRPr="00931AF9" w:rsidRDefault="009C7C73" w:rsidP="00AD6413">
            <w:pPr>
              <w:jc w:val="both"/>
              <w:rPr>
                <w:sz w:val="24"/>
                <w:szCs w:val="24"/>
              </w:rPr>
            </w:pPr>
            <w:r w:rsidRPr="00931AF9">
              <w:rPr>
                <w:sz w:val="24"/>
                <w:szCs w:val="24"/>
              </w:rPr>
              <w:t xml:space="preserve">всего </w:t>
            </w:r>
          </w:p>
        </w:tc>
        <w:tc>
          <w:tcPr>
            <w:tcW w:w="992" w:type="dxa"/>
          </w:tcPr>
          <w:p w:rsidR="009C7C73" w:rsidRPr="00931AF9" w:rsidRDefault="009C7C73" w:rsidP="00D747EE">
            <w:pPr>
              <w:jc w:val="center"/>
              <w:rPr>
                <w:sz w:val="24"/>
                <w:szCs w:val="24"/>
              </w:rPr>
            </w:pPr>
            <w:r w:rsidRPr="00931AF9">
              <w:rPr>
                <w:sz w:val="24"/>
                <w:szCs w:val="24"/>
              </w:rPr>
              <w:t>324,3</w:t>
            </w:r>
          </w:p>
        </w:tc>
        <w:tc>
          <w:tcPr>
            <w:tcW w:w="929" w:type="dxa"/>
          </w:tcPr>
          <w:p w:rsidR="009C7C73" w:rsidRPr="00931AF9" w:rsidRDefault="009C7C73" w:rsidP="00D747EE">
            <w:pPr>
              <w:jc w:val="center"/>
              <w:rPr>
                <w:sz w:val="24"/>
                <w:szCs w:val="24"/>
              </w:rPr>
            </w:pPr>
            <w:r w:rsidRPr="00931AF9">
              <w:rPr>
                <w:sz w:val="24"/>
                <w:szCs w:val="24"/>
              </w:rPr>
              <w:t>108,1</w:t>
            </w:r>
          </w:p>
        </w:tc>
        <w:tc>
          <w:tcPr>
            <w:tcW w:w="851" w:type="dxa"/>
          </w:tcPr>
          <w:p w:rsidR="009C7C73" w:rsidRPr="00931AF9" w:rsidRDefault="009C7C73" w:rsidP="00D747EE">
            <w:pPr>
              <w:jc w:val="center"/>
              <w:rPr>
                <w:sz w:val="24"/>
                <w:szCs w:val="24"/>
              </w:rPr>
            </w:pPr>
            <w:r w:rsidRPr="00931AF9">
              <w:rPr>
                <w:sz w:val="24"/>
                <w:szCs w:val="24"/>
              </w:rPr>
              <w:t>108,1</w:t>
            </w:r>
          </w:p>
        </w:tc>
        <w:tc>
          <w:tcPr>
            <w:tcW w:w="786" w:type="dxa"/>
          </w:tcPr>
          <w:p w:rsidR="009C7C73" w:rsidRPr="00931AF9" w:rsidRDefault="009C7C73" w:rsidP="00D747EE">
            <w:pPr>
              <w:jc w:val="center"/>
              <w:rPr>
                <w:sz w:val="24"/>
                <w:szCs w:val="24"/>
              </w:rPr>
            </w:pPr>
            <w:r w:rsidRPr="00931AF9">
              <w:rPr>
                <w:sz w:val="24"/>
                <w:szCs w:val="24"/>
              </w:rPr>
              <w:t>108,1</w:t>
            </w:r>
          </w:p>
        </w:tc>
        <w:tc>
          <w:tcPr>
            <w:tcW w:w="916" w:type="dxa"/>
          </w:tcPr>
          <w:p w:rsidR="009C7C73" w:rsidRPr="00931AF9" w:rsidRDefault="009C7C73" w:rsidP="004E4DF9">
            <w:pPr>
              <w:jc w:val="center"/>
              <w:rPr>
                <w:sz w:val="24"/>
                <w:szCs w:val="24"/>
              </w:rPr>
            </w:pPr>
            <w:r w:rsidRPr="00931AF9">
              <w:rPr>
                <w:sz w:val="24"/>
                <w:szCs w:val="24"/>
              </w:rPr>
              <w:t>-</w:t>
            </w:r>
          </w:p>
        </w:tc>
        <w:tc>
          <w:tcPr>
            <w:tcW w:w="851" w:type="dxa"/>
          </w:tcPr>
          <w:p w:rsidR="009C7C73" w:rsidRPr="00931AF9" w:rsidRDefault="009C7C73" w:rsidP="004E4DF9">
            <w:pPr>
              <w:jc w:val="center"/>
              <w:rPr>
                <w:sz w:val="24"/>
                <w:szCs w:val="24"/>
              </w:rPr>
            </w:pPr>
            <w:r w:rsidRPr="00931AF9">
              <w:rPr>
                <w:sz w:val="24"/>
                <w:szCs w:val="24"/>
              </w:rPr>
              <w:t>-</w:t>
            </w:r>
          </w:p>
        </w:tc>
        <w:tc>
          <w:tcPr>
            <w:tcW w:w="918" w:type="dxa"/>
          </w:tcPr>
          <w:p w:rsidR="009C7C73" w:rsidRPr="00931AF9" w:rsidRDefault="009C7C73" w:rsidP="004E4DF9">
            <w:pPr>
              <w:jc w:val="center"/>
              <w:rPr>
                <w:sz w:val="24"/>
                <w:szCs w:val="24"/>
              </w:rPr>
            </w:pPr>
            <w:r w:rsidRPr="00931AF9">
              <w:rPr>
                <w:sz w:val="24"/>
                <w:szCs w:val="24"/>
              </w:rPr>
              <w:t>-</w:t>
            </w:r>
          </w:p>
        </w:tc>
        <w:tc>
          <w:tcPr>
            <w:tcW w:w="784" w:type="dxa"/>
          </w:tcPr>
          <w:p w:rsidR="009C7C73" w:rsidRPr="00931AF9" w:rsidRDefault="009C7C73" w:rsidP="004E4DF9">
            <w:pPr>
              <w:jc w:val="center"/>
              <w:rPr>
                <w:sz w:val="24"/>
                <w:szCs w:val="24"/>
              </w:rPr>
            </w:pPr>
            <w:r w:rsidRPr="00931AF9">
              <w:rPr>
                <w:sz w:val="24"/>
                <w:szCs w:val="24"/>
              </w:rPr>
              <w:t>-</w:t>
            </w:r>
          </w:p>
        </w:tc>
        <w:tc>
          <w:tcPr>
            <w:tcW w:w="784" w:type="dxa"/>
          </w:tcPr>
          <w:p w:rsidR="009C7C73" w:rsidRPr="00931AF9" w:rsidRDefault="009C7C73" w:rsidP="004E4DF9">
            <w:pPr>
              <w:jc w:val="center"/>
              <w:rPr>
                <w:sz w:val="24"/>
                <w:szCs w:val="24"/>
              </w:rPr>
            </w:pPr>
            <w:r w:rsidRPr="00931AF9">
              <w:rPr>
                <w:sz w:val="24"/>
                <w:szCs w:val="24"/>
              </w:rPr>
              <w:t>-</w:t>
            </w:r>
          </w:p>
        </w:tc>
        <w:tc>
          <w:tcPr>
            <w:tcW w:w="784" w:type="dxa"/>
          </w:tcPr>
          <w:p w:rsidR="009C7C73" w:rsidRPr="00931AF9" w:rsidRDefault="009C7C73" w:rsidP="004E4DF9">
            <w:pPr>
              <w:jc w:val="center"/>
              <w:rPr>
                <w:sz w:val="24"/>
                <w:szCs w:val="24"/>
              </w:rPr>
            </w:pPr>
            <w:r w:rsidRPr="00931AF9">
              <w:rPr>
                <w:sz w:val="24"/>
                <w:szCs w:val="24"/>
              </w:rPr>
              <w:t>-</w:t>
            </w:r>
          </w:p>
        </w:tc>
      </w:tr>
      <w:tr w:rsidR="009C7C73" w:rsidRPr="00931AF9" w:rsidTr="00EB0BAB">
        <w:trPr>
          <w:trHeight w:val="181"/>
          <w:jc w:val="right"/>
        </w:trPr>
        <w:tc>
          <w:tcPr>
            <w:tcW w:w="4562" w:type="dxa"/>
            <w:gridSpan w:val="3"/>
            <w:vMerge/>
          </w:tcPr>
          <w:p w:rsidR="009C7C73" w:rsidRPr="00931AF9" w:rsidRDefault="009C7C73" w:rsidP="00AD6413">
            <w:pPr>
              <w:rPr>
                <w:sz w:val="24"/>
                <w:szCs w:val="24"/>
              </w:rPr>
            </w:pPr>
          </w:p>
        </w:tc>
        <w:tc>
          <w:tcPr>
            <w:tcW w:w="1134" w:type="dxa"/>
          </w:tcPr>
          <w:p w:rsidR="009C7C73" w:rsidRPr="00931AF9" w:rsidRDefault="009C7C73" w:rsidP="00AD6413">
            <w:pPr>
              <w:jc w:val="center"/>
              <w:rPr>
                <w:sz w:val="24"/>
                <w:szCs w:val="24"/>
              </w:rPr>
            </w:pPr>
            <w:r w:rsidRPr="00931AF9">
              <w:rPr>
                <w:sz w:val="24"/>
                <w:szCs w:val="24"/>
              </w:rPr>
              <w:t>х</w:t>
            </w:r>
          </w:p>
        </w:tc>
        <w:tc>
          <w:tcPr>
            <w:tcW w:w="1134" w:type="dxa"/>
          </w:tcPr>
          <w:p w:rsidR="009C7C73" w:rsidRPr="00931AF9" w:rsidRDefault="009C7C73" w:rsidP="00AD6413">
            <w:pPr>
              <w:jc w:val="both"/>
              <w:rPr>
                <w:sz w:val="24"/>
                <w:szCs w:val="24"/>
              </w:rPr>
            </w:pPr>
            <w:r w:rsidRPr="00931AF9">
              <w:rPr>
                <w:sz w:val="24"/>
                <w:szCs w:val="24"/>
              </w:rPr>
              <w:t>бюджет автономного округа</w:t>
            </w:r>
          </w:p>
        </w:tc>
        <w:tc>
          <w:tcPr>
            <w:tcW w:w="992" w:type="dxa"/>
          </w:tcPr>
          <w:p w:rsidR="009C7C73" w:rsidRPr="00931AF9" w:rsidRDefault="009C7C73" w:rsidP="00D747EE">
            <w:pPr>
              <w:jc w:val="center"/>
              <w:rPr>
                <w:sz w:val="24"/>
                <w:szCs w:val="24"/>
              </w:rPr>
            </w:pPr>
            <w:r w:rsidRPr="00931AF9">
              <w:rPr>
                <w:sz w:val="24"/>
                <w:szCs w:val="24"/>
              </w:rPr>
              <w:t>324,3</w:t>
            </w:r>
          </w:p>
        </w:tc>
        <w:tc>
          <w:tcPr>
            <w:tcW w:w="929" w:type="dxa"/>
          </w:tcPr>
          <w:p w:rsidR="009C7C73" w:rsidRPr="00931AF9" w:rsidRDefault="009C7C73" w:rsidP="00D747EE">
            <w:pPr>
              <w:jc w:val="center"/>
              <w:rPr>
                <w:sz w:val="24"/>
                <w:szCs w:val="24"/>
              </w:rPr>
            </w:pPr>
            <w:r w:rsidRPr="00931AF9">
              <w:rPr>
                <w:sz w:val="24"/>
                <w:szCs w:val="24"/>
              </w:rPr>
              <w:t>108,1</w:t>
            </w:r>
          </w:p>
        </w:tc>
        <w:tc>
          <w:tcPr>
            <w:tcW w:w="851" w:type="dxa"/>
          </w:tcPr>
          <w:p w:rsidR="009C7C73" w:rsidRPr="00931AF9" w:rsidRDefault="009C7C73" w:rsidP="00D747EE">
            <w:pPr>
              <w:jc w:val="center"/>
              <w:rPr>
                <w:sz w:val="24"/>
                <w:szCs w:val="24"/>
              </w:rPr>
            </w:pPr>
            <w:r w:rsidRPr="00931AF9">
              <w:rPr>
                <w:sz w:val="24"/>
                <w:szCs w:val="24"/>
              </w:rPr>
              <w:t>108,1</w:t>
            </w:r>
          </w:p>
        </w:tc>
        <w:tc>
          <w:tcPr>
            <w:tcW w:w="786" w:type="dxa"/>
          </w:tcPr>
          <w:p w:rsidR="009C7C73" w:rsidRPr="00931AF9" w:rsidRDefault="009C7C73" w:rsidP="00D747EE">
            <w:pPr>
              <w:jc w:val="center"/>
              <w:rPr>
                <w:sz w:val="24"/>
                <w:szCs w:val="24"/>
              </w:rPr>
            </w:pPr>
            <w:r w:rsidRPr="00931AF9">
              <w:rPr>
                <w:sz w:val="24"/>
                <w:szCs w:val="24"/>
              </w:rPr>
              <w:t>108,1</w:t>
            </w:r>
          </w:p>
        </w:tc>
        <w:tc>
          <w:tcPr>
            <w:tcW w:w="916" w:type="dxa"/>
          </w:tcPr>
          <w:p w:rsidR="009C7C73" w:rsidRPr="00931AF9" w:rsidRDefault="009C7C73" w:rsidP="004E4DF9">
            <w:pPr>
              <w:jc w:val="center"/>
              <w:rPr>
                <w:sz w:val="24"/>
                <w:szCs w:val="24"/>
              </w:rPr>
            </w:pPr>
            <w:r w:rsidRPr="00931AF9">
              <w:rPr>
                <w:sz w:val="24"/>
                <w:szCs w:val="24"/>
              </w:rPr>
              <w:t>-</w:t>
            </w:r>
          </w:p>
        </w:tc>
        <w:tc>
          <w:tcPr>
            <w:tcW w:w="851" w:type="dxa"/>
          </w:tcPr>
          <w:p w:rsidR="009C7C73" w:rsidRPr="00931AF9" w:rsidRDefault="009C7C73" w:rsidP="004E4DF9">
            <w:pPr>
              <w:jc w:val="center"/>
              <w:rPr>
                <w:sz w:val="24"/>
                <w:szCs w:val="24"/>
              </w:rPr>
            </w:pPr>
            <w:r w:rsidRPr="00931AF9">
              <w:rPr>
                <w:sz w:val="24"/>
                <w:szCs w:val="24"/>
              </w:rPr>
              <w:t>-</w:t>
            </w:r>
          </w:p>
        </w:tc>
        <w:tc>
          <w:tcPr>
            <w:tcW w:w="918" w:type="dxa"/>
          </w:tcPr>
          <w:p w:rsidR="009C7C73" w:rsidRPr="00931AF9" w:rsidRDefault="009C7C73" w:rsidP="004E4DF9">
            <w:pPr>
              <w:jc w:val="center"/>
              <w:rPr>
                <w:sz w:val="24"/>
                <w:szCs w:val="24"/>
              </w:rPr>
            </w:pPr>
            <w:r w:rsidRPr="00931AF9">
              <w:rPr>
                <w:sz w:val="24"/>
                <w:szCs w:val="24"/>
              </w:rPr>
              <w:t>-</w:t>
            </w:r>
          </w:p>
        </w:tc>
        <w:tc>
          <w:tcPr>
            <w:tcW w:w="784" w:type="dxa"/>
          </w:tcPr>
          <w:p w:rsidR="009C7C73" w:rsidRPr="00931AF9" w:rsidRDefault="009C7C73" w:rsidP="004E4DF9">
            <w:pPr>
              <w:jc w:val="center"/>
              <w:rPr>
                <w:sz w:val="24"/>
                <w:szCs w:val="24"/>
              </w:rPr>
            </w:pPr>
            <w:r w:rsidRPr="00931AF9">
              <w:rPr>
                <w:sz w:val="24"/>
                <w:szCs w:val="24"/>
              </w:rPr>
              <w:t>-</w:t>
            </w:r>
          </w:p>
        </w:tc>
        <w:tc>
          <w:tcPr>
            <w:tcW w:w="784" w:type="dxa"/>
          </w:tcPr>
          <w:p w:rsidR="009C7C73" w:rsidRPr="00931AF9" w:rsidRDefault="009C7C73" w:rsidP="004E4DF9">
            <w:pPr>
              <w:jc w:val="center"/>
              <w:rPr>
                <w:sz w:val="24"/>
                <w:szCs w:val="24"/>
              </w:rPr>
            </w:pPr>
            <w:r w:rsidRPr="00931AF9">
              <w:rPr>
                <w:sz w:val="24"/>
                <w:szCs w:val="24"/>
              </w:rPr>
              <w:t>-</w:t>
            </w:r>
          </w:p>
        </w:tc>
        <w:tc>
          <w:tcPr>
            <w:tcW w:w="784" w:type="dxa"/>
          </w:tcPr>
          <w:p w:rsidR="009C7C73" w:rsidRPr="00931AF9" w:rsidRDefault="009C7C73" w:rsidP="004E4DF9">
            <w:pPr>
              <w:jc w:val="center"/>
              <w:rPr>
                <w:sz w:val="24"/>
                <w:szCs w:val="24"/>
              </w:rPr>
            </w:pPr>
            <w:r w:rsidRPr="00931AF9">
              <w:rPr>
                <w:sz w:val="24"/>
                <w:szCs w:val="24"/>
              </w:rPr>
              <w:t>-</w:t>
            </w:r>
          </w:p>
        </w:tc>
      </w:tr>
      <w:tr w:rsidR="009C7C73" w:rsidRPr="00931AF9" w:rsidTr="00EB0BAB">
        <w:trPr>
          <w:trHeight w:val="181"/>
          <w:jc w:val="right"/>
        </w:trPr>
        <w:tc>
          <w:tcPr>
            <w:tcW w:w="1019" w:type="dxa"/>
            <w:vMerge w:val="restart"/>
          </w:tcPr>
          <w:p w:rsidR="009C7C73" w:rsidRPr="00931AF9" w:rsidRDefault="009C7C73" w:rsidP="00AD6413">
            <w:pPr>
              <w:jc w:val="center"/>
              <w:rPr>
                <w:sz w:val="24"/>
                <w:szCs w:val="24"/>
              </w:rPr>
            </w:pPr>
            <w:r w:rsidRPr="00931AF9">
              <w:rPr>
                <w:sz w:val="24"/>
                <w:szCs w:val="24"/>
              </w:rPr>
              <w:t>1.3.</w:t>
            </w:r>
          </w:p>
        </w:tc>
        <w:tc>
          <w:tcPr>
            <w:tcW w:w="1984" w:type="dxa"/>
            <w:vMerge w:val="restart"/>
          </w:tcPr>
          <w:p w:rsidR="009C7C73" w:rsidRPr="00931AF9" w:rsidRDefault="009C7C73" w:rsidP="00F8096C">
            <w:pPr>
              <w:jc w:val="both"/>
              <w:rPr>
                <w:sz w:val="24"/>
                <w:szCs w:val="24"/>
              </w:rPr>
            </w:pPr>
            <w:r w:rsidRPr="00931AF9">
              <w:rPr>
                <w:sz w:val="24"/>
                <w:szCs w:val="24"/>
              </w:rPr>
              <w:t xml:space="preserve">Снижение негативного воздействия на окружающую среду </w:t>
            </w:r>
          </w:p>
        </w:tc>
        <w:tc>
          <w:tcPr>
            <w:tcW w:w="1559" w:type="dxa"/>
            <w:vMerge w:val="restart"/>
          </w:tcPr>
          <w:p w:rsidR="009C7C73" w:rsidRPr="00931AF9" w:rsidRDefault="009C7C73" w:rsidP="003C7BD9">
            <w:pPr>
              <w:jc w:val="both"/>
              <w:rPr>
                <w:sz w:val="24"/>
                <w:szCs w:val="24"/>
              </w:rPr>
            </w:pPr>
            <w:r w:rsidRPr="00931AF9">
              <w:rPr>
                <w:sz w:val="24"/>
                <w:szCs w:val="24"/>
              </w:rPr>
              <w:t>управление экологии и природопользования администрации района</w:t>
            </w:r>
          </w:p>
        </w:tc>
        <w:tc>
          <w:tcPr>
            <w:tcW w:w="1134" w:type="dxa"/>
            <w:vMerge w:val="restart"/>
          </w:tcPr>
          <w:p w:rsidR="009C7C73" w:rsidRPr="00931AF9" w:rsidRDefault="009C7C73" w:rsidP="00B041F9">
            <w:pPr>
              <w:jc w:val="center"/>
              <w:rPr>
                <w:sz w:val="24"/>
                <w:szCs w:val="24"/>
              </w:rPr>
            </w:pPr>
            <w:r w:rsidRPr="00931AF9">
              <w:rPr>
                <w:sz w:val="24"/>
                <w:szCs w:val="24"/>
              </w:rPr>
              <w:t>3, 4, 5</w:t>
            </w:r>
          </w:p>
        </w:tc>
        <w:tc>
          <w:tcPr>
            <w:tcW w:w="1134" w:type="dxa"/>
          </w:tcPr>
          <w:p w:rsidR="009C7C73" w:rsidRPr="00931AF9" w:rsidRDefault="009C7C73" w:rsidP="00AD6413">
            <w:pPr>
              <w:jc w:val="both"/>
              <w:rPr>
                <w:sz w:val="24"/>
                <w:szCs w:val="24"/>
              </w:rPr>
            </w:pPr>
            <w:r w:rsidRPr="00931AF9">
              <w:rPr>
                <w:sz w:val="24"/>
                <w:szCs w:val="24"/>
              </w:rPr>
              <w:t xml:space="preserve">всего </w:t>
            </w:r>
          </w:p>
        </w:tc>
        <w:tc>
          <w:tcPr>
            <w:tcW w:w="992" w:type="dxa"/>
          </w:tcPr>
          <w:p w:rsidR="009C7C73" w:rsidRPr="00931AF9" w:rsidRDefault="009C7C73" w:rsidP="004E4DF9">
            <w:pPr>
              <w:jc w:val="center"/>
              <w:rPr>
                <w:sz w:val="24"/>
                <w:szCs w:val="24"/>
              </w:rPr>
            </w:pPr>
            <w:r w:rsidRPr="00931AF9">
              <w:rPr>
                <w:sz w:val="24"/>
                <w:szCs w:val="24"/>
              </w:rPr>
              <w:t>0</w:t>
            </w:r>
          </w:p>
        </w:tc>
        <w:tc>
          <w:tcPr>
            <w:tcW w:w="929" w:type="dxa"/>
          </w:tcPr>
          <w:p w:rsidR="009C7C73" w:rsidRPr="00931AF9" w:rsidRDefault="009C7C73" w:rsidP="00AD6413">
            <w:pPr>
              <w:jc w:val="center"/>
              <w:rPr>
                <w:sz w:val="24"/>
                <w:szCs w:val="24"/>
              </w:rPr>
            </w:pPr>
            <w:r w:rsidRPr="00931AF9">
              <w:rPr>
                <w:sz w:val="24"/>
                <w:szCs w:val="24"/>
              </w:rPr>
              <w:t>0</w:t>
            </w:r>
          </w:p>
        </w:tc>
        <w:tc>
          <w:tcPr>
            <w:tcW w:w="851" w:type="dxa"/>
          </w:tcPr>
          <w:p w:rsidR="009C7C73" w:rsidRPr="00931AF9" w:rsidRDefault="009C7C73" w:rsidP="00AD6413">
            <w:pPr>
              <w:jc w:val="center"/>
              <w:rPr>
                <w:sz w:val="24"/>
                <w:szCs w:val="24"/>
              </w:rPr>
            </w:pPr>
            <w:r w:rsidRPr="00931AF9">
              <w:rPr>
                <w:sz w:val="24"/>
                <w:szCs w:val="24"/>
              </w:rPr>
              <w:t>-</w:t>
            </w:r>
          </w:p>
        </w:tc>
        <w:tc>
          <w:tcPr>
            <w:tcW w:w="786" w:type="dxa"/>
          </w:tcPr>
          <w:p w:rsidR="009C7C73" w:rsidRPr="00931AF9" w:rsidRDefault="009C7C73" w:rsidP="00AD6413">
            <w:pPr>
              <w:jc w:val="center"/>
              <w:rPr>
                <w:sz w:val="24"/>
                <w:szCs w:val="24"/>
              </w:rPr>
            </w:pPr>
            <w:r w:rsidRPr="00931AF9">
              <w:rPr>
                <w:sz w:val="24"/>
                <w:szCs w:val="24"/>
              </w:rPr>
              <w:t>-</w:t>
            </w:r>
          </w:p>
        </w:tc>
        <w:tc>
          <w:tcPr>
            <w:tcW w:w="916" w:type="dxa"/>
          </w:tcPr>
          <w:p w:rsidR="009C7C73" w:rsidRPr="00931AF9" w:rsidRDefault="009C7C73" w:rsidP="00863B13">
            <w:pPr>
              <w:jc w:val="center"/>
              <w:rPr>
                <w:sz w:val="24"/>
                <w:szCs w:val="24"/>
              </w:rPr>
            </w:pPr>
            <w:r w:rsidRPr="00931AF9">
              <w:rPr>
                <w:sz w:val="24"/>
                <w:szCs w:val="24"/>
              </w:rPr>
              <w:t>-</w:t>
            </w:r>
          </w:p>
        </w:tc>
        <w:tc>
          <w:tcPr>
            <w:tcW w:w="851" w:type="dxa"/>
          </w:tcPr>
          <w:p w:rsidR="009C7C73" w:rsidRPr="00931AF9" w:rsidRDefault="009C7C73" w:rsidP="00AD6413">
            <w:pPr>
              <w:jc w:val="center"/>
              <w:rPr>
                <w:sz w:val="24"/>
                <w:szCs w:val="24"/>
              </w:rPr>
            </w:pPr>
            <w:r w:rsidRPr="00931AF9">
              <w:rPr>
                <w:sz w:val="24"/>
                <w:szCs w:val="24"/>
              </w:rPr>
              <w:t>-</w:t>
            </w:r>
          </w:p>
        </w:tc>
        <w:tc>
          <w:tcPr>
            <w:tcW w:w="918" w:type="dxa"/>
          </w:tcPr>
          <w:p w:rsidR="009C7C73" w:rsidRPr="00931AF9" w:rsidRDefault="009C7C73" w:rsidP="00AD6413">
            <w:pPr>
              <w:jc w:val="center"/>
              <w:rPr>
                <w:sz w:val="24"/>
                <w:szCs w:val="24"/>
              </w:rPr>
            </w:pPr>
            <w:r w:rsidRPr="00931AF9">
              <w:rPr>
                <w:sz w:val="24"/>
                <w:szCs w:val="24"/>
              </w:rPr>
              <w:t>-</w:t>
            </w:r>
          </w:p>
        </w:tc>
        <w:tc>
          <w:tcPr>
            <w:tcW w:w="784" w:type="dxa"/>
          </w:tcPr>
          <w:p w:rsidR="009C7C73" w:rsidRPr="00931AF9" w:rsidRDefault="009C7C73" w:rsidP="00AD6413">
            <w:pPr>
              <w:jc w:val="center"/>
              <w:rPr>
                <w:sz w:val="24"/>
                <w:szCs w:val="24"/>
              </w:rPr>
            </w:pPr>
            <w:r w:rsidRPr="00931AF9">
              <w:rPr>
                <w:sz w:val="24"/>
                <w:szCs w:val="24"/>
              </w:rPr>
              <w:t>-</w:t>
            </w:r>
          </w:p>
        </w:tc>
        <w:tc>
          <w:tcPr>
            <w:tcW w:w="784" w:type="dxa"/>
          </w:tcPr>
          <w:p w:rsidR="009C7C73" w:rsidRPr="00931AF9" w:rsidRDefault="00D14898" w:rsidP="00AD6413">
            <w:pPr>
              <w:jc w:val="center"/>
              <w:rPr>
                <w:sz w:val="24"/>
                <w:szCs w:val="24"/>
              </w:rPr>
            </w:pPr>
            <w:r>
              <w:rPr>
                <w:sz w:val="24"/>
                <w:szCs w:val="24"/>
              </w:rPr>
              <w:t>-</w:t>
            </w:r>
          </w:p>
        </w:tc>
        <w:tc>
          <w:tcPr>
            <w:tcW w:w="784" w:type="dxa"/>
          </w:tcPr>
          <w:p w:rsidR="009C7C73" w:rsidRPr="00931AF9" w:rsidRDefault="009C7C73" w:rsidP="00AD6413">
            <w:pPr>
              <w:jc w:val="center"/>
              <w:rPr>
                <w:sz w:val="24"/>
                <w:szCs w:val="24"/>
              </w:rPr>
            </w:pPr>
            <w:r w:rsidRPr="00931AF9">
              <w:rPr>
                <w:sz w:val="24"/>
                <w:szCs w:val="24"/>
              </w:rPr>
              <w:t>-</w:t>
            </w:r>
          </w:p>
        </w:tc>
      </w:tr>
      <w:tr w:rsidR="009C7C73" w:rsidRPr="00931AF9" w:rsidTr="00EB0BAB">
        <w:trPr>
          <w:trHeight w:val="181"/>
          <w:jc w:val="right"/>
        </w:trPr>
        <w:tc>
          <w:tcPr>
            <w:tcW w:w="1019" w:type="dxa"/>
            <w:vMerge/>
          </w:tcPr>
          <w:p w:rsidR="009C7C73" w:rsidRPr="00931AF9" w:rsidRDefault="009C7C73" w:rsidP="00AD6413">
            <w:pPr>
              <w:jc w:val="center"/>
              <w:rPr>
                <w:sz w:val="24"/>
                <w:szCs w:val="24"/>
              </w:rPr>
            </w:pPr>
          </w:p>
        </w:tc>
        <w:tc>
          <w:tcPr>
            <w:tcW w:w="1984" w:type="dxa"/>
            <w:vMerge/>
          </w:tcPr>
          <w:p w:rsidR="009C7C73" w:rsidRPr="00931AF9" w:rsidRDefault="009C7C73" w:rsidP="00AD6413">
            <w:pPr>
              <w:rPr>
                <w:sz w:val="24"/>
                <w:szCs w:val="24"/>
              </w:rPr>
            </w:pPr>
          </w:p>
        </w:tc>
        <w:tc>
          <w:tcPr>
            <w:tcW w:w="1559" w:type="dxa"/>
            <w:vMerge/>
          </w:tcPr>
          <w:p w:rsidR="009C7C73" w:rsidRPr="00931AF9" w:rsidRDefault="009C7C73" w:rsidP="00AD6413">
            <w:pPr>
              <w:rPr>
                <w:sz w:val="24"/>
                <w:szCs w:val="24"/>
              </w:rPr>
            </w:pPr>
          </w:p>
        </w:tc>
        <w:tc>
          <w:tcPr>
            <w:tcW w:w="1134" w:type="dxa"/>
            <w:vMerge/>
          </w:tcPr>
          <w:p w:rsidR="009C7C73" w:rsidRPr="00931AF9" w:rsidRDefault="009C7C73" w:rsidP="00AD6413">
            <w:pPr>
              <w:rPr>
                <w:sz w:val="24"/>
                <w:szCs w:val="24"/>
              </w:rPr>
            </w:pPr>
          </w:p>
        </w:tc>
        <w:tc>
          <w:tcPr>
            <w:tcW w:w="1134" w:type="dxa"/>
          </w:tcPr>
          <w:p w:rsidR="009C7C73" w:rsidRPr="00931AF9" w:rsidRDefault="009C7C73" w:rsidP="00AD6413">
            <w:pPr>
              <w:jc w:val="both"/>
              <w:rPr>
                <w:sz w:val="24"/>
                <w:szCs w:val="24"/>
              </w:rPr>
            </w:pPr>
            <w:r w:rsidRPr="00931AF9">
              <w:rPr>
                <w:sz w:val="24"/>
                <w:szCs w:val="24"/>
              </w:rPr>
              <w:t>бюджет района</w:t>
            </w:r>
          </w:p>
        </w:tc>
        <w:tc>
          <w:tcPr>
            <w:tcW w:w="992" w:type="dxa"/>
          </w:tcPr>
          <w:p w:rsidR="009C7C73" w:rsidRPr="00931AF9" w:rsidRDefault="009C7C73" w:rsidP="004E4DF9">
            <w:pPr>
              <w:jc w:val="center"/>
              <w:rPr>
                <w:sz w:val="24"/>
                <w:szCs w:val="24"/>
              </w:rPr>
            </w:pPr>
            <w:r w:rsidRPr="00931AF9">
              <w:rPr>
                <w:sz w:val="24"/>
                <w:szCs w:val="24"/>
              </w:rPr>
              <w:t>0</w:t>
            </w:r>
          </w:p>
        </w:tc>
        <w:tc>
          <w:tcPr>
            <w:tcW w:w="929" w:type="dxa"/>
          </w:tcPr>
          <w:p w:rsidR="009C7C73" w:rsidRPr="00931AF9" w:rsidRDefault="009C7C73" w:rsidP="00AD6413">
            <w:pPr>
              <w:jc w:val="center"/>
              <w:rPr>
                <w:sz w:val="24"/>
                <w:szCs w:val="24"/>
              </w:rPr>
            </w:pPr>
            <w:r w:rsidRPr="00931AF9">
              <w:rPr>
                <w:sz w:val="24"/>
                <w:szCs w:val="24"/>
              </w:rPr>
              <w:t>0</w:t>
            </w:r>
          </w:p>
        </w:tc>
        <w:tc>
          <w:tcPr>
            <w:tcW w:w="851" w:type="dxa"/>
          </w:tcPr>
          <w:p w:rsidR="009C7C73" w:rsidRPr="00931AF9" w:rsidRDefault="009C7C73" w:rsidP="00AD6413">
            <w:pPr>
              <w:jc w:val="center"/>
              <w:rPr>
                <w:sz w:val="24"/>
                <w:szCs w:val="24"/>
              </w:rPr>
            </w:pPr>
            <w:r w:rsidRPr="00931AF9">
              <w:rPr>
                <w:sz w:val="24"/>
                <w:szCs w:val="24"/>
              </w:rPr>
              <w:t>-</w:t>
            </w:r>
          </w:p>
        </w:tc>
        <w:tc>
          <w:tcPr>
            <w:tcW w:w="786" w:type="dxa"/>
          </w:tcPr>
          <w:p w:rsidR="009C7C73" w:rsidRPr="00931AF9" w:rsidRDefault="009C7C73" w:rsidP="00AD6413">
            <w:pPr>
              <w:jc w:val="center"/>
              <w:rPr>
                <w:sz w:val="24"/>
                <w:szCs w:val="24"/>
              </w:rPr>
            </w:pPr>
            <w:r w:rsidRPr="00931AF9">
              <w:rPr>
                <w:sz w:val="24"/>
                <w:szCs w:val="24"/>
              </w:rPr>
              <w:t>-</w:t>
            </w:r>
          </w:p>
        </w:tc>
        <w:tc>
          <w:tcPr>
            <w:tcW w:w="916" w:type="dxa"/>
          </w:tcPr>
          <w:p w:rsidR="009C7C73" w:rsidRPr="00931AF9" w:rsidRDefault="009C7C73" w:rsidP="00863B13">
            <w:pPr>
              <w:jc w:val="center"/>
              <w:rPr>
                <w:sz w:val="24"/>
                <w:szCs w:val="24"/>
              </w:rPr>
            </w:pPr>
            <w:r w:rsidRPr="00931AF9">
              <w:rPr>
                <w:sz w:val="24"/>
                <w:szCs w:val="24"/>
              </w:rPr>
              <w:t>-</w:t>
            </w:r>
          </w:p>
        </w:tc>
        <w:tc>
          <w:tcPr>
            <w:tcW w:w="851" w:type="dxa"/>
          </w:tcPr>
          <w:p w:rsidR="009C7C73" w:rsidRPr="00931AF9" w:rsidRDefault="009C7C73" w:rsidP="00AD6413">
            <w:pPr>
              <w:jc w:val="center"/>
              <w:rPr>
                <w:sz w:val="24"/>
                <w:szCs w:val="24"/>
              </w:rPr>
            </w:pPr>
            <w:r w:rsidRPr="00931AF9">
              <w:rPr>
                <w:sz w:val="24"/>
                <w:szCs w:val="24"/>
              </w:rPr>
              <w:t>-</w:t>
            </w:r>
          </w:p>
        </w:tc>
        <w:tc>
          <w:tcPr>
            <w:tcW w:w="918" w:type="dxa"/>
          </w:tcPr>
          <w:p w:rsidR="009C7C73" w:rsidRPr="00931AF9" w:rsidRDefault="009C7C73" w:rsidP="00AD6413">
            <w:pPr>
              <w:jc w:val="center"/>
              <w:rPr>
                <w:sz w:val="24"/>
                <w:szCs w:val="24"/>
              </w:rPr>
            </w:pPr>
            <w:r w:rsidRPr="00931AF9">
              <w:rPr>
                <w:sz w:val="24"/>
                <w:szCs w:val="24"/>
              </w:rPr>
              <w:t>-</w:t>
            </w:r>
          </w:p>
        </w:tc>
        <w:tc>
          <w:tcPr>
            <w:tcW w:w="784" w:type="dxa"/>
          </w:tcPr>
          <w:p w:rsidR="009C7C73" w:rsidRPr="00931AF9" w:rsidRDefault="009C7C73" w:rsidP="00AD6413">
            <w:pPr>
              <w:jc w:val="center"/>
              <w:rPr>
                <w:sz w:val="24"/>
                <w:szCs w:val="24"/>
              </w:rPr>
            </w:pPr>
            <w:r w:rsidRPr="00931AF9">
              <w:rPr>
                <w:sz w:val="24"/>
                <w:szCs w:val="24"/>
              </w:rPr>
              <w:t>-</w:t>
            </w:r>
          </w:p>
        </w:tc>
        <w:tc>
          <w:tcPr>
            <w:tcW w:w="784" w:type="dxa"/>
          </w:tcPr>
          <w:p w:rsidR="009C7C73" w:rsidRPr="00931AF9" w:rsidRDefault="009C7C73" w:rsidP="00AD6413">
            <w:pPr>
              <w:jc w:val="center"/>
              <w:rPr>
                <w:sz w:val="24"/>
                <w:szCs w:val="24"/>
              </w:rPr>
            </w:pPr>
            <w:r w:rsidRPr="00931AF9">
              <w:rPr>
                <w:sz w:val="24"/>
                <w:szCs w:val="24"/>
              </w:rPr>
              <w:t>-</w:t>
            </w:r>
          </w:p>
        </w:tc>
        <w:tc>
          <w:tcPr>
            <w:tcW w:w="784" w:type="dxa"/>
          </w:tcPr>
          <w:p w:rsidR="009C7C73" w:rsidRPr="00931AF9" w:rsidRDefault="009C7C73" w:rsidP="00AD6413">
            <w:pPr>
              <w:jc w:val="center"/>
              <w:rPr>
                <w:sz w:val="24"/>
                <w:szCs w:val="24"/>
              </w:rPr>
            </w:pPr>
            <w:r w:rsidRPr="00931AF9">
              <w:rPr>
                <w:sz w:val="24"/>
                <w:szCs w:val="24"/>
              </w:rPr>
              <w:t>-</w:t>
            </w:r>
          </w:p>
        </w:tc>
      </w:tr>
      <w:tr w:rsidR="00D14898" w:rsidRPr="00931AF9" w:rsidTr="00EB0BAB">
        <w:trPr>
          <w:trHeight w:val="181"/>
          <w:jc w:val="right"/>
        </w:trPr>
        <w:tc>
          <w:tcPr>
            <w:tcW w:w="1019" w:type="dxa"/>
            <w:vMerge w:val="restart"/>
          </w:tcPr>
          <w:p w:rsidR="00D14898" w:rsidRPr="00931AF9" w:rsidRDefault="00D14898" w:rsidP="00AD6413">
            <w:pPr>
              <w:jc w:val="center"/>
              <w:rPr>
                <w:sz w:val="24"/>
                <w:szCs w:val="24"/>
              </w:rPr>
            </w:pPr>
            <w:r w:rsidRPr="00931AF9">
              <w:rPr>
                <w:sz w:val="24"/>
                <w:szCs w:val="24"/>
              </w:rPr>
              <w:t>1.3.1.</w:t>
            </w:r>
          </w:p>
        </w:tc>
        <w:tc>
          <w:tcPr>
            <w:tcW w:w="1984" w:type="dxa"/>
            <w:vMerge w:val="restart"/>
          </w:tcPr>
          <w:p w:rsidR="00D14898" w:rsidRPr="00EE1728" w:rsidRDefault="00D14898" w:rsidP="00D14898">
            <w:pPr>
              <w:jc w:val="both"/>
              <w:rPr>
                <w:sz w:val="24"/>
                <w:szCs w:val="24"/>
              </w:rPr>
            </w:pPr>
            <w:r w:rsidRPr="00EE1728">
              <w:rPr>
                <w:sz w:val="24"/>
                <w:szCs w:val="24"/>
              </w:rPr>
              <w:t xml:space="preserve">Проектирование объекта «Рекультивация земельного участка, расположенного в районе водозабора города Нижневартовска вводоохраной зоне р. Вах за территорией бывшего кирпичного завода № 2, непосредственно прилегающей с </w:t>
            </w:r>
            <w:r w:rsidRPr="00EE1728">
              <w:rPr>
                <w:sz w:val="24"/>
                <w:szCs w:val="24"/>
              </w:rPr>
              <w:lastRenderedPageBreak/>
              <w:t>северо-восточной стороны к земельному участку с кадастровым номером 86:04:0000001:595»</w:t>
            </w:r>
          </w:p>
        </w:tc>
        <w:tc>
          <w:tcPr>
            <w:tcW w:w="1559" w:type="dxa"/>
            <w:vMerge w:val="restart"/>
          </w:tcPr>
          <w:p w:rsidR="00D14898" w:rsidRPr="00EE1728" w:rsidRDefault="00D14898" w:rsidP="00D14898">
            <w:pPr>
              <w:jc w:val="both"/>
              <w:rPr>
                <w:sz w:val="24"/>
                <w:szCs w:val="24"/>
              </w:rPr>
            </w:pPr>
            <w:r w:rsidRPr="00EE1728">
              <w:rPr>
                <w:sz w:val="24"/>
                <w:szCs w:val="24"/>
              </w:rPr>
              <w:lastRenderedPageBreak/>
              <w:t>управление экологии и природопользования администрации района</w:t>
            </w:r>
          </w:p>
        </w:tc>
        <w:tc>
          <w:tcPr>
            <w:tcW w:w="1134" w:type="dxa"/>
          </w:tcPr>
          <w:p w:rsidR="00D14898" w:rsidRPr="00931AF9" w:rsidRDefault="00D14898" w:rsidP="00D14898">
            <w:pPr>
              <w:jc w:val="center"/>
              <w:rPr>
                <w:sz w:val="24"/>
                <w:szCs w:val="24"/>
              </w:rPr>
            </w:pPr>
            <w:r>
              <w:rPr>
                <w:sz w:val="24"/>
                <w:szCs w:val="24"/>
              </w:rPr>
              <w:t>х</w:t>
            </w:r>
          </w:p>
        </w:tc>
        <w:tc>
          <w:tcPr>
            <w:tcW w:w="1134" w:type="dxa"/>
          </w:tcPr>
          <w:p w:rsidR="00D14898" w:rsidRPr="00931AF9" w:rsidRDefault="00D14898" w:rsidP="00D14898">
            <w:pPr>
              <w:jc w:val="both"/>
              <w:rPr>
                <w:sz w:val="24"/>
                <w:szCs w:val="24"/>
              </w:rPr>
            </w:pPr>
            <w:r w:rsidRPr="00931AF9">
              <w:rPr>
                <w:sz w:val="24"/>
                <w:szCs w:val="24"/>
              </w:rPr>
              <w:t xml:space="preserve">всего </w:t>
            </w:r>
          </w:p>
        </w:tc>
        <w:tc>
          <w:tcPr>
            <w:tcW w:w="992" w:type="dxa"/>
          </w:tcPr>
          <w:p w:rsidR="00D14898" w:rsidRPr="00931AF9" w:rsidRDefault="00D14898" w:rsidP="00D14898">
            <w:pPr>
              <w:jc w:val="center"/>
              <w:rPr>
                <w:sz w:val="24"/>
                <w:szCs w:val="24"/>
              </w:rPr>
            </w:pPr>
            <w:r w:rsidRPr="00931AF9">
              <w:rPr>
                <w:sz w:val="24"/>
                <w:szCs w:val="24"/>
              </w:rPr>
              <w:t>0</w:t>
            </w:r>
          </w:p>
        </w:tc>
        <w:tc>
          <w:tcPr>
            <w:tcW w:w="929" w:type="dxa"/>
          </w:tcPr>
          <w:p w:rsidR="00D14898" w:rsidRPr="00931AF9" w:rsidRDefault="00D14898" w:rsidP="00D14898">
            <w:pPr>
              <w:jc w:val="center"/>
              <w:rPr>
                <w:sz w:val="24"/>
                <w:szCs w:val="24"/>
              </w:rPr>
            </w:pPr>
            <w:r w:rsidRPr="00931AF9">
              <w:rPr>
                <w:sz w:val="24"/>
                <w:szCs w:val="24"/>
              </w:rPr>
              <w:t>0</w:t>
            </w:r>
          </w:p>
        </w:tc>
        <w:tc>
          <w:tcPr>
            <w:tcW w:w="851" w:type="dxa"/>
          </w:tcPr>
          <w:p w:rsidR="00D14898" w:rsidRPr="00931AF9" w:rsidRDefault="00D14898" w:rsidP="00D14898">
            <w:pPr>
              <w:jc w:val="center"/>
              <w:rPr>
                <w:sz w:val="24"/>
                <w:szCs w:val="24"/>
              </w:rPr>
            </w:pPr>
            <w:r w:rsidRPr="00931AF9">
              <w:rPr>
                <w:sz w:val="24"/>
                <w:szCs w:val="24"/>
              </w:rPr>
              <w:t>-</w:t>
            </w:r>
          </w:p>
        </w:tc>
        <w:tc>
          <w:tcPr>
            <w:tcW w:w="786" w:type="dxa"/>
          </w:tcPr>
          <w:p w:rsidR="00D14898" w:rsidRPr="00931AF9" w:rsidRDefault="00D14898" w:rsidP="00D14898">
            <w:pPr>
              <w:jc w:val="center"/>
              <w:rPr>
                <w:sz w:val="24"/>
                <w:szCs w:val="24"/>
              </w:rPr>
            </w:pPr>
            <w:r w:rsidRPr="00931AF9">
              <w:rPr>
                <w:sz w:val="24"/>
                <w:szCs w:val="24"/>
              </w:rPr>
              <w:t>-</w:t>
            </w:r>
          </w:p>
        </w:tc>
        <w:tc>
          <w:tcPr>
            <w:tcW w:w="916" w:type="dxa"/>
          </w:tcPr>
          <w:p w:rsidR="00D14898" w:rsidRPr="00931AF9" w:rsidRDefault="00D14898" w:rsidP="00D14898">
            <w:pPr>
              <w:jc w:val="center"/>
              <w:rPr>
                <w:sz w:val="24"/>
                <w:szCs w:val="24"/>
              </w:rPr>
            </w:pPr>
            <w:r w:rsidRPr="00931AF9">
              <w:rPr>
                <w:sz w:val="24"/>
                <w:szCs w:val="24"/>
              </w:rPr>
              <w:t>-</w:t>
            </w:r>
          </w:p>
        </w:tc>
        <w:tc>
          <w:tcPr>
            <w:tcW w:w="851" w:type="dxa"/>
          </w:tcPr>
          <w:p w:rsidR="00D14898" w:rsidRPr="00931AF9" w:rsidRDefault="00D14898" w:rsidP="00D14898">
            <w:pPr>
              <w:jc w:val="center"/>
              <w:rPr>
                <w:sz w:val="24"/>
                <w:szCs w:val="24"/>
              </w:rPr>
            </w:pPr>
            <w:r w:rsidRPr="00931AF9">
              <w:rPr>
                <w:sz w:val="24"/>
                <w:szCs w:val="24"/>
              </w:rPr>
              <w:t>-</w:t>
            </w:r>
          </w:p>
        </w:tc>
        <w:tc>
          <w:tcPr>
            <w:tcW w:w="918" w:type="dxa"/>
          </w:tcPr>
          <w:p w:rsidR="00D14898" w:rsidRPr="00931AF9" w:rsidRDefault="00D14898" w:rsidP="00D14898">
            <w:pPr>
              <w:jc w:val="center"/>
              <w:rPr>
                <w:sz w:val="24"/>
                <w:szCs w:val="24"/>
              </w:rPr>
            </w:pPr>
            <w:r w:rsidRPr="00931AF9">
              <w:rPr>
                <w:sz w:val="24"/>
                <w:szCs w:val="24"/>
              </w:rPr>
              <w:t>-</w:t>
            </w:r>
          </w:p>
        </w:tc>
        <w:tc>
          <w:tcPr>
            <w:tcW w:w="784" w:type="dxa"/>
          </w:tcPr>
          <w:p w:rsidR="00D14898" w:rsidRPr="00931AF9" w:rsidRDefault="00D14898" w:rsidP="00D14898">
            <w:pPr>
              <w:jc w:val="center"/>
              <w:rPr>
                <w:sz w:val="24"/>
                <w:szCs w:val="24"/>
              </w:rPr>
            </w:pPr>
            <w:r w:rsidRPr="00931AF9">
              <w:rPr>
                <w:sz w:val="24"/>
                <w:szCs w:val="24"/>
              </w:rPr>
              <w:t>-</w:t>
            </w:r>
          </w:p>
        </w:tc>
        <w:tc>
          <w:tcPr>
            <w:tcW w:w="784" w:type="dxa"/>
          </w:tcPr>
          <w:p w:rsidR="00D14898" w:rsidRPr="00931AF9" w:rsidRDefault="00D14898" w:rsidP="00D14898">
            <w:pPr>
              <w:jc w:val="center"/>
              <w:rPr>
                <w:sz w:val="24"/>
                <w:szCs w:val="24"/>
              </w:rPr>
            </w:pPr>
            <w:r>
              <w:rPr>
                <w:sz w:val="24"/>
                <w:szCs w:val="24"/>
              </w:rPr>
              <w:t>-</w:t>
            </w:r>
          </w:p>
        </w:tc>
        <w:tc>
          <w:tcPr>
            <w:tcW w:w="784" w:type="dxa"/>
          </w:tcPr>
          <w:p w:rsidR="00D14898" w:rsidRPr="00931AF9" w:rsidRDefault="00D14898" w:rsidP="00D14898">
            <w:pPr>
              <w:jc w:val="center"/>
              <w:rPr>
                <w:sz w:val="24"/>
                <w:szCs w:val="24"/>
              </w:rPr>
            </w:pPr>
            <w:r w:rsidRPr="00931AF9">
              <w:rPr>
                <w:sz w:val="24"/>
                <w:szCs w:val="24"/>
              </w:rPr>
              <w:t>-</w:t>
            </w:r>
          </w:p>
        </w:tc>
      </w:tr>
      <w:tr w:rsidR="00D14898" w:rsidRPr="00931AF9" w:rsidTr="00EB0BAB">
        <w:trPr>
          <w:trHeight w:val="181"/>
          <w:jc w:val="right"/>
        </w:trPr>
        <w:tc>
          <w:tcPr>
            <w:tcW w:w="1019" w:type="dxa"/>
            <w:vMerge/>
          </w:tcPr>
          <w:p w:rsidR="00D14898" w:rsidRPr="00931AF9" w:rsidRDefault="00D14898" w:rsidP="00AD6413">
            <w:pPr>
              <w:jc w:val="center"/>
              <w:rPr>
                <w:sz w:val="24"/>
                <w:szCs w:val="24"/>
              </w:rPr>
            </w:pPr>
          </w:p>
        </w:tc>
        <w:tc>
          <w:tcPr>
            <w:tcW w:w="1984" w:type="dxa"/>
            <w:vMerge/>
          </w:tcPr>
          <w:p w:rsidR="00D14898" w:rsidRPr="00EE1728" w:rsidRDefault="00D14898" w:rsidP="00D14898">
            <w:pPr>
              <w:rPr>
                <w:sz w:val="24"/>
                <w:szCs w:val="24"/>
              </w:rPr>
            </w:pPr>
          </w:p>
        </w:tc>
        <w:tc>
          <w:tcPr>
            <w:tcW w:w="1559" w:type="dxa"/>
            <w:vMerge/>
          </w:tcPr>
          <w:p w:rsidR="00D14898" w:rsidRPr="00EE1728" w:rsidRDefault="00D14898" w:rsidP="00D14898">
            <w:pPr>
              <w:rPr>
                <w:sz w:val="24"/>
                <w:szCs w:val="24"/>
              </w:rPr>
            </w:pPr>
          </w:p>
        </w:tc>
        <w:tc>
          <w:tcPr>
            <w:tcW w:w="1134" w:type="dxa"/>
          </w:tcPr>
          <w:p w:rsidR="00D14898" w:rsidRPr="00931AF9" w:rsidRDefault="00D14898" w:rsidP="00D14898">
            <w:pPr>
              <w:jc w:val="center"/>
              <w:rPr>
                <w:sz w:val="24"/>
                <w:szCs w:val="24"/>
              </w:rPr>
            </w:pPr>
            <w:r>
              <w:rPr>
                <w:sz w:val="24"/>
                <w:szCs w:val="24"/>
              </w:rPr>
              <w:t>х</w:t>
            </w:r>
          </w:p>
        </w:tc>
        <w:tc>
          <w:tcPr>
            <w:tcW w:w="1134" w:type="dxa"/>
          </w:tcPr>
          <w:p w:rsidR="00D14898" w:rsidRPr="00931AF9" w:rsidRDefault="00D14898" w:rsidP="00D14898">
            <w:pPr>
              <w:jc w:val="both"/>
              <w:rPr>
                <w:sz w:val="24"/>
                <w:szCs w:val="24"/>
              </w:rPr>
            </w:pPr>
            <w:r w:rsidRPr="00931AF9">
              <w:rPr>
                <w:sz w:val="24"/>
                <w:szCs w:val="24"/>
              </w:rPr>
              <w:t>бюджет района</w:t>
            </w:r>
          </w:p>
        </w:tc>
        <w:tc>
          <w:tcPr>
            <w:tcW w:w="992" w:type="dxa"/>
          </w:tcPr>
          <w:p w:rsidR="00D14898" w:rsidRPr="00931AF9" w:rsidRDefault="00D14898" w:rsidP="00D14898">
            <w:pPr>
              <w:jc w:val="center"/>
              <w:rPr>
                <w:sz w:val="24"/>
                <w:szCs w:val="24"/>
              </w:rPr>
            </w:pPr>
            <w:r w:rsidRPr="00931AF9">
              <w:rPr>
                <w:sz w:val="24"/>
                <w:szCs w:val="24"/>
              </w:rPr>
              <w:t>0</w:t>
            </w:r>
          </w:p>
        </w:tc>
        <w:tc>
          <w:tcPr>
            <w:tcW w:w="929" w:type="dxa"/>
          </w:tcPr>
          <w:p w:rsidR="00D14898" w:rsidRPr="00931AF9" w:rsidRDefault="00D14898" w:rsidP="00D14898">
            <w:pPr>
              <w:jc w:val="center"/>
              <w:rPr>
                <w:sz w:val="24"/>
                <w:szCs w:val="24"/>
              </w:rPr>
            </w:pPr>
            <w:r w:rsidRPr="00931AF9">
              <w:rPr>
                <w:sz w:val="24"/>
                <w:szCs w:val="24"/>
              </w:rPr>
              <w:t>0</w:t>
            </w:r>
          </w:p>
        </w:tc>
        <w:tc>
          <w:tcPr>
            <w:tcW w:w="851" w:type="dxa"/>
          </w:tcPr>
          <w:p w:rsidR="00D14898" w:rsidRPr="00931AF9" w:rsidRDefault="00D14898" w:rsidP="00D14898">
            <w:pPr>
              <w:jc w:val="center"/>
              <w:rPr>
                <w:sz w:val="24"/>
                <w:szCs w:val="24"/>
              </w:rPr>
            </w:pPr>
            <w:r w:rsidRPr="00931AF9">
              <w:rPr>
                <w:sz w:val="24"/>
                <w:szCs w:val="24"/>
              </w:rPr>
              <w:t>-</w:t>
            </w:r>
          </w:p>
        </w:tc>
        <w:tc>
          <w:tcPr>
            <w:tcW w:w="786" w:type="dxa"/>
          </w:tcPr>
          <w:p w:rsidR="00D14898" w:rsidRPr="00931AF9" w:rsidRDefault="00D14898" w:rsidP="00D14898">
            <w:pPr>
              <w:jc w:val="center"/>
              <w:rPr>
                <w:sz w:val="24"/>
                <w:szCs w:val="24"/>
              </w:rPr>
            </w:pPr>
            <w:r w:rsidRPr="00931AF9">
              <w:rPr>
                <w:sz w:val="24"/>
                <w:szCs w:val="24"/>
              </w:rPr>
              <w:t>-</w:t>
            </w:r>
          </w:p>
        </w:tc>
        <w:tc>
          <w:tcPr>
            <w:tcW w:w="916" w:type="dxa"/>
          </w:tcPr>
          <w:p w:rsidR="00D14898" w:rsidRPr="00931AF9" w:rsidRDefault="00D14898" w:rsidP="00D14898">
            <w:pPr>
              <w:jc w:val="center"/>
              <w:rPr>
                <w:sz w:val="24"/>
                <w:szCs w:val="24"/>
              </w:rPr>
            </w:pPr>
            <w:r w:rsidRPr="00931AF9">
              <w:rPr>
                <w:sz w:val="24"/>
                <w:szCs w:val="24"/>
              </w:rPr>
              <w:t>-</w:t>
            </w:r>
          </w:p>
        </w:tc>
        <w:tc>
          <w:tcPr>
            <w:tcW w:w="851" w:type="dxa"/>
          </w:tcPr>
          <w:p w:rsidR="00D14898" w:rsidRPr="00931AF9" w:rsidRDefault="00D14898" w:rsidP="00D14898">
            <w:pPr>
              <w:jc w:val="center"/>
              <w:rPr>
                <w:sz w:val="24"/>
                <w:szCs w:val="24"/>
              </w:rPr>
            </w:pPr>
            <w:r w:rsidRPr="00931AF9">
              <w:rPr>
                <w:sz w:val="24"/>
                <w:szCs w:val="24"/>
              </w:rPr>
              <w:t>-</w:t>
            </w:r>
          </w:p>
        </w:tc>
        <w:tc>
          <w:tcPr>
            <w:tcW w:w="918" w:type="dxa"/>
          </w:tcPr>
          <w:p w:rsidR="00D14898" w:rsidRPr="00931AF9" w:rsidRDefault="00D14898" w:rsidP="00D14898">
            <w:pPr>
              <w:jc w:val="center"/>
              <w:rPr>
                <w:sz w:val="24"/>
                <w:szCs w:val="24"/>
              </w:rPr>
            </w:pPr>
            <w:r w:rsidRPr="00931AF9">
              <w:rPr>
                <w:sz w:val="24"/>
                <w:szCs w:val="24"/>
              </w:rPr>
              <w:t>-</w:t>
            </w:r>
          </w:p>
        </w:tc>
        <w:tc>
          <w:tcPr>
            <w:tcW w:w="784" w:type="dxa"/>
          </w:tcPr>
          <w:p w:rsidR="00D14898" w:rsidRPr="00931AF9" w:rsidRDefault="00D14898" w:rsidP="00D14898">
            <w:pPr>
              <w:jc w:val="center"/>
              <w:rPr>
                <w:sz w:val="24"/>
                <w:szCs w:val="24"/>
              </w:rPr>
            </w:pPr>
            <w:r w:rsidRPr="00931AF9">
              <w:rPr>
                <w:sz w:val="24"/>
                <w:szCs w:val="24"/>
              </w:rPr>
              <w:t>-</w:t>
            </w:r>
          </w:p>
        </w:tc>
        <w:tc>
          <w:tcPr>
            <w:tcW w:w="784" w:type="dxa"/>
          </w:tcPr>
          <w:p w:rsidR="00D14898" w:rsidRPr="00931AF9" w:rsidRDefault="00D14898" w:rsidP="00D14898">
            <w:pPr>
              <w:jc w:val="center"/>
              <w:rPr>
                <w:sz w:val="24"/>
                <w:szCs w:val="24"/>
              </w:rPr>
            </w:pPr>
            <w:r w:rsidRPr="00931AF9">
              <w:rPr>
                <w:sz w:val="24"/>
                <w:szCs w:val="24"/>
              </w:rPr>
              <w:t>-</w:t>
            </w:r>
          </w:p>
        </w:tc>
        <w:tc>
          <w:tcPr>
            <w:tcW w:w="784" w:type="dxa"/>
          </w:tcPr>
          <w:p w:rsidR="00D14898" w:rsidRPr="00931AF9" w:rsidRDefault="00D14898" w:rsidP="00D14898">
            <w:pPr>
              <w:jc w:val="center"/>
              <w:rPr>
                <w:sz w:val="24"/>
                <w:szCs w:val="24"/>
              </w:rPr>
            </w:pPr>
            <w:r w:rsidRPr="00931AF9">
              <w:rPr>
                <w:sz w:val="24"/>
                <w:szCs w:val="24"/>
              </w:rPr>
              <w:t>-</w:t>
            </w:r>
          </w:p>
        </w:tc>
      </w:tr>
      <w:tr w:rsidR="00D14898" w:rsidRPr="00931AF9" w:rsidTr="00EB0BAB">
        <w:trPr>
          <w:trHeight w:val="181"/>
          <w:jc w:val="right"/>
        </w:trPr>
        <w:tc>
          <w:tcPr>
            <w:tcW w:w="1019" w:type="dxa"/>
            <w:vMerge w:val="restart"/>
          </w:tcPr>
          <w:p w:rsidR="00D14898" w:rsidRPr="00931AF9" w:rsidRDefault="00D14898" w:rsidP="004014E8">
            <w:pPr>
              <w:jc w:val="center"/>
              <w:rPr>
                <w:sz w:val="24"/>
                <w:szCs w:val="24"/>
              </w:rPr>
            </w:pPr>
            <w:r>
              <w:rPr>
                <w:sz w:val="24"/>
                <w:szCs w:val="24"/>
              </w:rPr>
              <w:lastRenderedPageBreak/>
              <w:t>1.3.2.</w:t>
            </w:r>
          </w:p>
        </w:tc>
        <w:tc>
          <w:tcPr>
            <w:tcW w:w="1984" w:type="dxa"/>
            <w:vMerge w:val="restart"/>
          </w:tcPr>
          <w:p w:rsidR="00D14898" w:rsidRPr="00931AF9" w:rsidRDefault="00D14898" w:rsidP="00041D75">
            <w:pPr>
              <w:jc w:val="both"/>
              <w:rPr>
                <w:bCs/>
                <w:sz w:val="24"/>
                <w:szCs w:val="24"/>
                <w:highlight w:val="yellow"/>
              </w:rPr>
            </w:pPr>
            <w:r w:rsidRPr="00931AF9">
              <w:rPr>
                <w:bCs/>
                <w:sz w:val="24"/>
                <w:szCs w:val="24"/>
              </w:rPr>
              <w:t>Разработка проектной документации «Зоны санитарной охраны источников подземного водоснабжения питьевого назначения в д. Вампугол, с. БылиноНижневартовского района»</w:t>
            </w:r>
          </w:p>
        </w:tc>
        <w:tc>
          <w:tcPr>
            <w:tcW w:w="1559" w:type="dxa"/>
            <w:vMerge w:val="restart"/>
          </w:tcPr>
          <w:p w:rsidR="00D14898" w:rsidRPr="00931AF9" w:rsidRDefault="00D14898" w:rsidP="00F8096C">
            <w:pPr>
              <w:jc w:val="both"/>
              <w:rPr>
                <w:sz w:val="24"/>
                <w:szCs w:val="24"/>
              </w:rPr>
            </w:pPr>
            <w:r w:rsidRPr="00931AF9">
              <w:rPr>
                <w:sz w:val="24"/>
                <w:szCs w:val="24"/>
              </w:rPr>
              <w:t>управление экологии и природопользования администрации района</w:t>
            </w:r>
          </w:p>
        </w:tc>
        <w:tc>
          <w:tcPr>
            <w:tcW w:w="1134" w:type="dxa"/>
          </w:tcPr>
          <w:p w:rsidR="00D14898" w:rsidRPr="00931AF9" w:rsidRDefault="00D14898" w:rsidP="00F8096C">
            <w:pPr>
              <w:jc w:val="center"/>
              <w:rPr>
                <w:sz w:val="24"/>
                <w:szCs w:val="24"/>
              </w:rPr>
            </w:pPr>
            <w:r w:rsidRPr="00931AF9">
              <w:rPr>
                <w:sz w:val="24"/>
                <w:szCs w:val="24"/>
              </w:rPr>
              <w:t>х</w:t>
            </w:r>
          </w:p>
        </w:tc>
        <w:tc>
          <w:tcPr>
            <w:tcW w:w="1134" w:type="dxa"/>
          </w:tcPr>
          <w:p w:rsidR="00D14898" w:rsidRPr="00931AF9" w:rsidRDefault="00D14898" w:rsidP="00F8096C">
            <w:pPr>
              <w:jc w:val="both"/>
              <w:rPr>
                <w:sz w:val="24"/>
                <w:szCs w:val="24"/>
              </w:rPr>
            </w:pPr>
            <w:r w:rsidRPr="00931AF9">
              <w:rPr>
                <w:sz w:val="24"/>
                <w:szCs w:val="24"/>
              </w:rPr>
              <w:t xml:space="preserve">всего </w:t>
            </w:r>
          </w:p>
        </w:tc>
        <w:tc>
          <w:tcPr>
            <w:tcW w:w="992" w:type="dxa"/>
          </w:tcPr>
          <w:p w:rsidR="00D14898" w:rsidRPr="00931AF9" w:rsidRDefault="00D14898" w:rsidP="00F8096C">
            <w:pPr>
              <w:jc w:val="center"/>
              <w:rPr>
                <w:sz w:val="24"/>
                <w:szCs w:val="24"/>
              </w:rPr>
            </w:pPr>
            <w:r w:rsidRPr="00931AF9">
              <w:rPr>
                <w:sz w:val="24"/>
                <w:szCs w:val="24"/>
              </w:rPr>
              <w:t>0</w:t>
            </w:r>
          </w:p>
        </w:tc>
        <w:tc>
          <w:tcPr>
            <w:tcW w:w="929" w:type="dxa"/>
          </w:tcPr>
          <w:p w:rsidR="00D14898" w:rsidRPr="00931AF9" w:rsidRDefault="00D14898" w:rsidP="00D61DC1">
            <w:pPr>
              <w:jc w:val="center"/>
              <w:rPr>
                <w:sz w:val="24"/>
                <w:szCs w:val="24"/>
              </w:rPr>
            </w:pPr>
            <w:r w:rsidRPr="00931AF9">
              <w:rPr>
                <w:sz w:val="24"/>
                <w:szCs w:val="24"/>
              </w:rPr>
              <w:t>0</w:t>
            </w:r>
          </w:p>
        </w:tc>
        <w:tc>
          <w:tcPr>
            <w:tcW w:w="851" w:type="dxa"/>
          </w:tcPr>
          <w:p w:rsidR="00D14898" w:rsidRPr="00931AF9" w:rsidRDefault="00D14898" w:rsidP="00D61DC1">
            <w:pPr>
              <w:jc w:val="center"/>
              <w:rPr>
                <w:sz w:val="24"/>
                <w:szCs w:val="24"/>
              </w:rPr>
            </w:pPr>
            <w:r w:rsidRPr="00931AF9">
              <w:rPr>
                <w:sz w:val="24"/>
                <w:szCs w:val="24"/>
              </w:rPr>
              <w:t>-</w:t>
            </w:r>
          </w:p>
        </w:tc>
        <w:tc>
          <w:tcPr>
            <w:tcW w:w="786" w:type="dxa"/>
          </w:tcPr>
          <w:p w:rsidR="00D14898" w:rsidRPr="00931AF9" w:rsidRDefault="00D14898" w:rsidP="00D61DC1">
            <w:pPr>
              <w:jc w:val="center"/>
              <w:rPr>
                <w:sz w:val="24"/>
                <w:szCs w:val="24"/>
              </w:rPr>
            </w:pPr>
            <w:r w:rsidRPr="00931AF9">
              <w:rPr>
                <w:sz w:val="24"/>
                <w:szCs w:val="24"/>
              </w:rPr>
              <w:t>-</w:t>
            </w:r>
          </w:p>
        </w:tc>
        <w:tc>
          <w:tcPr>
            <w:tcW w:w="916" w:type="dxa"/>
          </w:tcPr>
          <w:p w:rsidR="00D14898" w:rsidRPr="00931AF9" w:rsidRDefault="00D14898" w:rsidP="00DC15E7">
            <w:pPr>
              <w:jc w:val="center"/>
              <w:rPr>
                <w:sz w:val="24"/>
                <w:szCs w:val="24"/>
              </w:rPr>
            </w:pPr>
            <w:r w:rsidRPr="00931AF9">
              <w:rPr>
                <w:sz w:val="24"/>
                <w:szCs w:val="24"/>
              </w:rPr>
              <w:t>-</w:t>
            </w:r>
          </w:p>
        </w:tc>
        <w:tc>
          <w:tcPr>
            <w:tcW w:w="851" w:type="dxa"/>
          </w:tcPr>
          <w:p w:rsidR="00D14898" w:rsidRPr="00931AF9" w:rsidRDefault="00D14898" w:rsidP="00D61DC1">
            <w:pPr>
              <w:jc w:val="center"/>
              <w:rPr>
                <w:sz w:val="24"/>
                <w:szCs w:val="24"/>
              </w:rPr>
            </w:pPr>
            <w:r w:rsidRPr="00931AF9">
              <w:rPr>
                <w:sz w:val="24"/>
                <w:szCs w:val="24"/>
              </w:rPr>
              <w:t>-</w:t>
            </w:r>
          </w:p>
        </w:tc>
        <w:tc>
          <w:tcPr>
            <w:tcW w:w="918" w:type="dxa"/>
          </w:tcPr>
          <w:p w:rsidR="00D14898" w:rsidRPr="00931AF9" w:rsidRDefault="00D14898" w:rsidP="00D61DC1">
            <w:pPr>
              <w:jc w:val="center"/>
              <w:rPr>
                <w:sz w:val="24"/>
                <w:szCs w:val="24"/>
              </w:rPr>
            </w:pPr>
            <w:r w:rsidRPr="00931AF9">
              <w:rPr>
                <w:sz w:val="24"/>
                <w:szCs w:val="24"/>
              </w:rPr>
              <w:t>-</w:t>
            </w:r>
          </w:p>
        </w:tc>
        <w:tc>
          <w:tcPr>
            <w:tcW w:w="784" w:type="dxa"/>
          </w:tcPr>
          <w:p w:rsidR="00D14898" w:rsidRPr="00931AF9" w:rsidRDefault="00D14898" w:rsidP="00D61DC1">
            <w:pPr>
              <w:jc w:val="center"/>
              <w:rPr>
                <w:sz w:val="24"/>
                <w:szCs w:val="24"/>
              </w:rPr>
            </w:pPr>
            <w:r w:rsidRPr="00931AF9">
              <w:rPr>
                <w:sz w:val="24"/>
                <w:szCs w:val="24"/>
              </w:rPr>
              <w:t>-</w:t>
            </w:r>
          </w:p>
        </w:tc>
        <w:tc>
          <w:tcPr>
            <w:tcW w:w="784" w:type="dxa"/>
          </w:tcPr>
          <w:p w:rsidR="00D14898" w:rsidRPr="00931AF9" w:rsidRDefault="00D14898" w:rsidP="00D61DC1">
            <w:pPr>
              <w:jc w:val="center"/>
              <w:rPr>
                <w:sz w:val="24"/>
                <w:szCs w:val="24"/>
              </w:rPr>
            </w:pPr>
            <w:r w:rsidRPr="00931AF9">
              <w:rPr>
                <w:sz w:val="24"/>
                <w:szCs w:val="24"/>
              </w:rPr>
              <w:t>-</w:t>
            </w:r>
          </w:p>
        </w:tc>
        <w:tc>
          <w:tcPr>
            <w:tcW w:w="784" w:type="dxa"/>
          </w:tcPr>
          <w:p w:rsidR="00D14898" w:rsidRPr="00931AF9" w:rsidRDefault="00D14898" w:rsidP="00D61DC1">
            <w:pPr>
              <w:jc w:val="center"/>
              <w:rPr>
                <w:sz w:val="24"/>
                <w:szCs w:val="24"/>
              </w:rPr>
            </w:pPr>
            <w:r w:rsidRPr="00931AF9">
              <w:rPr>
                <w:sz w:val="24"/>
                <w:szCs w:val="24"/>
              </w:rPr>
              <w:t>-</w:t>
            </w:r>
          </w:p>
        </w:tc>
      </w:tr>
      <w:tr w:rsidR="00D14898" w:rsidRPr="00931AF9" w:rsidTr="00EB0BAB">
        <w:trPr>
          <w:trHeight w:val="181"/>
          <w:jc w:val="right"/>
        </w:trPr>
        <w:tc>
          <w:tcPr>
            <w:tcW w:w="1019" w:type="dxa"/>
            <w:vMerge/>
          </w:tcPr>
          <w:p w:rsidR="00D14898" w:rsidRPr="00931AF9" w:rsidRDefault="00D14898" w:rsidP="00F8096C">
            <w:pPr>
              <w:jc w:val="center"/>
              <w:rPr>
                <w:sz w:val="24"/>
                <w:szCs w:val="24"/>
              </w:rPr>
            </w:pPr>
          </w:p>
        </w:tc>
        <w:tc>
          <w:tcPr>
            <w:tcW w:w="1984" w:type="dxa"/>
            <w:vMerge/>
          </w:tcPr>
          <w:p w:rsidR="00D14898" w:rsidRPr="00931AF9" w:rsidRDefault="00D14898" w:rsidP="00F8096C">
            <w:pPr>
              <w:rPr>
                <w:bCs/>
                <w:sz w:val="24"/>
                <w:szCs w:val="24"/>
              </w:rPr>
            </w:pPr>
          </w:p>
        </w:tc>
        <w:tc>
          <w:tcPr>
            <w:tcW w:w="1559" w:type="dxa"/>
            <w:vMerge/>
          </w:tcPr>
          <w:p w:rsidR="00D14898" w:rsidRPr="00931AF9" w:rsidRDefault="00D14898" w:rsidP="00F8096C">
            <w:pPr>
              <w:jc w:val="both"/>
              <w:rPr>
                <w:sz w:val="24"/>
                <w:szCs w:val="24"/>
              </w:rPr>
            </w:pPr>
          </w:p>
        </w:tc>
        <w:tc>
          <w:tcPr>
            <w:tcW w:w="1134" w:type="dxa"/>
          </w:tcPr>
          <w:p w:rsidR="00D14898" w:rsidRPr="00931AF9" w:rsidRDefault="00D14898" w:rsidP="00F8096C">
            <w:pPr>
              <w:jc w:val="center"/>
              <w:rPr>
                <w:sz w:val="24"/>
                <w:szCs w:val="24"/>
              </w:rPr>
            </w:pPr>
            <w:r w:rsidRPr="00931AF9">
              <w:rPr>
                <w:sz w:val="24"/>
                <w:szCs w:val="24"/>
              </w:rPr>
              <w:t>х</w:t>
            </w:r>
          </w:p>
        </w:tc>
        <w:tc>
          <w:tcPr>
            <w:tcW w:w="1134" w:type="dxa"/>
          </w:tcPr>
          <w:p w:rsidR="00D14898" w:rsidRPr="00931AF9" w:rsidRDefault="00D14898" w:rsidP="00F8096C">
            <w:pPr>
              <w:jc w:val="both"/>
              <w:rPr>
                <w:sz w:val="24"/>
                <w:szCs w:val="24"/>
              </w:rPr>
            </w:pPr>
            <w:r w:rsidRPr="00931AF9">
              <w:rPr>
                <w:sz w:val="24"/>
                <w:szCs w:val="24"/>
              </w:rPr>
              <w:t>бюджет района</w:t>
            </w:r>
          </w:p>
        </w:tc>
        <w:tc>
          <w:tcPr>
            <w:tcW w:w="992" w:type="dxa"/>
          </w:tcPr>
          <w:p w:rsidR="00D14898" w:rsidRPr="00931AF9" w:rsidRDefault="00D14898" w:rsidP="00F8096C">
            <w:pPr>
              <w:jc w:val="center"/>
              <w:rPr>
                <w:sz w:val="24"/>
                <w:szCs w:val="24"/>
              </w:rPr>
            </w:pPr>
            <w:r w:rsidRPr="00931AF9">
              <w:rPr>
                <w:sz w:val="24"/>
                <w:szCs w:val="24"/>
              </w:rPr>
              <w:t>0</w:t>
            </w:r>
          </w:p>
        </w:tc>
        <w:tc>
          <w:tcPr>
            <w:tcW w:w="929" w:type="dxa"/>
          </w:tcPr>
          <w:p w:rsidR="00D14898" w:rsidRPr="00931AF9" w:rsidRDefault="00D14898" w:rsidP="00D61DC1">
            <w:pPr>
              <w:jc w:val="center"/>
              <w:rPr>
                <w:sz w:val="24"/>
                <w:szCs w:val="24"/>
              </w:rPr>
            </w:pPr>
            <w:r w:rsidRPr="00931AF9">
              <w:rPr>
                <w:sz w:val="24"/>
                <w:szCs w:val="24"/>
              </w:rPr>
              <w:t>0</w:t>
            </w:r>
          </w:p>
        </w:tc>
        <w:tc>
          <w:tcPr>
            <w:tcW w:w="851" w:type="dxa"/>
          </w:tcPr>
          <w:p w:rsidR="00D14898" w:rsidRPr="00931AF9" w:rsidRDefault="00D14898" w:rsidP="00D61DC1">
            <w:pPr>
              <w:jc w:val="center"/>
              <w:rPr>
                <w:sz w:val="24"/>
                <w:szCs w:val="24"/>
              </w:rPr>
            </w:pPr>
            <w:r w:rsidRPr="00931AF9">
              <w:rPr>
                <w:sz w:val="24"/>
                <w:szCs w:val="24"/>
              </w:rPr>
              <w:t>-</w:t>
            </w:r>
          </w:p>
        </w:tc>
        <w:tc>
          <w:tcPr>
            <w:tcW w:w="786" w:type="dxa"/>
          </w:tcPr>
          <w:p w:rsidR="00D14898" w:rsidRPr="00931AF9" w:rsidRDefault="00D14898" w:rsidP="00D61DC1">
            <w:pPr>
              <w:jc w:val="center"/>
              <w:rPr>
                <w:sz w:val="24"/>
                <w:szCs w:val="24"/>
              </w:rPr>
            </w:pPr>
            <w:r w:rsidRPr="00931AF9">
              <w:rPr>
                <w:sz w:val="24"/>
                <w:szCs w:val="24"/>
              </w:rPr>
              <w:t>-</w:t>
            </w:r>
          </w:p>
        </w:tc>
        <w:tc>
          <w:tcPr>
            <w:tcW w:w="916" w:type="dxa"/>
          </w:tcPr>
          <w:p w:rsidR="00D14898" w:rsidRPr="00931AF9" w:rsidRDefault="00D14898" w:rsidP="00DC15E7">
            <w:pPr>
              <w:jc w:val="center"/>
              <w:rPr>
                <w:sz w:val="24"/>
                <w:szCs w:val="24"/>
              </w:rPr>
            </w:pPr>
            <w:r w:rsidRPr="00931AF9">
              <w:rPr>
                <w:sz w:val="24"/>
                <w:szCs w:val="24"/>
              </w:rPr>
              <w:t>-</w:t>
            </w:r>
          </w:p>
        </w:tc>
        <w:tc>
          <w:tcPr>
            <w:tcW w:w="851" w:type="dxa"/>
          </w:tcPr>
          <w:p w:rsidR="00D14898" w:rsidRPr="00931AF9" w:rsidRDefault="00D14898" w:rsidP="00D61DC1">
            <w:pPr>
              <w:jc w:val="center"/>
              <w:rPr>
                <w:sz w:val="24"/>
                <w:szCs w:val="24"/>
              </w:rPr>
            </w:pPr>
            <w:r w:rsidRPr="00931AF9">
              <w:rPr>
                <w:sz w:val="24"/>
                <w:szCs w:val="24"/>
              </w:rPr>
              <w:t>-</w:t>
            </w:r>
          </w:p>
        </w:tc>
        <w:tc>
          <w:tcPr>
            <w:tcW w:w="918" w:type="dxa"/>
          </w:tcPr>
          <w:p w:rsidR="00D14898" w:rsidRPr="00931AF9" w:rsidRDefault="00D14898" w:rsidP="00D61DC1">
            <w:pPr>
              <w:jc w:val="center"/>
              <w:rPr>
                <w:sz w:val="24"/>
                <w:szCs w:val="24"/>
              </w:rPr>
            </w:pPr>
            <w:r w:rsidRPr="00931AF9">
              <w:rPr>
                <w:sz w:val="24"/>
                <w:szCs w:val="24"/>
              </w:rPr>
              <w:t>-</w:t>
            </w:r>
          </w:p>
        </w:tc>
        <w:tc>
          <w:tcPr>
            <w:tcW w:w="784" w:type="dxa"/>
          </w:tcPr>
          <w:p w:rsidR="00D14898" w:rsidRPr="00931AF9" w:rsidRDefault="00D14898" w:rsidP="00D61DC1">
            <w:pPr>
              <w:jc w:val="center"/>
              <w:rPr>
                <w:sz w:val="24"/>
                <w:szCs w:val="24"/>
              </w:rPr>
            </w:pPr>
            <w:r w:rsidRPr="00931AF9">
              <w:rPr>
                <w:sz w:val="24"/>
                <w:szCs w:val="24"/>
              </w:rPr>
              <w:t>-</w:t>
            </w:r>
          </w:p>
        </w:tc>
        <w:tc>
          <w:tcPr>
            <w:tcW w:w="784" w:type="dxa"/>
          </w:tcPr>
          <w:p w:rsidR="00D14898" w:rsidRPr="00931AF9" w:rsidRDefault="00D14898" w:rsidP="00D61DC1">
            <w:pPr>
              <w:jc w:val="center"/>
              <w:rPr>
                <w:sz w:val="24"/>
                <w:szCs w:val="24"/>
              </w:rPr>
            </w:pPr>
            <w:r w:rsidRPr="00931AF9">
              <w:rPr>
                <w:sz w:val="24"/>
                <w:szCs w:val="24"/>
              </w:rPr>
              <w:t>-</w:t>
            </w:r>
          </w:p>
        </w:tc>
        <w:tc>
          <w:tcPr>
            <w:tcW w:w="784" w:type="dxa"/>
          </w:tcPr>
          <w:p w:rsidR="00D14898" w:rsidRPr="00931AF9" w:rsidRDefault="00D14898" w:rsidP="00D61DC1">
            <w:pPr>
              <w:jc w:val="center"/>
              <w:rPr>
                <w:sz w:val="24"/>
                <w:szCs w:val="24"/>
              </w:rPr>
            </w:pPr>
            <w:r w:rsidRPr="00931AF9">
              <w:rPr>
                <w:sz w:val="24"/>
                <w:szCs w:val="24"/>
              </w:rPr>
              <w:t>-</w:t>
            </w:r>
          </w:p>
        </w:tc>
      </w:tr>
      <w:tr w:rsidR="00D14898" w:rsidRPr="00931AF9" w:rsidTr="00EB0BAB">
        <w:trPr>
          <w:trHeight w:val="181"/>
          <w:jc w:val="right"/>
        </w:trPr>
        <w:tc>
          <w:tcPr>
            <w:tcW w:w="1019" w:type="dxa"/>
            <w:vMerge w:val="restart"/>
          </w:tcPr>
          <w:p w:rsidR="00D14898" w:rsidRPr="00931AF9" w:rsidRDefault="00D14898" w:rsidP="00D14898">
            <w:pPr>
              <w:jc w:val="center"/>
              <w:rPr>
                <w:sz w:val="24"/>
                <w:szCs w:val="24"/>
              </w:rPr>
            </w:pPr>
            <w:r w:rsidRPr="00931AF9">
              <w:rPr>
                <w:sz w:val="24"/>
                <w:szCs w:val="24"/>
              </w:rPr>
              <w:t>1.3.</w:t>
            </w:r>
            <w:r>
              <w:rPr>
                <w:sz w:val="24"/>
                <w:szCs w:val="24"/>
              </w:rPr>
              <w:t>3</w:t>
            </w:r>
            <w:r w:rsidRPr="00931AF9">
              <w:rPr>
                <w:sz w:val="24"/>
                <w:szCs w:val="24"/>
              </w:rPr>
              <w:t>.</w:t>
            </w:r>
          </w:p>
        </w:tc>
        <w:tc>
          <w:tcPr>
            <w:tcW w:w="1984" w:type="dxa"/>
            <w:vMerge w:val="restart"/>
          </w:tcPr>
          <w:p w:rsidR="00D14898" w:rsidRPr="00931AF9" w:rsidRDefault="00D14898" w:rsidP="00615912">
            <w:pPr>
              <w:rPr>
                <w:bCs/>
                <w:sz w:val="24"/>
                <w:szCs w:val="24"/>
              </w:rPr>
            </w:pPr>
            <w:r w:rsidRPr="00931AF9">
              <w:rPr>
                <w:bCs/>
                <w:sz w:val="24"/>
                <w:szCs w:val="24"/>
              </w:rPr>
              <w:t xml:space="preserve">Предоставление иных межбюджетных трансфертов на разработку проектной документации «Зоны санитарной охраны </w:t>
            </w:r>
            <w:r w:rsidRPr="00931AF9">
              <w:rPr>
                <w:bCs/>
                <w:sz w:val="24"/>
                <w:szCs w:val="24"/>
              </w:rPr>
              <w:lastRenderedPageBreak/>
              <w:t>источников подземного водоснабжения питьевого назначения в д. Соснина, д. ПасолНижневартовского района»</w:t>
            </w:r>
          </w:p>
        </w:tc>
        <w:tc>
          <w:tcPr>
            <w:tcW w:w="1559" w:type="dxa"/>
            <w:vMerge w:val="restart"/>
          </w:tcPr>
          <w:p w:rsidR="00D14898" w:rsidRPr="00931AF9" w:rsidRDefault="00D14898" w:rsidP="00C12C79">
            <w:pPr>
              <w:jc w:val="both"/>
              <w:rPr>
                <w:sz w:val="24"/>
                <w:szCs w:val="24"/>
              </w:rPr>
            </w:pPr>
            <w:r w:rsidRPr="00931AF9">
              <w:rPr>
                <w:sz w:val="24"/>
                <w:szCs w:val="24"/>
              </w:rPr>
              <w:lastRenderedPageBreak/>
              <w:t xml:space="preserve">управление экологии и природопользования администрации района, администрация городского поселения </w:t>
            </w:r>
            <w:r w:rsidRPr="00931AF9">
              <w:rPr>
                <w:sz w:val="24"/>
                <w:szCs w:val="24"/>
              </w:rPr>
              <w:lastRenderedPageBreak/>
              <w:t>Излучинск</w:t>
            </w:r>
          </w:p>
        </w:tc>
        <w:tc>
          <w:tcPr>
            <w:tcW w:w="1134" w:type="dxa"/>
          </w:tcPr>
          <w:p w:rsidR="00D14898" w:rsidRPr="00931AF9" w:rsidRDefault="00D14898" w:rsidP="00DC15E7">
            <w:pPr>
              <w:jc w:val="center"/>
              <w:rPr>
                <w:sz w:val="24"/>
                <w:szCs w:val="24"/>
              </w:rPr>
            </w:pPr>
            <w:r w:rsidRPr="00931AF9">
              <w:rPr>
                <w:sz w:val="24"/>
                <w:szCs w:val="24"/>
              </w:rPr>
              <w:lastRenderedPageBreak/>
              <w:t>х</w:t>
            </w:r>
          </w:p>
        </w:tc>
        <w:tc>
          <w:tcPr>
            <w:tcW w:w="1134" w:type="dxa"/>
          </w:tcPr>
          <w:p w:rsidR="00D14898" w:rsidRPr="00931AF9" w:rsidRDefault="00D14898" w:rsidP="00F8096C">
            <w:pPr>
              <w:jc w:val="both"/>
              <w:rPr>
                <w:sz w:val="24"/>
                <w:szCs w:val="24"/>
              </w:rPr>
            </w:pPr>
            <w:r w:rsidRPr="00931AF9">
              <w:rPr>
                <w:sz w:val="24"/>
                <w:szCs w:val="24"/>
              </w:rPr>
              <w:t>всего</w:t>
            </w:r>
          </w:p>
        </w:tc>
        <w:tc>
          <w:tcPr>
            <w:tcW w:w="992" w:type="dxa"/>
          </w:tcPr>
          <w:p w:rsidR="00D14898" w:rsidRPr="00931AF9" w:rsidRDefault="00D14898" w:rsidP="00DC15E7">
            <w:pPr>
              <w:jc w:val="center"/>
              <w:rPr>
                <w:sz w:val="24"/>
                <w:szCs w:val="24"/>
              </w:rPr>
            </w:pPr>
            <w:r w:rsidRPr="00931AF9">
              <w:rPr>
                <w:sz w:val="24"/>
                <w:szCs w:val="24"/>
              </w:rPr>
              <w:t>0</w:t>
            </w:r>
          </w:p>
        </w:tc>
        <w:tc>
          <w:tcPr>
            <w:tcW w:w="929" w:type="dxa"/>
          </w:tcPr>
          <w:p w:rsidR="00D14898" w:rsidRPr="00931AF9" w:rsidRDefault="00D14898" w:rsidP="00DC15E7">
            <w:pPr>
              <w:jc w:val="center"/>
              <w:rPr>
                <w:sz w:val="24"/>
                <w:szCs w:val="24"/>
              </w:rPr>
            </w:pPr>
            <w:r w:rsidRPr="00931AF9">
              <w:rPr>
                <w:sz w:val="24"/>
                <w:szCs w:val="24"/>
              </w:rPr>
              <w:t>0</w:t>
            </w:r>
          </w:p>
        </w:tc>
        <w:tc>
          <w:tcPr>
            <w:tcW w:w="851" w:type="dxa"/>
          </w:tcPr>
          <w:p w:rsidR="00D14898" w:rsidRPr="00931AF9" w:rsidRDefault="00D14898" w:rsidP="00DC15E7">
            <w:pPr>
              <w:jc w:val="center"/>
              <w:rPr>
                <w:sz w:val="24"/>
                <w:szCs w:val="24"/>
              </w:rPr>
            </w:pPr>
            <w:r w:rsidRPr="00931AF9">
              <w:rPr>
                <w:sz w:val="24"/>
                <w:szCs w:val="24"/>
              </w:rPr>
              <w:t>-</w:t>
            </w:r>
          </w:p>
        </w:tc>
        <w:tc>
          <w:tcPr>
            <w:tcW w:w="786" w:type="dxa"/>
          </w:tcPr>
          <w:p w:rsidR="00D14898" w:rsidRPr="00931AF9" w:rsidRDefault="00D14898" w:rsidP="00DC15E7">
            <w:pPr>
              <w:jc w:val="center"/>
              <w:rPr>
                <w:sz w:val="24"/>
                <w:szCs w:val="24"/>
              </w:rPr>
            </w:pPr>
            <w:r w:rsidRPr="00931AF9">
              <w:rPr>
                <w:sz w:val="24"/>
                <w:szCs w:val="24"/>
              </w:rPr>
              <w:t>-</w:t>
            </w:r>
          </w:p>
        </w:tc>
        <w:tc>
          <w:tcPr>
            <w:tcW w:w="916" w:type="dxa"/>
          </w:tcPr>
          <w:p w:rsidR="00D14898" w:rsidRPr="00931AF9" w:rsidRDefault="00D14898" w:rsidP="00DC15E7">
            <w:pPr>
              <w:jc w:val="center"/>
              <w:rPr>
                <w:sz w:val="24"/>
                <w:szCs w:val="24"/>
              </w:rPr>
            </w:pPr>
            <w:r w:rsidRPr="00931AF9">
              <w:rPr>
                <w:sz w:val="24"/>
                <w:szCs w:val="24"/>
              </w:rPr>
              <w:t>-</w:t>
            </w:r>
          </w:p>
        </w:tc>
        <w:tc>
          <w:tcPr>
            <w:tcW w:w="851" w:type="dxa"/>
          </w:tcPr>
          <w:p w:rsidR="00D14898" w:rsidRPr="00931AF9" w:rsidRDefault="00D14898" w:rsidP="00DC15E7">
            <w:pPr>
              <w:jc w:val="center"/>
              <w:rPr>
                <w:sz w:val="24"/>
                <w:szCs w:val="24"/>
              </w:rPr>
            </w:pPr>
            <w:r w:rsidRPr="00931AF9">
              <w:rPr>
                <w:sz w:val="24"/>
                <w:szCs w:val="24"/>
              </w:rPr>
              <w:t>-</w:t>
            </w:r>
          </w:p>
        </w:tc>
        <w:tc>
          <w:tcPr>
            <w:tcW w:w="918" w:type="dxa"/>
          </w:tcPr>
          <w:p w:rsidR="00D14898" w:rsidRPr="00931AF9" w:rsidRDefault="00D14898" w:rsidP="00DC15E7">
            <w:pPr>
              <w:jc w:val="center"/>
              <w:rPr>
                <w:sz w:val="24"/>
                <w:szCs w:val="24"/>
              </w:rPr>
            </w:pPr>
            <w:r w:rsidRPr="00931AF9">
              <w:rPr>
                <w:sz w:val="24"/>
                <w:szCs w:val="24"/>
              </w:rPr>
              <w:t>-</w:t>
            </w:r>
          </w:p>
        </w:tc>
        <w:tc>
          <w:tcPr>
            <w:tcW w:w="784" w:type="dxa"/>
          </w:tcPr>
          <w:p w:rsidR="00D14898" w:rsidRPr="000A02CF" w:rsidRDefault="000A02CF" w:rsidP="00DC15E7">
            <w:pPr>
              <w:jc w:val="center"/>
              <w:rPr>
                <w:sz w:val="24"/>
                <w:szCs w:val="24"/>
                <w:lang w:val="en-US"/>
              </w:rPr>
            </w:pPr>
            <w:r>
              <w:rPr>
                <w:sz w:val="24"/>
                <w:szCs w:val="24"/>
                <w:lang w:val="en-US"/>
              </w:rPr>
              <w:t>-</w:t>
            </w:r>
          </w:p>
        </w:tc>
        <w:tc>
          <w:tcPr>
            <w:tcW w:w="784" w:type="dxa"/>
          </w:tcPr>
          <w:p w:rsidR="00D14898" w:rsidRPr="000A02CF" w:rsidRDefault="000A02CF" w:rsidP="00DC15E7">
            <w:pPr>
              <w:jc w:val="center"/>
              <w:rPr>
                <w:sz w:val="24"/>
                <w:szCs w:val="24"/>
                <w:lang w:val="en-US"/>
              </w:rPr>
            </w:pPr>
            <w:r>
              <w:rPr>
                <w:sz w:val="24"/>
                <w:szCs w:val="24"/>
                <w:lang w:val="en-US"/>
              </w:rPr>
              <w:t>-</w:t>
            </w:r>
          </w:p>
        </w:tc>
        <w:tc>
          <w:tcPr>
            <w:tcW w:w="784" w:type="dxa"/>
          </w:tcPr>
          <w:p w:rsidR="00D14898" w:rsidRPr="00931AF9" w:rsidRDefault="00D14898" w:rsidP="00DC15E7">
            <w:pPr>
              <w:jc w:val="center"/>
              <w:rPr>
                <w:sz w:val="24"/>
                <w:szCs w:val="24"/>
              </w:rPr>
            </w:pPr>
            <w:r w:rsidRPr="00931AF9">
              <w:rPr>
                <w:sz w:val="24"/>
                <w:szCs w:val="24"/>
              </w:rPr>
              <w:t>-</w:t>
            </w:r>
          </w:p>
        </w:tc>
      </w:tr>
      <w:tr w:rsidR="00D14898" w:rsidRPr="00931AF9" w:rsidTr="00EB0BAB">
        <w:trPr>
          <w:trHeight w:val="181"/>
          <w:jc w:val="right"/>
        </w:trPr>
        <w:tc>
          <w:tcPr>
            <w:tcW w:w="1019" w:type="dxa"/>
            <w:vMerge/>
          </w:tcPr>
          <w:p w:rsidR="00D14898" w:rsidRPr="00931AF9" w:rsidRDefault="00D14898" w:rsidP="00F8096C">
            <w:pPr>
              <w:jc w:val="center"/>
              <w:rPr>
                <w:sz w:val="24"/>
                <w:szCs w:val="24"/>
              </w:rPr>
            </w:pPr>
          </w:p>
        </w:tc>
        <w:tc>
          <w:tcPr>
            <w:tcW w:w="1984" w:type="dxa"/>
            <w:vMerge/>
          </w:tcPr>
          <w:p w:rsidR="00D14898" w:rsidRPr="00931AF9" w:rsidRDefault="00D14898" w:rsidP="00F8096C">
            <w:pPr>
              <w:rPr>
                <w:bCs/>
                <w:sz w:val="24"/>
                <w:szCs w:val="24"/>
              </w:rPr>
            </w:pPr>
          </w:p>
        </w:tc>
        <w:tc>
          <w:tcPr>
            <w:tcW w:w="1559" w:type="dxa"/>
            <w:vMerge/>
          </w:tcPr>
          <w:p w:rsidR="00D14898" w:rsidRPr="00931AF9" w:rsidRDefault="00D14898" w:rsidP="00F8096C">
            <w:pPr>
              <w:jc w:val="both"/>
              <w:rPr>
                <w:sz w:val="24"/>
                <w:szCs w:val="24"/>
              </w:rPr>
            </w:pPr>
          </w:p>
        </w:tc>
        <w:tc>
          <w:tcPr>
            <w:tcW w:w="1134" w:type="dxa"/>
          </w:tcPr>
          <w:p w:rsidR="00D14898" w:rsidRPr="00931AF9" w:rsidRDefault="00D14898" w:rsidP="00DC15E7">
            <w:pPr>
              <w:jc w:val="center"/>
              <w:rPr>
                <w:sz w:val="24"/>
                <w:szCs w:val="24"/>
              </w:rPr>
            </w:pPr>
            <w:r w:rsidRPr="00931AF9">
              <w:rPr>
                <w:sz w:val="24"/>
                <w:szCs w:val="24"/>
              </w:rPr>
              <w:t>х</w:t>
            </w:r>
          </w:p>
        </w:tc>
        <w:tc>
          <w:tcPr>
            <w:tcW w:w="1134" w:type="dxa"/>
          </w:tcPr>
          <w:p w:rsidR="00D14898" w:rsidRPr="00931AF9" w:rsidRDefault="00D14898" w:rsidP="00A0260F">
            <w:pPr>
              <w:jc w:val="both"/>
              <w:rPr>
                <w:sz w:val="24"/>
                <w:szCs w:val="24"/>
              </w:rPr>
            </w:pPr>
            <w:r w:rsidRPr="00931AF9">
              <w:rPr>
                <w:sz w:val="24"/>
                <w:szCs w:val="24"/>
              </w:rPr>
              <w:t>бюджет района</w:t>
            </w:r>
          </w:p>
        </w:tc>
        <w:tc>
          <w:tcPr>
            <w:tcW w:w="992" w:type="dxa"/>
          </w:tcPr>
          <w:p w:rsidR="00D14898" w:rsidRPr="00931AF9" w:rsidRDefault="00D14898" w:rsidP="00DC15E7">
            <w:pPr>
              <w:jc w:val="center"/>
              <w:rPr>
                <w:sz w:val="24"/>
                <w:szCs w:val="24"/>
              </w:rPr>
            </w:pPr>
            <w:r w:rsidRPr="00931AF9">
              <w:rPr>
                <w:sz w:val="24"/>
                <w:szCs w:val="24"/>
              </w:rPr>
              <w:t>0</w:t>
            </w:r>
          </w:p>
        </w:tc>
        <w:tc>
          <w:tcPr>
            <w:tcW w:w="929" w:type="dxa"/>
          </w:tcPr>
          <w:p w:rsidR="00D14898" w:rsidRPr="00931AF9" w:rsidRDefault="00D14898" w:rsidP="00DC15E7">
            <w:pPr>
              <w:jc w:val="center"/>
              <w:rPr>
                <w:sz w:val="24"/>
                <w:szCs w:val="24"/>
              </w:rPr>
            </w:pPr>
            <w:r w:rsidRPr="00931AF9">
              <w:rPr>
                <w:sz w:val="24"/>
                <w:szCs w:val="24"/>
              </w:rPr>
              <w:t>0</w:t>
            </w:r>
          </w:p>
        </w:tc>
        <w:tc>
          <w:tcPr>
            <w:tcW w:w="851" w:type="dxa"/>
          </w:tcPr>
          <w:p w:rsidR="00D14898" w:rsidRPr="00931AF9" w:rsidRDefault="00D14898" w:rsidP="00DC15E7">
            <w:pPr>
              <w:jc w:val="center"/>
              <w:rPr>
                <w:sz w:val="24"/>
                <w:szCs w:val="24"/>
              </w:rPr>
            </w:pPr>
            <w:r w:rsidRPr="00931AF9">
              <w:rPr>
                <w:sz w:val="24"/>
                <w:szCs w:val="24"/>
              </w:rPr>
              <w:t>-</w:t>
            </w:r>
          </w:p>
        </w:tc>
        <w:tc>
          <w:tcPr>
            <w:tcW w:w="786" w:type="dxa"/>
          </w:tcPr>
          <w:p w:rsidR="00D14898" w:rsidRPr="00931AF9" w:rsidRDefault="00D14898" w:rsidP="00DC15E7">
            <w:pPr>
              <w:jc w:val="center"/>
              <w:rPr>
                <w:sz w:val="24"/>
                <w:szCs w:val="24"/>
              </w:rPr>
            </w:pPr>
            <w:r w:rsidRPr="00931AF9">
              <w:rPr>
                <w:sz w:val="24"/>
                <w:szCs w:val="24"/>
              </w:rPr>
              <w:t>-</w:t>
            </w:r>
          </w:p>
        </w:tc>
        <w:tc>
          <w:tcPr>
            <w:tcW w:w="916" w:type="dxa"/>
          </w:tcPr>
          <w:p w:rsidR="00D14898" w:rsidRPr="00931AF9" w:rsidRDefault="00D14898" w:rsidP="00DC15E7">
            <w:pPr>
              <w:jc w:val="center"/>
              <w:rPr>
                <w:sz w:val="24"/>
                <w:szCs w:val="24"/>
              </w:rPr>
            </w:pPr>
            <w:r w:rsidRPr="00931AF9">
              <w:rPr>
                <w:sz w:val="24"/>
                <w:szCs w:val="24"/>
              </w:rPr>
              <w:t>-</w:t>
            </w:r>
          </w:p>
        </w:tc>
        <w:tc>
          <w:tcPr>
            <w:tcW w:w="851" w:type="dxa"/>
          </w:tcPr>
          <w:p w:rsidR="00D14898" w:rsidRPr="00931AF9" w:rsidRDefault="00D14898" w:rsidP="00DC15E7">
            <w:pPr>
              <w:jc w:val="center"/>
              <w:rPr>
                <w:sz w:val="24"/>
                <w:szCs w:val="24"/>
              </w:rPr>
            </w:pPr>
            <w:r w:rsidRPr="00931AF9">
              <w:rPr>
                <w:sz w:val="24"/>
                <w:szCs w:val="24"/>
              </w:rPr>
              <w:t>-</w:t>
            </w:r>
          </w:p>
        </w:tc>
        <w:tc>
          <w:tcPr>
            <w:tcW w:w="918" w:type="dxa"/>
          </w:tcPr>
          <w:p w:rsidR="00D14898" w:rsidRPr="00931AF9" w:rsidRDefault="00D14898" w:rsidP="00DC15E7">
            <w:pPr>
              <w:jc w:val="center"/>
              <w:rPr>
                <w:sz w:val="24"/>
                <w:szCs w:val="24"/>
              </w:rPr>
            </w:pPr>
            <w:r w:rsidRPr="00931AF9">
              <w:rPr>
                <w:sz w:val="24"/>
                <w:szCs w:val="24"/>
              </w:rPr>
              <w:t>-</w:t>
            </w:r>
          </w:p>
        </w:tc>
        <w:tc>
          <w:tcPr>
            <w:tcW w:w="784" w:type="dxa"/>
          </w:tcPr>
          <w:p w:rsidR="00D14898" w:rsidRPr="000A02CF" w:rsidRDefault="000A02CF" w:rsidP="00DC15E7">
            <w:pPr>
              <w:jc w:val="center"/>
              <w:rPr>
                <w:sz w:val="24"/>
                <w:szCs w:val="24"/>
                <w:lang w:val="en-US"/>
              </w:rPr>
            </w:pPr>
            <w:r>
              <w:rPr>
                <w:sz w:val="24"/>
                <w:szCs w:val="24"/>
                <w:lang w:val="en-US"/>
              </w:rPr>
              <w:t>-</w:t>
            </w:r>
          </w:p>
        </w:tc>
        <w:tc>
          <w:tcPr>
            <w:tcW w:w="784" w:type="dxa"/>
          </w:tcPr>
          <w:p w:rsidR="00D14898" w:rsidRPr="000A02CF" w:rsidRDefault="000A02CF" w:rsidP="00DC15E7">
            <w:pPr>
              <w:jc w:val="center"/>
              <w:rPr>
                <w:sz w:val="24"/>
                <w:szCs w:val="24"/>
                <w:lang w:val="en-US"/>
              </w:rPr>
            </w:pPr>
            <w:r>
              <w:rPr>
                <w:sz w:val="24"/>
                <w:szCs w:val="24"/>
                <w:lang w:val="en-US"/>
              </w:rPr>
              <w:t>-</w:t>
            </w:r>
          </w:p>
        </w:tc>
        <w:tc>
          <w:tcPr>
            <w:tcW w:w="784" w:type="dxa"/>
          </w:tcPr>
          <w:p w:rsidR="00D14898" w:rsidRPr="00931AF9" w:rsidRDefault="00D14898" w:rsidP="00DC15E7">
            <w:pPr>
              <w:jc w:val="center"/>
              <w:rPr>
                <w:sz w:val="24"/>
                <w:szCs w:val="24"/>
              </w:rPr>
            </w:pPr>
            <w:r w:rsidRPr="00931AF9">
              <w:rPr>
                <w:sz w:val="24"/>
                <w:szCs w:val="24"/>
              </w:rPr>
              <w:t>-</w:t>
            </w:r>
          </w:p>
        </w:tc>
      </w:tr>
      <w:tr w:rsidR="00D14898" w:rsidRPr="00931AF9" w:rsidTr="00EB0BAB">
        <w:trPr>
          <w:trHeight w:val="265"/>
          <w:jc w:val="right"/>
        </w:trPr>
        <w:tc>
          <w:tcPr>
            <w:tcW w:w="4562" w:type="dxa"/>
            <w:gridSpan w:val="3"/>
            <w:vMerge w:val="restart"/>
          </w:tcPr>
          <w:p w:rsidR="00D14898" w:rsidRPr="00931AF9" w:rsidRDefault="00D14898" w:rsidP="00AD6413">
            <w:pPr>
              <w:rPr>
                <w:sz w:val="24"/>
                <w:szCs w:val="24"/>
              </w:rPr>
            </w:pPr>
            <w:r w:rsidRPr="00931AF9">
              <w:rPr>
                <w:sz w:val="24"/>
                <w:szCs w:val="24"/>
              </w:rPr>
              <w:lastRenderedPageBreak/>
              <w:t>Итого по основному мероприятию 1.3.</w:t>
            </w:r>
          </w:p>
        </w:tc>
        <w:tc>
          <w:tcPr>
            <w:tcW w:w="1134" w:type="dxa"/>
            <w:vMerge w:val="restart"/>
          </w:tcPr>
          <w:p w:rsidR="00D14898" w:rsidRPr="00931AF9" w:rsidRDefault="00D14898" w:rsidP="00AD6413">
            <w:pPr>
              <w:jc w:val="center"/>
              <w:rPr>
                <w:sz w:val="24"/>
                <w:szCs w:val="24"/>
              </w:rPr>
            </w:pPr>
            <w:r w:rsidRPr="00931AF9">
              <w:rPr>
                <w:sz w:val="24"/>
                <w:szCs w:val="24"/>
              </w:rPr>
              <w:t>х</w:t>
            </w:r>
          </w:p>
        </w:tc>
        <w:tc>
          <w:tcPr>
            <w:tcW w:w="1134" w:type="dxa"/>
          </w:tcPr>
          <w:p w:rsidR="00D14898" w:rsidRPr="00931AF9" w:rsidRDefault="00D14898" w:rsidP="00AD6413">
            <w:pPr>
              <w:jc w:val="both"/>
              <w:rPr>
                <w:sz w:val="24"/>
                <w:szCs w:val="24"/>
              </w:rPr>
            </w:pPr>
            <w:r w:rsidRPr="00931AF9">
              <w:rPr>
                <w:sz w:val="24"/>
                <w:szCs w:val="24"/>
              </w:rPr>
              <w:t xml:space="preserve">всего </w:t>
            </w:r>
          </w:p>
        </w:tc>
        <w:tc>
          <w:tcPr>
            <w:tcW w:w="992" w:type="dxa"/>
          </w:tcPr>
          <w:p w:rsidR="00D14898" w:rsidRPr="00931AF9" w:rsidRDefault="00D14898" w:rsidP="00BA2467">
            <w:pPr>
              <w:jc w:val="center"/>
              <w:rPr>
                <w:sz w:val="24"/>
                <w:szCs w:val="24"/>
              </w:rPr>
            </w:pPr>
            <w:r w:rsidRPr="00931AF9">
              <w:rPr>
                <w:sz w:val="24"/>
                <w:szCs w:val="24"/>
              </w:rPr>
              <w:t>0</w:t>
            </w:r>
          </w:p>
        </w:tc>
        <w:tc>
          <w:tcPr>
            <w:tcW w:w="929" w:type="dxa"/>
          </w:tcPr>
          <w:p w:rsidR="00D14898" w:rsidRPr="00931AF9" w:rsidRDefault="00D14898" w:rsidP="00AD6413">
            <w:pPr>
              <w:jc w:val="center"/>
              <w:rPr>
                <w:sz w:val="24"/>
                <w:szCs w:val="24"/>
              </w:rPr>
            </w:pPr>
            <w:r w:rsidRPr="00931AF9">
              <w:rPr>
                <w:sz w:val="24"/>
                <w:szCs w:val="24"/>
              </w:rPr>
              <w:t>0</w:t>
            </w:r>
          </w:p>
        </w:tc>
        <w:tc>
          <w:tcPr>
            <w:tcW w:w="851" w:type="dxa"/>
          </w:tcPr>
          <w:p w:rsidR="00D14898" w:rsidRPr="00931AF9" w:rsidRDefault="00D14898" w:rsidP="00AD6413">
            <w:pPr>
              <w:jc w:val="center"/>
              <w:rPr>
                <w:sz w:val="24"/>
                <w:szCs w:val="24"/>
              </w:rPr>
            </w:pPr>
            <w:r w:rsidRPr="00931AF9">
              <w:rPr>
                <w:sz w:val="24"/>
                <w:szCs w:val="24"/>
              </w:rPr>
              <w:t>-</w:t>
            </w:r>
          </w:p>
        </w:tc>
        <w:tc>
          <w:tcPr>
            <w:tcW w:w="786" w:type="dxa"/>
          </w:tcPr>
          <w:p w:rsidR="00D14898" w:rsidRPr="00931AF9" w:rsidRDefault="00D14898" w:rsidP="00AD6413">
            <w:pPr>
              <w:jc w:val="center"/>
              <w:rPr>
                <w:sz w:val="24"/>
                <w:szCs w:val="24"/>
              </w:rPr>
            </w:pPr>
            <w:r w:rsidRPr="00931AF9">
              <w:rPr>
                <w:sz w:val="24"/>
                <w:szCs w:val="24"/>
              </w:rPr>
              <w:t>-</w:t>
            </w:r>
          </w:p>
        </w:tc>
        <w:tc>
          <w:tcPr>
            <w:tcW w:w="916" w:type="dxa"/>
          </w:tcPr>
          <w:p w:rsidR="00D14898" w:rsidRPr="00931AF9" w:rsidRDefault="00D14898" w:rsidP="00E9732C">
            <w:pPr>
              <w:jc w:val="center"/>
              <w:rPr>
                <w:sz w:val="24"/>
                <w:szCs w:val="24"/>
              </w:rPr>
            </w:pPr>
            <w:r w:rsidRPr="00931AF9">
              <w:rPr>
                <w:sz w:val="24"/>
                <w:szCs w:val="24"/>
              </w:rPr>
              <w:t>-</w:t>
            </w:r>
          </w:p>
        </w:tc>
        <w:tc>
          <w:tcPr>
            <w:tcW w:w="851" w:type="dxa"/>
          </w:tcPr>
          <w:p w:rsidR="00D14898" w:rsidRPr="00931AF9" w:rsidRDefault="00D14898" w:rsidP="00AD6413">
            <w:pPr>
              <w:jc w:val="center"/>
              <w:rPr>
                <w:sz w:val="24"/>
                <w:szCs w:val="24"/>
              </w:rPr>
            </w:pPr>
            <w:r w:rsidRPr="00931AF9">
              <w:rPr>
                <w:sz w:val="24"/>
                <w:szCs w:val="24"/>
              </w:rPr>
              <w:t>-</w:t>
            </w:r>
          </w:p>
        </w:tc>
        <w:tc>
          <w:tcPr>
            <w:tcW w:w="918" w:type="dxa"/>
          </w:tcPr>
          <w:p w:rsidR="00D14898" w:rsidRPr="00931AF9" w:rsidRDefault="00D14898" w:rsidP="00AD6413">
            <w:pPr>
              <w:jc w:val="center"/>
              <w:rPr>
                <w:sz w:val="24"/>
                <w:szCs w:val="24"/>
              </w:rPr>
            </w:pPr>
            <w:r w:rsidRPr="00931AF9">
              <w:rPr>
                <w:sz w:val="24"/>
                <w:szCs w:val="24"/>
              </w:rPr>
              <w:t>-</w:t>
            </w:r>
          </w:p>
        </w:tc>
        <w:tc>
          <w:tcPr>
            <w:tcW w:w="784" w:type="dxa"/>
          </w:tcPr>
          <w:p w:rsidR="00D14898" w:rsidRPr="000A02CF" w:rsidRDefault="000A02CF" w:rsidP="00AD6413">
            <w:pPr>
              <w:jc w:val="center"/>
              <w:rPr>
                <w:sz w:val="24"/>
                <w:szCs w:val="24"/>
                <w:lang w:val="en-US"/>
              </w:rPr>
            </w:pPr>
            <w:r>
              <w:rPr>
                <w:sz w:val="24"/>
                <w:szCs w:val="24"/>
                <w:lang w:val="en-US"/>
              </w:rPr>
              <w:t>-</w:t>
            </w:r>
          </w:p>
        </w:tc>
        <w:tc>
          <w:tcPr>
            <w:tcW w:w="784" w:type="dxa"/>
          </w:tcPr>
          <w:p w:rsidR="00D14898" w:rsidRPr="000A02CF" w:rsidRDefault="000A02CF" w:rsidP="00AD6413">
            <w:pPr>
              <w:jc w:val="center"/>
              <w:rPr>
                <w:sz w:val="24"/>
                <w:szCs w:val="24"/>
                <w:lang w:val="en-US"/>
              </w:rPr>
            </w:pPr>
            <w:r>
              <w:rPr>
                <w:sz w:val="24"/>
                <w:szCs w:val="24"/>
                <w:lang w:val="en-US"/>
              </w:rPr>
              <w:t>-</w:t>
            </w:r>
          </w:p>
        </w:tc>
        <w:tc>
          <w:tcPr>
            <w:tcW w:w="784" w:type="dxa"/>
          </w:tcPr>
          <w:p w:rsidR="00D14898" w:rsidRPr="00931AF9" w:rsidRDefault="00D14898" w:rsidP="00AD6413">
            <w:pPr>
              <w:jc w:val="center"/>
              <w:rPr>
                <w:sz w:val="24"/>
                <w:szCs w:val="24"/>
              </w:rPr>
            </w:pPr>
            <w:r w:rsidRPr="00931AF9">
              <w:rPr>
                <w:sz w:val="24"/>
                <w:szCs w:val="24"/>
              </w:rPr>
              <w:t>-</w:t>
            </w:r>
          </w:p>
        </w:tc>
      </w:tr>
      <w:tr w:rsidR="00D14898" w:rsidRPr="00931AF9" w:rsidTr="00EB0BAB">
        <w:trPr>
          <w:trHeight w:val="181"/>
          <w:jc w:val="right"/>
        </w:trPr>
        <w:tc>
          <w:tcPr>
            <w:tcW w:w="4562" w:type="dxa"/>
            <w:gridSpan w:val="3"/>
            <w:vMerge/>
          </w:tcPr>
          <w:p w:rsidR="00D14898" w:rsidRPr="00931AF9" w:rsidRDefault="00D14898" w:rsidP="00AD6413">
            <w:pPr>
              <w:rPr>
                <w:sz w:val="24"/>
                <w:szCs w:val="24"/>
              </w:rPr>
            </w:pPr>
          </w:p>
        </w:tc>
        <w:tc>
          <w:tcPr>
            <w:tcW w:w="1134" w:type="dxa"/>
            <w:vMerge/>
          </w:tcPr>
          <w:p w:rsidR="00D14898" w:rsidRPr="00931AF9" w:rsidRDefault="00D14898" w:rsidP="00AD6413">
            <w:pPr>
              <w:jc w:val="center"/>
              <w:rPr>
                <w:sz w:val="24"/>
                <w:szCs w:val="24"/>
              </w:rPr>
            </w:pPr>
          </w:p>
        </w:tc>
        <w:tc>
          <w:tcPr>
            <w:tcW w:w="1134" w:type="dxa"/>
          </w:tcPr>
          <w:p w:rsidR="00D14898" w:rsidRPr="00931AF9" w:rsidRDefault="00D14898" w:rsidP="00BA2467">
            <w:pPr>
              <w:jc w:val="both"/>
              <w:rPr>
                <w:sz w:val="24"/>
                <w:szCs w:val="24"/>
              </w:rPr>
            </w:pPr>
            <w:r w:rsidRPr="00931AF9">
              <w:rPr>
                <w:sz w:val="24"/>
                <w:szCs w:val="24"/>
              </w:rPr>
              <w:t>бюджет района</w:t>
            </w:r>
          </w:p>
        </w:tc>
        <w:tc>
          <w:tcPr>
            <w:tcW w:w="992" w:type="dxa"/>
          </w:tcPr>
          <w:p w:rsidR="00D14898" w:rsidRPr="00931AF9" w:rsidRDefault="00D14898" w:rsidP="00BA2467">
            <w:pPr>
              <w:jc w:val="center"/>
              <w:rPr>
                <w:sz w:val="24"/>
                <w:szCs w:val="24"/>
              </w:rPr>
            </w:pPr>
            <w:r w:rsidRPr="00931AF9">
              <w:rPr>
                <w:sz w:val="24"/>
                <w:szCs w:val="24"/>
              </w:rPr>
              <w:t>0</w:t>
            </w:r>
          </w:p>
        </w:tc>
        <w:tc>
          <w:tcPr>
            <w:tcW w:w="929" w:type="dxa"/>
          </w:tcPr>
          <w:p w:rsidR="00D14898" w:rsidRPr="00931AF9" w:rsidRDefault="00D14898" w:rsidP="00373904">
            <w:pPr>
              <w:jc w:val="center"/>
              <w:rPr>
                <w:sz w:val="24"/>
                <w:szCs w:val="24"/>
              </w:rPr>
            </w:pPr>
            <w:r w:rsidRPr="00931AF9">
              <w:rPr>
                <w:sz w:val="24"/>
                <w:szCs w:val="24"/>
              </w:rPr>
              <w:t>0</w:t>
            </w:r>
          </w:p>
        </w:tc>
        <w:tc>
          <w:tcPr>
            <w:tcW w:w="851" w:type="dxa"/>
          </w:tcPr>
          <w:p w:rsidR="00D14898" w:rsidRPr="00931AF9" w:rsidRDefault="00D14898" w:rsidP="00373904">
            <w:pPr>
              <w:jc w:val="center"/>
              <w:rPr>
                <w:sz w:val="24"/>
                <w:szCs w:val="24"/>
              </w:rPr>
            </w:pPr>
            <w:r w:rsidRPr="00931AF9">
              <w:rPr>
                <w:sz w:val="24"/>
                <w:szCs w:val="24"/>
              </w:rPr>
              <w:t>-</w:t>
            </w:r>
          </w:p>
        </w:tc>
        <w:tc>
          <w:tcPr>
            <w:tcW w:w="786" w:type="dxa"/>
          </w:tcPr>
          <w:p w:rsidR="00D14898" w:rsidRPr="00931AF9" w:rsidRDefault="00D14898" w:rsidP="00373904">
            <w:pPr>
              <w:jc w:val="center"/>
              <w:rPr>
                <w:sz w:val="24"/>
                <w:szCs w:val="24"/>
              </w:rPr>
            </w:pPr>
            <w:r w:rsidRPr="00931AF9">
              <w:rPr>
                <w:sz w:val="24"/>
                <w:szCs w:val="24"/>
              </w:rPr>
              <w:t>-</w:t>
            </w:r>
          </w:p>
        </w:tc>
        <w:tc>
          <w:tcPr>
            <w:tcW w:w="916" w:type="dxa"/>
          </w:tcPr>
          <w:p w:rsidR="00D14898" w:rsidRPr="00931AF9" w:rsidRDefault="00D14898" w:rsidP="00E9732C">
            <w:pPr>
              <w:jc w:val="center"/>
              <w:rPr>
                <w:sz w:val="24"/>
                <w:szCs w:val="24"/>
              </w:rPr>
            </w:pPr>
            <w:r w:rsidRPr="00931AF9">
              <w:rPr>
                <w:sz w:val="24"/>
                <w:szCs w:val="24"/>
              </w:rPr>
              <w:t>-</w:t>
            </w:r>
          </w:p>
        </w:tc>
        <w:tc>
          <w:tcPr>
            <w:tcW w:w="851" w:type="dxa"/>
          </w:tcPr>
          <w:p w:rsidR="00D14898" w:rsidRPr="00931AF9" w:rsidRDefault="00D14898" w:rsidP="00AD6413">
            <w:pPr>
              <w:jc w:val="center"/>
              <w:rPr>
                <w:sz w:val="24"/>
                <w:szCs w:val="24"/>
              </w:rPr>
            </w:pPr>
            <w:r w:rsidRPr="00931AF9">
              <w:rPr>
                <w:sz w:val="24"/>
                <w:szCs w:val="24"/>
              </w:rPr>
              <w:t>-</w:t>
            </w:r>
          </w:p>
        </w:tc>
        <w:tc>
          <w:tcPr>
            <w:tcW w:w="918" w:type="dxa"/>
          </w:tcPr>
          <w:p w:rsidR="00D14898" w:rsidRPr="00931AF9" w:rsidRDefault="00D14898" w:rsidP="00AD6413">
            <w:pPr>
              <w:jc w:val="center"/>
              <w:rPr>
                <w:sz w:val="24"/>
                <w:szCs w:val="24"/>
              </w:rPr>
            </w:pPr>
            <w:r w:rsidRPr="00931AF9">
              <w:rPr>
                <w:sz w:val="24"/>
                <w:szCs w:val="24"/>
              </w:rPr>
              <w:t>-</w:t>
            </w:r>
          </w:p>
        </w:tc>
        <w:tc>
          <w:tcPr>
            <w:tcW w:w="784" w:type="dxa"/>
          </w:tcPr>
          <w:p w:rsidR="00D14898" w:rsidRPr="000A02CF" w:rsidRDefault="000A02CF" w:rsidP="00AD6413">
            <w:pPr>
              <w:jc w:val="center"/>
              <w:rPr>
                <w:sz w:val="24"/>
                <w:szCs w:val="24"/>
                <w:lang w:val="en-US"/>
              </w:rPr>
            </w:pPr>
            <w:r>
              <w:rPr>
                <w:sz w:val="24"/>
                <w:szCs w:val="24"/>
                <w:lang w:val="en-US"/>
              </w:rPr>
              <w:t>-</w:t>
            </w:r>
          </w:p>
        </w:tc>
        <w:tc>
          <w:tcPr>
            <w:tcW w:w="784" w:type="dxa"/>
          </w:tcPr>
          <w:p w:rsidR="00D14898" w:rsidRPr="000A02CF" w:rsidRDefault="000A02CF" w:rsidP="00AD6413">
            <w:pPr>
              <w:jc w:val="center"/>
              <w:rPr>
                <w:sz w:val="24"/>
                <w:szCs w:val="24"/>
                <w:lang w:val="en-US"/>
              </w:rPr>
            </w:pPr>
            <w:r>
              <w:rPr>
                <w:sz w:val="24"/>
                <w:szCs w:val="24"/>
                <w:lang w:val="en-US"/>
              </w:rPr>
              <w:t>-</w:t>
            </w:r>
          </w:p>
        </w:tc>
        <w:tc>
          <w:tcPr>
            <w:tcW w:w="784" w:type="dxa"/>
          </w:tcPr>
          <w:p w:rsidR="00D14898" w:rsidRPr="00931AF9" w:rsidRDefault="00D14898" w:rsidP="00AD6413">
            <w:pPr>
              <w:jc w:val="center"/>
              <w:rPr>
                <w:sz w:val="24"/>
                <w:szCs w:val="24"/>
              </w:rPr>
            </w:pPr>
            <w:r w:rsidRPr="00931AF9">
              <w:rPr>
                <w:sz w:val="24"/>
                <w:szCs w:val="24"/>
              </w:rPr>
              <w:t>-</w:t>
            </w:r>
          </w:p>
        </w:tc>
      </w:tr>
      <w:tr w:rsidR="00D14898" w:rsidRPr="00931AF9" w:rsidTr="008039EF">
        <w:trPr>
          <w:trHeight w:val="181"/>
          <w:jc w:val="right"/>
        </w:trPr>
        <w:tc>
          <w:tcPr>
            <w:tcW w:w="1019" w:type="dxa"/>
            <w:vMerge w:val="restart"/>
          </w:tcPr>
          <w:p w:rsidR="00D14898" w:rsidRPr="00931AF9" w:rsidRDefault="00D14898" w:rsidP="002824CC">
            <w:pPr>
              <w:jc w:val="center"/>
              <w:rPr>
                <w:sz w:val="24"/>
                <w:szCs w:val="24"/>
              </w:rPr>
            </w:pPr>
            <w:r w:rsidRPr="00931AF9">
              <w:rPr>
                <w:sz w:val="24"/>
                <w:szCs w:val="24"/>
              </w:rPr>
              <w:t>1.4.</w:t>
            </w:r>
          </w:p>
        </w:tc>
        <w:tc>
          <w:tcPr>
            <w:tcW w:w="1984" w:type="dxa"/>
            <w:vMerge w:val="restart"/>
          </w:tcPr>
          <w:p w:rsidR="00D14898" w:rsidRPr="00931AF9" w:rsidRDefault="00D14898" w:rsidP="002824CC">
            <w:pPr>
              <w:jc w:val="both"/>
              <w:rPr>
                <w:sz w:val="24"/>
                <w:szCs w:val="24"/>
              </w:rPr>
            </w:pPr>
            <w:r w:rsidRPr="00931AF9">
              <w:rPr>
                <w:sz w:val="24"/>
                <w:szCs w:val="24"/>
              </w:rPr>
              <w:t>Организация и проведение экологического мониторинга за состоянием окружающей среды на территории района</w:t>
            </w:r>
          </w:p>
        </w:tc>
        <w:tc>
          <w:tcPr>
            <w:tcW w:w="1559" w:type="dxa"/>
            <w:vMerge w:val="restart"/>
          </w:tcPr>
          <w:p w:rsidR="00D14898" w:rsidRPr="00931AF9" w:rsidRDefault="00D14898" w:rsidP="002824CC">
            <w:pPr>
              <w:rPr>
                <w:sz w:val="24"/>
                <w:szCs w:val="24"/>
              </w:rPr>
            </w:pPr>
            <w:r w:rsidRPr="00931AF9">
              <w:rPr>
                <w:sz w:val="24"/>
                <w:szCs w:val="24"/>
              </w:rPr>
              <w:t>управление экологии и природопользования администрации района</w:t>
            </w:r>
          </w:p>
        </w:tc>
        <w:tc>
          <w:tcPr>
            <w:tcW w:w="1134" w:type="dxa"/>
            <w:vMerge w:val="restart"/>
          </w:tcPr>
          <w:p w:rsidR="00D14898" w:rsidRPr="00931AF9" w:rsidRDefault="00D14898" w:rsidP="004014E8">
            <w:pPr>
              <w:jc w:val="center"/>
              <w:rPr>
                <w:sz w:val="24"/>
                <w:szCs w:val="24"/>
              </w:rPr>
            </w:pPr>
            <w:r w:rsidRPr="00931AF9">
              <w:rPr>
                <w:sz w:val="24"/>
                <w:szCs w:val="24"/>
              </w:rPr>
              <w:t>3, 4</w:t>
            </w:r>
          </w:p>
        </w:tc>
        <w:tc>
          <w:tcPr>
            <w:tcW w:w="1134" w:type="dxa"/>
          </w:tcPr>
          <w:p w:rsidR="00D14898" w:rsidRPr="00931AF9" w:rsidRDefault="00D14898" w:rsidP="002824CC">
            <w:pPr>
              <w:jc w:val="both"/>
              <w:rPr>
                <w:sz w:val="24"/>
                <w:szCs w:val="24"/>
              </w:rPr>
            </w:pPr>
            <w:r w:rsidRPr="00931AF9">
              <w:rPr>
                <w:sz w:val="24"/>
                <w:szCs w:val="24"/>
              </w:rPr>
              <w:t xml:space="preserve">всего </w:t>
            </w:r>
          </w:p>
        </w:tc>
        <w:tc>
          <w:tcPr>
            <w:tcW w:w="8595" w:type="dxa"/>
            <w:gridSpan w:val="10"/>
          </w:tcPr>
          <w:p w:rsidR="00D14898" w:rsidRPr="00931AF9" w:rsidRDefault="00D14898" w:rsidP="002824CC">
            <w:pPr>
              <w:jc w:val="center"/>
              <w:rPr>
                <w:sz w:val="24"/>
                <w:szCs w:val="24"/>
              </w:rPr>
            </w:pPr>
            <w:r w:rsidRPr="00931AF9">
              <w:rPr>
                <w:sz w:val="24"/>
                <w:szCs w:val="24"/>
              </w:rPr>
              <w:t>за счет финансирования основной деятельности исполнителя</w:t>
            </w:r>
          </w:p>
        </w:tc>
      </w:tr>
      <w:tr w:rsidR="00D14898" w:rsidRPr="00931AF9" w:rsidTr="008039EF">
        <w:trPr>
          <w:trHeight w:val="181"/>
          <w:jc w:val="right"/>
        </w:trPr>
        <w:tc>
          <w:tcPr>
            <w:tcW w:w="1019" w:type="dxa"/>
            <w:vMerge/>
          </w:tcPr>
          <w:p w:rsidR="00D14898" w:rsidRPr="00931AF9" w:rsidRDefault="00D14898" w:rsidP="002824CC">
            <w:pPr>
              <w:jc w:val="center"/>
              <w:rPr>
                <w:sz w:val="24"/>
                <w:szCs w:val="24"/>
              </w:rPr>
            </w:pPr>
          </w:p>
        </w:tc>
        <w:tc>
          <w:tcPr>
            <w:tcW w:w="1984" w:type="dxa"/>
            <w:vMerge/>
          </w:tcPr>
          <w:p w:rsidR="00D14898" w:rsidRPr="00931AF9" w:rsidRDefault="00D14898" w:rsidP="002824CC">
            <w:pPr>
              <w:rPr>
                <w:sz w:val="24"/>
                <w:szCs w:val="24"/>
              </w:rPr>
            </w:pPr>
          </w:p>
        </w:tc>
        <w:tc>
          <w:tcPr>
            <w:tcW w:w="1559" w:type="dxa"/>
            <w:vMerge/>
          </w:tcPr>
          <w:p w:rsidR="00D14898" w:rsidRPr="00931AF9" w:rsidRDefault="00D14898" w:rsidP="002824CC">
            <w:pPr>
              <w:rPr>
                <w:sz w:val="24"/>
                <w:szCs w:val="24"/>
              </w:rPr>
            </w:pPr>
          </w:p>
        </w:tc>
        <w:tc>
          <w:tcPr>
            <w:tcW w:w="1134" w:type="dxa"/>
            <w:vMerge/>
          </w:tcPr>
          <w:p w:rsidR="00D14898" w:rsidRPr="00931AF9" w:rsidRDefault="00D14898" w:rsidP="002824CC">
            <w:pPr>
              <w:jc w:val="center"/>
              <w:rPr>
                <w:sz w:val="24"/>
                <w:szCs w:val="24"/>
              </w:rPr>
            </w:pPr>
          </w:p>
        </w:tc>
        <w:tc>
          <w:tcPr>
            <w:tcW w:w="1134" w:type="dxa"/>
          </w:tcPr>
          <w:p w:rsidR="00D14898" w:rsidRPr="00931AF9" w:rsidRDefault="00D14898" w:rsidP="002824CC">
            <w:pPr>
              <w:jc w:val="both"/>
              <w:rPr>
                <w:sz w:val="24"/>
                <w:szCs w:val="24"/>
              </w:rPr>
            </w:pPr>
            <w:r w:rsidRPr="00931AF9">
              <w:rPr>
                <w:sz w:val="24"/>
                <w:szCs w:val="24"/>
              </w:rPr>
              <w:t>бюджет района</w:t>
            </w:r>
          </w:p>
        </w:tc>
        <w:tc>
          <w:tcPr>
            <w:tcW w:w="8595" w:type="dxa"/>
            <w:gridSpan w:val="10"/>
          </w:tcPr>
          <w:p w:rsidR="00D14898" w:rsidRPr="00931AF9" w:rsidRDefault="00D14898" w:rsidP="002824CC">
            <w:pPr>
              <w:jc w:val="center"/>
              <w:rPr>
                <w:sz w:val="24"/>
                <w:szCs w:val="24"/>
              </w:rPr>
            </w:pPr>
            <w:r w:rsidRPr="00931AF9">
              <w:rPr>
                <w:sz w:val="24"/>
                <w:szCs w:val="24"/>
              </w:rPr>
              <w:t>за счет финансирования основной деятельности исполнителя</w:t>
            </w:r>
          </w:p>
        </w:tc>
      </w:tr>
      <w:tr w:rsidR="00D14898" w:rsidRPr="00931AF9" w:rsidTr="008039EF">
        <w:trPr>
          <w:trHeight w:val="181"/>
          <w:jc w:val="right"/>
        </w:trPr>
        <w:tc>
          <w:tcPr>
            <w:tcW w:w="4562" w:type="dxa"/>
            <w:gridSpan w:val="3"/>
            <w:vMerge w:val="restart"/>
          </w:tcPr>
          <w:p w:rsidR="00D14898" w:rsidRPr="00931AF9" w:rsidRDefault="00D14898" w:rsidP="002824CC">
            <w:pPr>
              <w:jc w:val="both"/>
              <w:rPr>
                <w:sz w:val="24"/>
                <w:szCs w:val="24"/>
              </w:rPr>
            </w:pPr>
            <w:r w:rsidRPr="00931AF9">
              <w:rPr>
                <w:sz w:val="24"/>
                <w:szCs w:val="24"/>
              </w:rPr>
              <w:t>Итого по основному мероприятию 1.4.</w:t>
            </w:r>
          </w:p>
        </w:tc>
        <w:tc>
          <w:tcPr>
            <w:tcW w:w="1134" w:type="dxa"/>
          </w:tcPr>
          <w:p w:rsidR="00D14898" w:rsidRPr="00931AF9" w:rsidRDefault="00D14898" w:rsidP="002824CC">
            <w:pPr>
              <w:jc w:val="center"/>
              <w:rPr>
                <w:sz w:val="24"/>
                <w:szCs w:val="24"/>
              </w:rPr>
            </w:pPr>
            <w:r w:rsidRPr="00931AF9">
              <w:rPr>
                <w:sz w:val="24"/>
                <w:szCs w:val="24"/>
              </w:rPr>
              <w:t>х</w:t>
            </w:r>
          </w:p>
        </w:tc>
        <w:tc>
          <w:tcPr>
            <w:tcW w:w="1134" w:type="dxa"/>
          </w:tcPr>
          <w:p w:rsidR="00D14898" w:rsidRPr="00931AF9" w:rsidRDefault="00D14898" w:rsidP="002824CC">
            <w:pPr>
              <w:jc w:val="both"/>
              <w:rPr>
                <w:sz w:val="24"/>
                <w:szCs w:val="24"/>
              </w:rPr>
            </w:pPr>
            <w:r w:rsidRPr="00931AF9">
              <w:rPr>
                <w:sz w:val="24"/>
                <w:szCs w:val="24"/>
              </w:rPr>
              <w:t xml:space="preserve">всего </w:t>
            </w:r>
          </w:p>
        </w:tc>
        <w:tc>
          <w:tcPr>
            <w:tcW w:w="8595" w:type="dxa"/>
            <w:gridSpan w:val="10"/>
          </w:tcPr>
          <w:p w:rsidR="00D14898" w:rsidRPr="00931AF9" w:rsidRDefault="00D14898" w:rsidP="002824CC">
            <w:pPr>
              <w:jc w:val="center"/>
              <w:rPr>
                <w:sz w:val="24"/>
                <w:szCs w:val="24"/>
              </w:rPr>
            </w:pPr>
            <w:r w:rsidRPr="00931AF9">
              <w:rPr>
                <w:sz w:val="24"/>
                <w:szCs w:val="24"/>
              </w:rPr>
              <w:t>за счет финансирования основной деятельности исполнителя</w:t>
            </w:r>
          </w:p>
        </w:tc>
      </w:tr>
      <w:tr w:rsidR="00D14898" w:rsidRPr="00931AF9" w:rsidTr="008039EF">
        <w:trPr>
          <w:trHeight w:val="181"/>
          <w:jc w:val="right"/>
        </w:trPr>
        <w:tc>
          <w:tcPr>
            <w:tcW w:w="4562" w:type="dxa"/>
            <w:gridSpan w:val="3"/>
            <w:vMerge/>
          </w:tcPr>
          <w:p w:rsidR="00D14898" w:rsidRPr="00931AF9" w:rsidRDefault="00D14898" w:rsidP="002824CC">
            <w:pPr>
              <w:rPr>
                <w:sz w:val="24"/>
                <w:szCs w:val="24"/>
              </w:rPr>
            </w:pPr>
          </w:p>
        </w:tc>
        <w:tc>
          <w:tcPr>
            <w:tcW w:w="1134" w:type="dxa"/>
          </w:tcPr>
          <w:p w:rsidR="00D14898" w:rsidRPr="00931AF9" w:rsidRDefault="00D14898" w:rsidP="002824CC">
            <w:pPr>
              <w:jc w:val="center"/>
              <w:rPr>
                <w:sz w:val="24"/>
                <w:szCs w:val="24"/>
              </w:rPr>
            </w:pPr>
            <w:r w:rsidRPr="00931AF9">
              <w:rPr>
                <w:sz w:val="24"/>
                <w:szCs w:val="24"/>
              </w:rPr>
              <w:t>х</w:t>
            </w:r>
          </w:p>
        </w:tc>
        <w:tc>
          <w:tcPr>
            <w:tcW w:w="1134" w:type="dxa"/>
          </w:tcPr>
          <w:p w:rsidR="00D14898" w:rsidRPr="00931AF9" w:rsidRDefault="00D14898" w:rsidP="00A939A6">
            <w:pPr>
              <w:jc w:val="both"/>
              <w:rPr>
                <w:sz w:val="24"/>
                <w:szCs w:val="24"/>
              </w:rPr>
            </w:pPr>
            <w:r w:rsidRPr="00931AF9">
              <w:rPr>
                <w:sz w:val="24"/>
                <w:szCs w:val="24"/>
              </w:rPr>
              <w:t>бюджет района</w:t>
            </w:r>
          </w:p>
        </w:tc>
        <w:tc>
          <w:tcPr>
            <w:tcW w:w="8595" w:type="dxa"/>
            <w:gridSpan w:val="10"/>
          </w:tcPr>
          <w:p w:rsidR="00D14898" w:rsidRPr="00931AF9" w:rsidRDefault="00D14898" w:rsidP="002824CC">
            <w:pPr>
              <w:jc w:val="center"/>
              <w:rPr>
                <w:sz w:val="24"/>
                <w:szCs w:val="24"/>
              </w:rPr>
            </w:pPr>
            <w:r w:rsidRPr="00931AF9">
              <w:rPr>
                <w:sz w:val="24"/>
                <w:szCs w:val="24"/>
              </w:rPr>
              <w:t>за счет финансирования основной деятельности исполнителя</w:t>
            </w:r>
          </w:p>
        </w:tc>
      </w:tr>
      <w:tr w:rsidR="00D14898" w:rsidRPr="00931AF9" w:rsidTr="00EB0BAB">
        <w:trPr>
          <w:trHeight w:val="181"/>
          <w:jc w:val="right"/>
        </w:trPr>
        <w:tc>
          <w:tcPr>
            <w:tcW w:w="1019" w:type="dxa"/>
            <w:vMerge w:val="restart"/>
          </w:tcPr>
          <w:p w:rsidR="00D14898" w:rsidRPr="00931AF9" w:rsidRDefault="00D14898" w:rsidP="00AD6413">
            <w:pPr>
              <w:jc w:val="center"/>
              <w:rPr>
                <w:sz w:val="24"/>
                <w:szCs w:val="24"/>
              </w:rPr>
            </w:pPr>
            <w:r w:rsidRPr="00931AF9">
              <w:rPr>
                <w:sz w:val="24"/>
                <w:szCs w:val="24"/>
              </w:rPr>
              <w:t>1.5.</w:t>
            </w:r>
          </w:p>
        </w:tc>
        <w:tc>
          <w:tcPr>
            <w:tcW w:w="1984" w:type="dxa"/>
            <w:vMerge w:val="restart"/>
          </w:tcPr>
          <w:p w:rsidR="00D14898" w:rsidRPr="00931AF9" w:rsidRDefault="00D14898" w:rsidP="004E4DF9">
            <w:pPr>
              <w:jc w:val="both"/>
              <w:rPr>
                <w:sz w:val="24"/>
                <w:szCs w:val="24"/>
              </w:rPr>
            </w:pPr>
            <w:r w:rsidRPr="00931AF9">
              <w:rPr>
                <w:sz w:val="24"/>
                <w:szCs w:val="24"/>
              </w:rPr>
              <w:t>Проектирование и строительство объектов для размещения отходов</w:t>
            </w:r>
          </w:p>
        </w:tc>
        <w:tc>
          <w:tcPr>
            <w:tcW w:w="1559" w:type="dxa"/>
            <w:vMerge w:val="restart"/>
          </w:tcPr>
          <w:p w:rsidR="00D14898" w:rsidRPr="00931AF9" w:rsidRDefault="00D14898" w:rsidP="00AD6413">
            <w:pPr>
              <w:jc w:val="both"/>
              <w:rPr>
                <w:sz w:val="24"/>
                <w:szCs w:val="24"/>
              </w:rPr>
            </w:pPr>
            <w:r w:rsidRPr="00931AF9">
              <w:rPr>
                <w:sz w:val="24"/>
                <w:szCs w:val="24"/>
              </w:rPr>
              <w:t xml:space="preserve">муниципальное казенное учреждение «Управление капитального строительства по застройке </w:t>
            </w:r>
            <w:r w:rsidRPr="00931AF9">
              <w:rPr>
                <w:sz w:val="24"/>
                <w:szCs w:val="24"/>
              </w:rPr>
              <w:lastRenderedPageBreak/>
              <w:t>Нижневартовского района»</w:t>
            </w:r>
          </w:p>
        </w:tc>
        <w:tc>
          <w:tcPr>
            <w:tcW w:w="1134" w:type="dxa"/>
            <w:vMerge w:val="restart"/>
          </w:tcPr>
          <w:p w:rsidR="00D14898" w:rsidRPr="00931AF9" w:rsidRDefault="00D14898" w:rsidP="00AD6413">
            <w:pPr>
              <w:jc w:val="both"/>
              <w:rPr>
                <w:sz w:val="24"/>
                <w:szCs w:val="24"/>
              </w:rPr>
            </w:pPr>
            <w:r w:rsidRPr="00931AF9">
              <w:rPr>
                <w:sz w:val="24"/>
                <w:szCs w:val="24"/>
              </w:rPr>
              <w:lastRenderedPageBreak/>
              <w:t>показатель № 4, 5</w:t>
            </w:r>
          </w:p>
          <w:p w:rsidR="00D14898" w:rsidRPr="00931AF9" w:rsidRDefault="00D14898" w:rsidP="00AD6413">
            <w:pPr>
              <w:jc w:val="center"/>
              <w:rPr>
                <w:sz w:val="24"/>
                <w:szCs w:val="24"/>
              </w:rPr>
            </w:pPr>
          </w:p>
        </w:tc>
        <w:tc>
          <w:tcPr>
            <w:tcW w:w="1134" w:type="dxa"/>
          </w:tcPr>
          <w:p w:rsidR="00D14898" w:rsidRPr="00931AF9" w:rsidRDefault="00D14898" w:rsidP="00AD6413">
            <w:pPr>
              <w:jc w:val="both"/>
              <w:rPr>
                <w:sz w:val="24"/>
                <w:szCs w:val="24"/>
              </w:rPr>
            </w:pPr>
            <w:r w:rsidRPr="00931AF9">
              <w:rPr>
                <w:sz w:val="24"/>
                <w:szCs w:val="24"/>
              </w:rPr>
              <w:t xml:space="preserve">всего </w:t>
            </w:r>
          </w:p>
        </w:tc>
        <w:tc>
          <w:tcPr>
            <w:tcW w:w="992" w:type="dxa"/>
          </w:tcPr>
          <w:p w:rsidR="00D14898" w:rsidRPr="00931AF9" w:rsidRDefault="00D14898" w:rsidP="00B041F9">
            <w:pPr>
              <w:jc w:val="center"/>
              <w:rPr>
                <w:sz w:val="24"/>
                <w:szCs w:val="24"/>
              </w:rPr>
            </w:pPr>
            <w:r w:rsidRPr="00931AF9">
              <w:rPr>
                <w:sz w:val="24"/>
                <w:szCs w:val="24"/>
              </w:rPr>
              <w:t>0</w:t>
            </w:r>
          </w:p>
        </w:tc>
        <w:tc>
          <w:tcPr>
            <w:tcW w:w="929" w:type="dxa"/>
          </w:tcPr>
          <w:p w:rsidR="00D14898" w:rsidRPr="00931AF9" w:rsidRDefault="00D14898" w:rsidP="00B041F9">
            <w:pPr>
              <w:jc w:val="center"/>
              <w:rPr>
                <w:sz w:val="24"/>
                <w:szCs w:val="24"/>
              </w:rPr>
            </w:pPr>
            <w:r w:rsidRPr="00931AF9">
              <w:rPr>
                <w:sz w:val="24"/>
                <w:szCs w:val="24"/>
              </w:rPr>
              <w:t>0</w:t>
            </w:r>
          </w:p>
        </w:tc>
        <w:tc>
          <w:tcPr>
            <w:tcW w:w="851" w:type="dxa"/>
          </w:tcPr>
          <w:p w:rsidR="00D14898" w:rsidRPr="00931AF9" w:rsidRDefault="00D14898" w:rsidP="00AD6413">
            <w:pPr>
              <w:jc w:val="center"/>
              <w:rPr>
                <w:sz w:val="24"/>
                <w:szCs w:val="24"/>
                <w:lang w:val="en-US"/>
              </w:rPr>
            </w:pPr>
            <w:r w:rsidRPr="00931AF9">
              <w:rPr>
                <w:sz w:val="24"/>
                <w:szCs w:val="24"/>
                <w:lang w:val="en-US"/>
              </w:rPr>
              <w:t>-</w:t>
            </w:r>
          </w:p>
        </w:tc>
        <w:tc>
          <w:tcPr>
            <w:tcW w:w="786" w:type="dxa"/>
          </w:tcPr>
          <w:p w:rsidR="00D14898" w:rsidRPr="00931AF9" w:rsidRDefault="00D14898" w:rsidP="00B041F9">
            <w:pPr>
              <w:jc w:val="center"/>
              <w:rPr>
                <w:sz w:val="24"/>
                <w:szCs w:val="24"/>
              </w:rPr>
            </w:pPr>
            <w:r w:rsidRPr="00931AF9">
              <w:rPr>
                <w:sz w:val="24"/>
                <w:szCs w:val="24"/>
              </w:rPr>
              <w:t>-</w:t>
            </w:r>
          </w:p>
        </w:tc>
        <w:tc>
          <w:tcPr>
            <w:tcW w:w="916" w:type="dxa"/>
          </w:tcPr>
          <w:p w:rsidR="00D14898" w:rsidRPr="00931AF9" w:rsidRDefault="00D14898" w:rsidP="00B041F9">
            <w:pPr>
              <w:jc w:val="center"/>
              <w:rPr>
                <w:sz w:val="24"/>
                <w:szCs w:val="24"/>
              </w:rPr>
            </w:pPr>
            <w:r w:rsidRPr="00931AF9">
              <w:rPr>
                <w:sz w:val="24"/>
                <w:szCs w:val="24"/>
              </w:rPr>
              <w:t>-</w:t>
            </w:r>
          </w:p>
        </w:tc>
        <w:tc>
          <w:tcPr>
            <w:tcW w:w="851" w:type="dxa"/>
          </w:tcPr>
          <w:p w:rsidR="00D14898" w:rsidRPr="00931AF9" w:rsidRDefault="00D14898" w:rsidP="00AD6413">
            <w:pPr>
              <w:jc w:val="center"/>
              <w:rPr>
                <w:sz w:val="24"/>
                <w:szCs w:val="24"/>
              </w:rPr>
            </w:pPr>
            <w:r w:rsidRPr="00931AF9">
              <w:rPr>
                <w:sz w:val="24"/>
                <w:szCs w:val="24"/>
              </w:rPr>
              <w:t>-</w:t>
            </w:r>
          </w:p>
        </w:tc>
        <w:tc>
          <w:tcPr>
            <w:tcW w:w="918" w:type="dxa"/>
          </w:tcPr>
          <w:p w:rsidR="00D14898" w:rsidRPr="00931AF9" w:rsidRDefault="00D14898" w:rsidP="00AD6413">
            <w:pPr>
              <w:jc w:val="center"/>
              <w:rPr>
                <w:sz w:val="24"/>
                <w:szCs w:val="24"/>
              </w:rPr>
            </w:pPr>
            <w:r w:rsidRPr="00931AF9">
              <w:rPr>
                <w:sz w:val="24"/>
                <w:szCs w:val="24"/>
              </w:rPr>
              <w:t>-</w:t>
            </w:r>
          </w:p>
        </w:tc>
        <w:tc>
          <w:tcPr>
            <w:tcW w:w="784" w:type="dxa"/>
          </w:tcPr>
          <w:p w:rsidR="00D14898" w:rsidRPr="00931AF9" w:rsidRDefault="00D14898" w:rsidP="00B041F9">
            <w:pPr>
              <w:jc w:val="center"/>
              <w:rPr>
                <w:sz w:val="24"/>
                <w:szCs w:val="24"/>
              </w:rPr>
            </w:pPr>
            <w:r w:rsidRPr="00931AF9">
              <w:rPr>
                <w:sz w:val="24"/>
                <w:szCs w:val="24"/>
              </w:rPr>
              <w:t>-</w:t>
            </w:r>
          </w:p>
        </w:tc>
        <w:tc>
          <w:tcPr>
            <w:tcW w:w="784" w:type="dxa"/>
          </w:tcPr>
          <w:p w:rsidR="00D14898" w:rsidRPr="00931AF9" w:rsidRDefault="00D14898" w:rsidP="00B041F9">
            <w:pPr>
              <w:jc w:val="center"/>
              <w:rPr>
                <w:sz w:val="24"/>
                <w:szCs w:val="24"/>
              </w:rPr>
            </w:pPr>
            <w:r w:rsidRPr="00931AF9">
              <w:rPr>
                <w:sz w:val="24"/>
                <w:szCs w:val="24"/>
              </w:rPr>
              <w:t>-</w:t>
            </w:r>
          </w:p>
        </w:tc>
        <w:tc>
          <w:tcPr>
            <w:tcW w:w="784" w:type="dxa"/>
          </w:tcPr>
          <w:p w:rsidR="00D14898" w:rsidRPr="00931AF9" w:rsidRDefault="00D14898" w:rsidP="00AD6413">
            <w:pPr>
              <w:jc w:val="center"/>
              <w:rPr>
                <w:sz w:val="24"/>
                <w:szCs w:val="24"/>
              </w:rPr>
            </w:pPr>
            <w:r w:rsidRPr="00931AF9">
              <w:rPr>
                <w:sz w:val="24"/>
                <w:szCs w:val="24"/>
              </w:rPr>
              <w:t>-</w:t>
            </w:r>
          </w:p>
        </w:tc>
      </w:tr>
      <w:tr w:rsidR="00D14898" w:rsidRPr="00931AF9" w:rsidTr="00EB0BAB">
        <w:trPr>
          <w:trHeight w:val="181"/>
          <w:jc w:val="right"/>
        </w:trPr>
        <w:tc>
          <w:tcPr>
            <w:tcW w:w="1019" w:type="dxa"/>
            <w:vMerge/>
          </w:tcPr>
          <w:p w:rsidR="00D14898" w:rsidRPr="00931AF9" w:rsidRDefault="00D14898" w:rsidP="00AD6413">
            <w:pPr>
              <w:jc w:val="center"/>
              <w:rPr>
                <w:sz w:val="24"/>
                <w:szCs w:val="24"/>
              </w:rPr>
            </w:pPr>
          </w:p>
        </w:tc>
        <w:tc>
          <w:tcPr>
            <w:tcW w:w="1984" w:type="dxa"/>
            <w:vMerge/>
          </w:tcPr>
          <w:p w:rsidR="00D14898" w:rsidRPr="00931AF9" w:rsidRDefault="00D14898" w:rsidP="00AD6413">
            <w:pPr>
              <w:rPr>
                <w:sz w:val="24"/>
                <w:szCs w:val="24"/>
              </w:rPr>
            </w:pPr>
          </w:p>
        </w:tc>
        <w:tc>
          <w:tcPr>
            <w:tcW w:w="1559" w:type="dxa"/>
            <w:vMerge/>
          </w:tcPr>
          <w:p w:rsidR="00D14898" w:rsidRPr="00931AF9" w:rsidRDefault="00D14898" w:rsidP="00AD6413">
            <w:pPr>
              <w:rPr>
                <w:sz w:val="24"/>
                <w:szCs w:val="24"/>
              </w:rPr>
            </w:pPr>
          </w:p>
        </w:tc>
        <w:tc>
          <w:tcPr>
            <w:tcW w:w="1134" w:type="dxa"/>
            <w:vMerge/>
          </w:tcPr>
          <w:p w:rsidR="00D14898" w:rsidRPr="00931AF9" w:rsidRDefault="00D14898" w:rsidP="00AD6413">
            <w:pPr>
              <w:jc w:val="center"/>
              <w:rPr>
                <w:sz w:val="24"/>
                <w:szCs w:val="24"/>
              </w:rPr>
            </w:pPr>
          </w:p>
        </w:tc>
        <w:tc>
          <w:tcPr>
            <w:tcW w:w="1134" w:type="dxa"/>
          </w:tcPr>
          <w:p w:rsidR="00D14898" w:rsidRPr="00931AF9" w:rsidRDefault="00D14898" w:rsidP="00AD6413">
            <w:pPr>
              <w:jc w:val="both"/>
              <w:rPr>
                <w:sz w:val="24"/>
                <w:szCs w:val="24"/>
              </w:rPr>
            </w:pPr>
            <w:r w:rsidRPr="00931AF9">
              <w:rPr>
                <w:sz w:val="24"/>
                <w:szCs w:val="24"/>
              </w:rPr>
              <w:t>бюджет района</w:t>
            </w:r>
          </w:p>
        </w:tc>
        <w:tc>
          <w:tcPr>
            <w:tcW w:w="992" w:type="dxa"/>
          </w:tcPr>
          <w:p w:rsidR="00D14898" w:rsidRPr="00931AF9" w:rsidRDefault="00D14898" w:rsidP="00B041F9">
            <w:pPr>
              <w:jc w:val="center"/>
              <w:rPr>
                <w:sz w:val="24"/>
                <w:szCs w:val="24"/>
              </w:rPr>
            </w:pPr>
            <w:r w:rsidRPr="00931AF9">
              <w:rPr>
                <w:sz w:val="24"/>
                <w:szCs w:val="24"/>
              </w:rPr>
              <w:t>0</w:t>
            </w:r>
          </w:p>
        </w:tc>
        <w:tc>
          <w:tcPr>
            <w:tcW w:w="929" w:type="dxa"/>
          </w:tcPr>
          <w:p w:rsidR="00D14898" w:rsidRPr="00931AF9" w:rsidRDefault="00D14898" w:rsidP="00B041F9">
            <w:pPr>
              <w:jc w:val="center"/>
              <w:rPr>
                <w:sz w:val="24"/>
                <w:szCs w:val="24"/>
              </w:rPr>
            </w:pPr>
            <w:r w:rsidRPr="00931AF9">
              <w:rPr>
                <w:sz w:val="24"/>
                <w:szCs w:val="24"/>
              </w:rPr>
              <w:t>0</w:t>
            </w:r>
          </w:p>
        </w:tc>
        <w:tc>
          <w:tcPr>
            <w:tcW w:w="851" w:type="dxa"/>
          </w:tcPr>
          <w:p w:rsidR="00D14898" w:rsidRPr="00931AF9" w:rsidRDefault="00D14898" w:rsidP="00AD6413">
            <w:pPr>
              <w:jc w:val="center"/>
              <w:rPr>
                <w:sz w:val="24"/>
                <w:szCs w:val="24"/>
                <w:lang w:val="en-US"/>
              </w:rPr>
            </w:pPr>
            <w:r w:rsidRPr="00931AF9">
              <w:rPr>
                <w:sz w:val="24"/>
                <w:szCs w:val="24"/>
                <w:lang w:val="en-US"/>
              </w:rPr>
              <w:t>-</w:t>
            </w:r>
          </w:p>
        </w:tc>
        <w:tc>
          <w:tcPr>
            <w:tcW w:w="786" w:type="dxa"/>
          </w:tcPr>
          <w:p w:rsidR="00D14898" w:rsidRPr="00931AF9" w:rsidRDefault="00D14898" w:rsidP="00B041F9">
            <w:pPr>
              <w:jc w:val="center"/>
              <w:rPr>
                <w:sz w:val="24"/>
                <w:szCs w:val="24"/>
              </w:rPr>
            </w:pPr>
            <w:r w:rsidRPr="00931AF9">
              <w:rPr>
                <w:sz w:val="24"/>
                <w:szCs w:val="24"/>
              </w:rPr>
              <w:t>-</w:t>
            </w:r>
          </w:p>
        </w:tc>
        <w:tc>
          <w:tcPr>
            <w:tcW w:w="916" w:type="dxa"/>
          </w:tcPr>
          <w:p w:rsidR="00D14898" w:rsidRPr="00931AF9" w:rsidRDefault="00D14898" w:rsidP="00B041F9">
            <w:pPr>
              <w:jc w:val="center"/>
              <w:rPr>
                <w:sz w:val="24"/>
                <w:szCs w:val="24"/>
              </w:rPr>
            </w:pPr>
            <w:r w:rsidRPr="00931AF9">
              <w:rPr>
                <w:sz w:val="24"/>
                <w:szCs w:val="24"/>
              </w:rPr>
              <w:t>-</w:t>
            </w:r>
          </w:p>
        </w:tc>
        <w:tc>
          <w:tcPr>
            <w:tcW w:w="851" w:type="dxa"/>
          </w:tcPr>
          <w:p w:rsidR="00D14898" w:rsidRPr="00931AF9" w:rsidRDefault="00D14898" w:rsidP="00AD6413">
            <w:pPr>
              <w:jc w:val="center"/>
              <w:rPr>
                <w:sz w:val="24"/>
                <w:szCs w:val="24"/>
              </w:rPr>
            </w:pPr>
            <w:r w:rsidRPr="00931AF9">
              <w:rPr>
                <w:sz w:val="24"/>
                <w:szCs w:val="24"/>
              </w:rPr>
              <w:t>-</w:t>
            </w:r>
          </w:p>
        </w:tc>
        <w:tc>
          <w:tcPr>
            <w:tcW w:w="918" w:type="dxa"/>
          </w:tcPr>
          <w:p w:rsidR="00D14898" w:rsidRPr="00931AF9" w:rsidRDefault="00D14898" w:rsidP="00AD6413">
            <w:pPr>
              <w:jc w:val="center"/>
              <w:rPr>
                <w:sz w:val="24"/>
                <w:szCs w:val="24"/>
              </w:rPr>
            </w:pPr>
            <w:r w:rsidRPr="00931AF9">
              <w:rPr>
                <w:sz w:val="24"/>
                <w:szCs w:val="24"/>
              </w:rPr>
              <w:t>-</w:t>
            </w:r>
          </w:p>
        </w:tc>
        <w:tc>
          <w:tcPr>
            <w:tcW w:w="784" w:type="dxa"/>
          </w:tcPr>
          <w:p w:rsidR="00D14898" w:rsidRPr="00931AF9" w:rsidRDefault="00D14898" w:rsidP="00B041F9">
            <w:pPr>
              <w:jc w:val="center"/>
              <w:rPr>
                <w:sz w:val="24"/>
                <w:szCs w:val="24"/>
              </w:rPr>
            </w:pPr>
            <w:r w:rsidRPr="00931AF9">
              <w:rPr>
                <w:sz w:val="24"/>
                <w:szCs w:val="24"/>
              </w:rPr>
              <w:t>-</w:t>
            </w:r>
          </w:p>
        </w:tc>
        <w:tc>
          <w:tcPr>
            <w:tcW w:w="784" w:type="dxa"/>
          </w:tcPr>
          <w:p w:rsidR="00D14898" w:rsidRPr="00931AF9" w:rsidRDefault="00D14898" w:rsidP="00B041F9">
            <w:pPr>
              <w:jc w:val="center"/>
              <w:rPr>
                <w:sz w:val="24"/>
                <w:szCs w:val="24"/>
              </w:rPr>
            </w:pPr>
            <w:r w:rsidRPr="00931AF9">
              <w:rPr>
                <w:sz w:val="24"/>
                <w:szCs w:val="24"/>
              </w:rPr>
              <w:t>-</w:t>
            </w:r>
          </w:p>
        </w:tc>
        <w:tc>
          <w:tcPr>
            <w:tcW w:w="784" w:type="dxa"/>
          </w:tcPr>
          <w:p w:rsidR="00D14898" w:rsidRPr="00931AF9" w:rsidRDefault="00D14898" w:rsidP="00AD6413">
            <w:pPr>
              <w:jc w:val="center"/>
              <w:rPr>
                <w:sz w:val="24"/>
                <w:szCs w:val="24"/>
              </w:rPr>
            </w:pPr>
            <w:r w:rsidRPr="00931AF9">
              <w:rPr>
                <w:sz w:val="24"/>
                <w:szCs w:val="24"/>
              </w:rPr>
              <w:t>-</w:t>
            </w:r>
          </w:p>
        </w:tc>
      </w:tr>
      <w:tr w:rsidR="00D14898" w:rsidRPr="00931AF9" w:rsidTr="00EB0BAB">
        <w:trPr>
          <w:trHeight w:val="181"/>
          <w:jc w:val="right"/>
        </w:trPr>
        <w:tc>
          <w:tcPr>
            <w:tcW w:w="1019" w:type="dxa"/>
            <w:vMerge w:val="restart"/>
          </w:tcPr>
          <w:p w:rsidR="00D14898" w:rsidRPr="00931AF9" w:rsidRDefault="00D14898" w:rsidP="001B7BA9">
            <w:pPr>
              <w:jc w:val="center"/>
              <w:rPr>
                <w:sz w:val="24"/>
                <w:szCs w:val="24"/>
              </w:rPr>
            </w:pPr>
            <w:r w:rsidRPr="00931AF9">
              <w:rPr>
                <w:sz w:val="24"/>
                <w:szCs w:val="24"/>
              </w:rPr>
              <w:lastRenderedPageBreak/>
              <w:t>1.5.1.</w:t>
            </w:r>
          </w:p>
        </w:tc>
        <w:tc>
          <w:tcPr>
            <w:tcW w:w="1984" w:type="dxa"/>
            <w:vMerge w:val="restart"/>
          </w:tcPr>
          <w:p w:rsidR="00D14898" w:rsidRPr="00931AF9" w:rsidRDefault="00D14898" w:rsidP="00AD6413">
            <w:pPr>
              <w:jc w:val="both"/>
              <w:rPr>
                <w:sz w:val="24"/>
                <w:szCs w:val="24"/>
              </w:rPr>
            </w:pPr>
            <w:r w:rsidRPr="00931AF9">
              <w:rPr>
                <w:sz w:val="24"/>
                <w:szCs w:val="24"/>
              </w:rPr>
              <w:t>Проектирование объекта «Полигон отходов строительства и ремонта, твердых коммунальных отходов в городском поселении НовоаганскНижневартовского района»</w:t>
            </w:r>
          </w:p>
        </w:tc>
        <w:tc>
          <w:tcPr>
            <w:tcW w:w="1559" w:type="dxa"/>
            <w:vMerge w:val="restart"/>
          </w:tcPr>
          <w:p w:rsidR="00D14898" w:rsidRPr="00931AF9" w:rsidRDefault="00D14898" w:rsidP="00AD6413">
            <w:pPr>
              <w:jc w:val="both"/>
              <w:rPr>
                <w:sz w:val="24"/>
                <w:szCs w:val="24"/>
              </w:rPr>
            </w:pPr>
            <w:r w:rsidRPr="00931AF9">
              <w:rPr>
                <w:sz w:val="24"/>
                <w:szCs w:val="24"/>
              </w:rPr>
              <w:t>муниципальное казенное учреждение «Управление капитального строительства по застройке Нижневартовского района»</w:t>
            </w:r>
          </w:p>
        </w:tc>
        <w:tc>
          <w:tcPr>
            <w:tcW w:w="1134" w:type="dxa"/>
          </w:tcPr>
          <w:p w:rsidR="00D14898" w:rsidRPr="00931AF9" w:rsidRDefault="00D14898" w:rsidP="00AD6413">
            <w:pPr>
              <w:jc w:val="center"/>
              <w:rPr>
                <w:sz w:val="24"/>
                <w:szCs w:val="24"/>
              </w:rPr>
            </w:pPr>
            <w:r w:rsidRPr="00931AF9">
              <w:rPr>
                <w:sz w:val="24"/>
                <w:szCs w:val="24"/>
              </w:rPr>
              <w:t>х</w:t>
            </w:r>
          </w:p>
        </w:tc>
        <w:tc>
          <w:tcPr>
            <w:tcW w:w="1134" w:type="dxa"/>
          </w:tcPr>
          <w:p w:rsidR="00D14898" w:rsidRPr="00931AF9" w:rsidRDefault="00D14898" w:rsidP="00AD6413">
            <w:pPr>
              <w:jc w:val="both"/>
              <w:rPr>
                <w:sz w:val="24"/>
                <w:szCs w:val="24"/>
              </w:rPr>
            </w:pPr>
            <w:r w:rsidRPr="00931AF9">
              <w:rPr>
                <w:sz w:val="24"/>
                <w:szCs w:val="24"/>
              </w:rPr>
              <w:t xml:space="preserve">всего </w:t>
            </w:r>
          </w:p>
        </w:tc>
        <w:tc>
          <w:tcPr>
            <w:tcW w:w="992" w:type="dxa"/>
          </w:tcPr>
          <w:p w:rsidR="00D14898" w:rsidRPr="00931AF9" w:rsidRDefault="00D14898" w:rsidP="00FA4146">
            <w:pPr>
              <w:jc w:val="center"/>
              <w:rPr>
                <w:sz w:val="24"/>
                <w:szCs w:val="24"/>
              </w:rPr>
            </w:pPr>
            <w:r w:rsidRPr="00931AF9">
              <w:rPr>
                <w:sz w:val="24"/>
                <w:szCs w:val="24"/>
              </w:rPr>
              <w:t>0</w:t>
            </w:r>
          </w:p>
        </w:tc>
        <w:tc>
          <w:tcPr>
            <w:tcW w:w="929" w:type="dxa"/>
          </w:tcPr>
          <w:p w:rsidR="00D14898" w:rsidRPr="00931AF9" w:rsidRDefault="00D14898" w:rsidP="00AD6413">
            <w:pPr>
              <w:jc w:val="center"/>
              <w:rPr>
                <w:sz w:val="24"/>
                <w:szCs w:val="24"/>
              </w:rPr>
            </w:pPr>
            <w:r w:rsidRPr="00931AF9">
              <w:rPr>
                <w:sz w:val="24"/>
                <w:szCs w:val="24"/>
              </w:rPr>
              <w:t>0</w:t>
            </w:r>
          </w:p>
        </w:tc>
        <w:tc>
          <w:tcPr>
            <w:tcW w:w="851" w:type="dxa"/>
          </w:tcPr>
          <w:p w:rsidR="00D14898" w:rsidRPr="00931AF9" w:rsidRDefault="00D14898" w:rsidP="004E4DF9">
            <w:pPr>
              <w:jc w:val="center"/>
              <w:rPr>
                <w:sz w:val="24"/>
                <w:szCs w:val="24"/>
              </w:rPr>
            </w:pPr>
            <w:r w:rsidRPr="00931AF9">
              <w:rPr>
                <w:sz w:val="24"/>
                <w:szCs w:val="24"/>
              </w:rPr>
              <w:t>-</w:t>
            </w:r>
          </w:p>
        </w:tc>
        <w:tc>
          <w:tcPr>
            <w:tcW w:w="786" w:type="dxa"/>
          </w:tcPr>
          <w:p w:rsidR="00D14898" w:rsidRPr="00931AF9" w:rsidRDefault="00D14898" w:rsidP="004E4DF9">
            <w:pPr>
              <w:jc w:val="center"/>
              <w:rPr>
                <w:sz w:val="24"/>
                <w:szCs w:val="24"/>
              </w:rPr>
            </w:pPr>
            <w:r w:rsidRPr="00931AF9">
              <w:rPr>
                <w:sz w:val="24"/>
                <w:szCs w:val="24"/>
              </w:rPr>
              <w:t>-</w:t>
            </w:r>
          </w:p>
        </w:tc>
        <w:tc>
          <w:tcPr>
            <w:tcW w:w="916" w:type="dxa"/>
          </w:tcPr>
          <w:p w:rsidR="00D14898" w:rsidRPr="00931AF9" w:rsidRDefault="00D14898" w:rsidP="004E4DF9">
            <w:pPr>
              <w:jc w:val="center"/>
              <w:rPr>
                <w:sz w:val="24"/>
                <w:szCs w:val="24"/>
              </w:rPr>
            </w:pPr>
            <w:r w:rsidRPr="00931AF9">
              <w:rPr>
                <w:sz w:val="24"/>
                <w:szCs w:val="24"/>
              </w:rPr>
              <w:t>-</w:t>
            </w:r>
          </w:p>
        </w:tc>
        <w:tc>
          <w:tcPr>
            <w:tcW w:w="851" w:type="dxa"/>
          </w:tcPr>
          <w:p w:rsidR="00D14898" w:rsidRPr="00931AF9" w:rsidRDefault="00D14898" w:rsidP="004E4DF9">
            <w:pPr>
              <w:jc w:val="center"/>
              <w:rPr>
                <w:sz w:val="24"/>
                <w:szCs w:val="24"/>
              </w:rPr>
            </w:pPr>
            <w:r w:rsidRPr="00931AF9">
              <w:rPr>
                <w:sz w:val="24"/>
                <w:szCs w:val="24"/>
              </w:rPr>
              <w:t>-</w:t>
            </w:r>
          </w:p>
        </w:tc>
        <w:tc>
          <w:tcPr>
            <w:tcW w:w="918" w:type="dxa"/>
          </w:tcPr>
          <w:p w:rsidR="00D14898" w:rsidRPr="00931AF9" w:rsidRDefault="00D14898" w:rsidP="00AD6413">
            <w:pPr>
              <w:jc w:val="center"/>
              <w:rPr>
                <w:sz w:val="24"/>
                <w:szCs w:val="24"/>
              </w:rPr>
            </w:pPr>
            <w:r w:rsidRPr="00931AF9">
              <w:rPr>
                <w:sz w:val="24"/>
                <w:szCs w:val="24"/>
              </w:rPr>
              <w:t>-</w:t>
            </w:r>
          </w:p>
        </w:tc>
        <w:tc>
          <w:tcPr>
            <w:tcW w:w="784" w:type="dxa"/>
          </w:tcPr>
          <w:p w:rsidR="00D14898" w:rsidRPr="00931AF9" w:rsidRDefault="00D14898" w:rsidP="00AD6413">
            <w:pPr>
              <w:jc w:val="center"/>
              <w:rPr>
                <w:sz w:val="24"/>
                <w:szCs w:val="24"/>
              </w:rPr>
            </w:pPr>
            <w:r w:rsidRPr="00931AF9">
              <w:rPr>
                <w:sz w:val="24"/>
                <w:szCs w:val="24"/>
              </w:rPr>
              <w:t>-</w:t>
            </w:r>
          </w:p>
        </w:tc>
        <w:tc>
          <w:tcPr>
            <w:tcW w:w="784" w:type="dxa"/>
          </w:tcPr>
          <w:p w:rsidR="00D14898" w:rsidRPr="00931AF9" w:rsidRDefault="00D14898" w:rsidP="00AD6413">
            <w:pPr>
              <w:jc w:val="center"/>
              <w:rPr>
                <w:sz w:val="24"/>
                <w:szCs w:val="24"/>
              </w:rPr>
            </w:pPr>
            <w:r w:rsidRPr="00931AF9">
              <w:rPr>
                <w:sz w:val="24"/>
                <w:szCs w:val="24"/>
              </w:rPr>
              <w:t>-</w:t>
            </w:r>
          </w:p>
        </w:tc>
        <w:tc>
          <w:tcPr>
            <w:tcW w:w="784" w:type="dxa"/>
          </w:tcPr>
          <w:p w:rsidR="00D14898" w:rsidRPr="00931AF9" w:rsidRDefault="00D14898" w:rsidP="00AD6413">
            <w:pPr>
              <w:jc w:val="center"/>
              <w:rPr>
                <w:sz w:val="24"/>
                <w:szCs w:val="24"/>
              </w:rPr>
            </w:pPr>
            <w:r w:rsidRPr="00931AF9">
              <w:rPr>
                <w:sz w:val="24"/>
                <w:szCs w:val="24"/>
              </w:rPr>
              <w:t>-</w:t>
            </w:r>
          </w:p>
        </w:tc>
      </w:tr>
      <w:tr w:rsidR="00D14898" w:rsidRPr="00931AF9" w:rsidTr="00EB0BAB">
        <w:trPr>
          <w:trHeight w:val="181"/>
          <w:jc w:val="right"/>
        </w:trPr>
        <w:tc>
          <w:tcPr>
            <w:tcW w:w="1019" w:type="dxa"/>
            <w:vMerge/>
          </w:tcPr>
          <w:p w:rsidR="00D14898" w:rsidRPr="00931AF9" w:rsidRDefault="00D14898" w:rsidP="00AD6413">
            <w:pPr>
              <w:jc w:val="center"/>
              <w:rPr>
                <w:sz w:val="24"/>
                <w:szCs w:val="24"/>
              </w:rPr>
            </w:pPr>
          </w:p>
        </w:tc>
        <w:tc>
          <w:tcPr>
            <w:tcW w:w="1984" w:type="dxa"/>
            <w:vMerge/>
          </w:tcPr>
          <w:p w:rsidR="00D14898" w:rsidRPr="00931AF9" w:rsidRDefault="00D14898" w:rsidP="00AD6413">
            <w:pPr>
              <w:rPr>
                <w:sz w:val="24"/>
                <w:szCs w:val="24"/>
              </w:rPr>
            </w:pPr>
          </w:p>
        </w:tc>
        <w:tc>
          <w:tcPr>
            <w:tcW w:w="1559" w:type="dxa"/>
            <w:vMerge/>
          </w:tcPr>
          <w:p w:rsidR="00D14898" w:rsidRPr="00931AF9" w:rsidRDefault="00D14898" w:rsidP="00AD6413">
            <w:pPr>
              <w:rPr>
                <w:sz w:val="24"/>
                <w:szCs w:val="24"/>
              </w:rPr>
            </w:pPr>
          </w:p>
        </w:tc>
        <w:tc>
          <w:tcPr>
            <w:tcW w:w="1134" w:type="dxa"/>
          </w:tcPr>
          <w:p w:rsidR="00D14898" w:rsidRPr="00931AF9" w:rsidRDefault="00D14898" w:rsidP="00AD6413">
            <w:pPr>
              <w:jc w:val="center"/>
              <w:rPr>
                <w:sz w:val="24"/>
                <w:szCs w:val="24"/>
              </w:rPr>
            </w:pPr>
            <w:r w:rsidRPr="00931AF9">
              <w:rPr>
                <w:sz w:val="24"/>
                <w:szCs w:val="24"/>
              </w:rPr>
              <w:t>х</w:t>
            </w:r>
          </w:p>
        </w:tc>
        <w:tc>
          <w:tcPr>
            <w:tcW w:w="1134" w:type="dxa"/>
          </w:tcPr>
          <w:p w:rsidR="00D14898" w:rsidRPr="00931AF9" w:rsidRDefault="00D14898" w:rsidP="00AD6413">
            <w:pPr>
              <w:jc w:val="both"/>
              <w:rPr>
                <w:sz w:val="24"/>
                <w:szCs w:val="24"/>
              </w:rPr>
            </w:pPr>
            <w:r w:rsidRPr="00931AF9">
              <w:rPr>
                <w:sz w:val="24"/>
                <w:szCs w:val="24"/>
              </w:rPr>
              <w:t>бюджет района</w:t>
            </w:r>
          </w:p>
        </w:tc>
        <w:tc>
          <w:tcPr>
            <w:tcW w:w="992" w:type="dxa"/>
          </w:tcPr>
          <w:p w:rsidR="00D14898" w:rsidRPr="00931AF9" w:rsidRDefault="00D14898" w:rsidP="00FA4146">
            <w:pPr>
              <w:jc w:val="center"/>
              <w:rPr>
                <w:sz w:val="24"/>
                <w:szCs w:val="24"/>
              </w:rPr>
            </w:pPr>
            <w:r w:rsidRPr="00931AF9">
              <w:rPr>
                <w:sz w:val="24"/>
                <w:szCs w:val="24"/>
              </w:rPr>
              <w:t>0</w:t>
            </w:r>
          </w:p>
        </w:tc>
        <w:tc>
          <w:tcPr>
            <w:tcW w:w="929" w:type="dxa"/>
          </w:tcPr>
          <w:p w:rsidR="00D14898" w:rsidRPr="00931AF9" w:rsidRDefault="00D14898" w:rsidP="00AD6413">
            <w:pPr>
              <w:jc w:val="center"/>
              <w:rPr>
                <w:sz w:val="24"/>
                <w:szCs w:val="24"/>
              </w:rPr>
            </w:pPr>
            <w:r w:rsidRPr="00931AF9">
              <w:rPr>
                <w:sz w:val="24"/>
                <w:szCs w:val="24"/>
              </w:rPr>
              <w:t>0</w:t>
            </w:r>
          </w:p>
        </w:tc>
        <w:tc>
          <w:tcPr>
            <w:tcW w:w="851" w:type="dxa"/>
          </w:tcPr>
          <w:p w:rsidR="00D14898" w:rsidRPr="00931AF9" w:rsidRDefault="00D14898" w:rsidP="004E4DF9">
            <w:pPr>
              <w:jc w:val="center"/>
              <w:rPr>
                <w:sz w:val="24"/>
                <w:szCs w:val="24"/>
              </w:rPr>
            </w:pPr>
            <w:r w:rsidRPr="00931AF9">
              <w:rPr>
                <w:sz w:val="24"/>
                <w:szCs w:val="24"/>
              </w:rPr>
              <w:t>-</w:t>
            </w:r>
          </w:p>
        </w:tc>
        <w:tc>
          <w:tcPr>
            <w:tcW w:w="786" w:type="dxa"/>
          </w:tcPr>
          <w:p w:rsidR="00D14898" w:rsidRPr="00931AF9" w:rsidRDefault="00D14898" w:rsidP="004E4DF9">
            <w:pPr>
              <w:jc w:val="center"/>
              <w:rPr>
                <w:sz w:val="24"/>
                <w:szCs w:val="24"/>
              </w:rPr>
            </w:pPr>
            <w:r w:rsidRPr="00931AF9">
              <w:rPr>
                <w:sz w:val="24"/>
                <w:szCs w:val="24"/>
              </w:rPr>
              <w:t>-</w:t>
            </w:r>
          </w:p>
        </w:tc>
        <w:tc>
          <w:tcPr>
            <w:tcW w:w="916" w:type="dxa"/>
          </w:tcPr>
          <w:p w:rsidR="00D14898" w:rsidRPr="00931AF9" w:rsidRDefault="00D14898" w:rsidP="004E4DF9">
            <w:pPr>
              <w:jc w:val="center"/>
              <w:rPr>
                <w:sz w:val="24"/>
                <w:szCs w:val="24"/>
              </w:rPr>
            </w:pPr>
            <w:r w:rsidRPr="00931AF9">
              <w:rPr>
                <w:sz w:val="24"/>
                <w:szCs w:val="24"/>
              </w:rPr>
              <w:t>-</w:t>
            </w:r>
          </w:p>
        </w:tc>
        <w:tc>
          <w:tcPr>
            <w:tcW w:w="851" w:type="dxa"/>
          </w:tcPr>
          <w:p w:rsidR="00D14898" w:rsidRPr="00931AF9" w:rsidRDefault="00D14898" w:rsidP="004E4DF9">
            <w:pPr>
              <w:jc w:val="center"/>
              <w:rPr>
                <w:sz w:val="24"/>
                <w:szCs w:val="24"/>
              </w:rPr>
            </w:pPr>
            <w:r w:rsidRPr="00931AF9">
              <w:rPr>
                <w:sz w:val="24"/>
                <w:szCs w:val="24"/>
              </w:rPr>
              <w:t>-</w:t>
            </w:r>
          </w:p>
        </w:tc>
        <w:tc>
          <w:tcPr>
            <w:tcW w:w="918" w:type="dxa"/>
          </w:tcPr>
          <w:p w:rsidR="00D14898" w:rsidRPr="00931AF9" w:rsidRDefault="00D14898" w:rsidP="00AD6413">
            <w:pPr>
              <w:jc w:val="center"/>
              <w:rPr>
                <w:sz w:val="24"/>
                <w:szCs w:val="24"/>
              </w:rPr>
            </w:pPr>
            <w:r w:rsidRPr="00931AF9">
              <w:rPr>
                <w:sz w:val="24"/>
                <w:szCs w:val="24"/>
              </w:rPr>
              <w:t>-</w:t>
            </w:r>
          </w:p>
        </w:tc>
        <w:tc>
          <w:tcPr>
            <w:tcW w:w="784" w:type="dxa"/>
          </w:tcPr>
          <w:p w:rsidR="00D14898" w:rsidRPr="00931AF9" w:rsidRDefault="00D14898" w:rsidP="00AD6413">
            <w:pPr>
              <w:jc w:val="center"/>
              <w:rPr>
                <w:sz w:val="24"/>
                <w:szCs w:val="24"/>
              </w:rPr>
            </w:pPr>
            <w:r w:rsidRPr="00931AF9">
              <w:rPr>
                <w:sz w:val="24"/>
                <w:szCs w:val="24"/>
              </w:rPr>
              <w:t>-</w:t>
            </w:r>
          </w:p>
        </w:tc>
        <w:tc>
          <w:tcPr>
            <w:tcW w:w="784" w:type="dxa"/>
          </w:tcPr>
          <w:p w:rsidR="00D14898" w:rsidRPr="00931AF9" w:rsidRDefault="00D14898" w:rsidP="00AD6413">
            <w:pPr>
              <w:jc w:val="center"/>
              <w:rPr>
                <w:sz w:val="24"/>
                <w:szCs w:val="24"/>
              </w:rPr>
            </w:pPr>
            <w:r w:rsidRPr="00931AF9">
              <w:rPr>
                <w:sz w:val="24"/>
                <w:szCs w:val="24"/>
              </w:rPr>
              <w:t>-</w:t>
            </w:r>
          </w:p>
        </w:tc>
        <w:tc>
          <w:tcPr>
            <w:tcW w:w="784" w:type="dxa"/>
          </w:tcPr>
          <w:p w:rsidR="00D14898" w:rsidRPr="00931AF9" w:rsidRDefault="00D14898" w:rsidP="00AD6413">
            <w:pPr>
              <w:jc w:val="center"/>
              <w:rPr>
                <w:sz w:val="24"/>
                <w:szCs w:val="24"/>
              </w:rPr>
            </w:pPr>
            <w:r w:rsidRPr="00931AF9">
              <w:rPr>
                <w:sz w:val="24"/>
                <w:szCs w:val="24"/>
              </w:rPr>
              <w:t>-</w:t>
            </w:r>
          </w:p>
        </w:tc>
      </w:tr>
      <w:tr w:rsidR="00D14898" w:rsidRPr="00931AF9" w:rsidTr="00EB0BAB">
        <w:trPr>
          <w:trHeight w:val="181"/>
          <w:jc w:val="right"/>
        </w:trPr>
        <w:tc>
          <w:tcPr>
            <w:tcW w:w="4562" w:type="dxa"/>
            <w:gridSpan w:val="3"/>
            <w:vMerge w:val="restart"/>
          </w:tcPr>
          <w:p w:rsidR="00D14898" w:rsidRPr="00931AF9" w:rsidRDefault="00D14898" w:rsidP="00AD6413">
            <w:pPr>
              <w:jc w:val="both"/>
              <w:rPr>
                <w:sz w:val="24"/>
                <w:szCs w:val="24"/>
              </w:rPr>
            </w:pPr>
            <w:r w:rsidRPr="00931AF9">
              <w:rPr>
                <w:sz w:val="24"/>
                <w:szCs w:val="24"/>
              </w:rPr>
              <w:t>Итого по основному мероприятию 1.5.</w:t>
            </w:r>
          </w:p>
        </w:tc>
        <w:tc>
          <w:tcPr>
            <w:tcW w:w="1134" w:type="dxa"/>
            <w:vMerge w:val="restart"/>
          </w:tcPr>
          <w:p w:rsidR="00D14898" w:rsidRPr="00931AF9" w:rsidRDefault="00D14898" w:rsidP="00AD6413">
            <w:pPr>
              <w:jc w:val="center"/>
              <w:rPr>
                <w:sz w:val="24"/>
                <w:szCs w:val="24"/>
              </w:rPr>
            </w:pPr>
            <w:r w:rsidRPr="00931AF9">
              <w:rPr>
                <w:sz w:val="24"/>
                <w:szCs w:val="24"/>
              </w:rPr>
              <w:t>х</w:t>
            </w:r>
          </w:p>
          <w:p w:rsidR="00D14898" w:rsidRPr="00931AF9" w:rsidRDefault="00D14898" w:rsidP="00AD6413">
            <w:pPr>
              <w:jc w:val="center"/>
              <w:rPr>
                <w:sz w:val="24"/>
                <w:szCs w:val="24"/>
              </w:rPr>
            </w:pPr>
          </w:p>
        </w:tc>
        <w:tc>
          <w:tcPr>
            <w:tcW w:w="1134" w:type="dxa"/>
          </w:tcPr>
          <w:p w:rsidR="00D14898" w:rsidRPr="00931AF9" w:rsidRDefault="00D14898" w:rsidP="00AD6413">
            <w:pPr>
              <w:jc w:val="both"/>
              <w:rPr>
                <w:sz w:val="24"/>
                <w:szCs w:val="24"/>
              </w:rPr>
            </w:pPr>
            <w:r w:rsidRPr="00931AF9">
              <w:rPr>
                <w:sz w:val="24"/>
                <w:szCs w:val="24"/>
              </w:rPr>
              <w:t xml:space="preserve">всего </w:t>
            </w:r>
          </w:p>
        </w:tc>
        <w:tc>
          <w:tcPr>
            <w:tcW w:w="992" w:type="dxa"/>
          </w:tcPr>
          <w:p w:rsidR="00D14898" w:rsidRPr="00931AF9" w:rsidRDefault="00D14898" w:rsidP="001B7BA9">
            <w:pPr>
              <w:jc w:val="center"/>
              <w:rPr>
                <w:sz w:val="24"/>
                <w:szCs w:val="24"/>
              </w:rPr>
            </w:pPr>
            <w:r w:rsidRPr="00931AF9">
              <w:rPr>
                <w:sz w:val="24"/>
                <w:szCs w:val="24"/>
              </w:rPr>
              <w:t>0</w:t>
            </w:r>
          </w:p>
        </w:tc>
        <w:tc>
          <w:tcPr>
            <w:tcW w:w="929" w:type="dxa"/>
          </w:tcPr>
          <w:p w:rsidR="00D14898" w:rsidRPr="00931AF9" w:rsidRDefault="00D14898" w:rsidP="004E4DF9">
            <w:pPr>
              <w:jc w:val="center"/>
              <w:rPr>
                <w:sz w:val="24"/>
                <w:szCs w:val="24"/>
              </w:rPr>
            </w:pPr>
            <w:r w:rsidRPr="00931AF9">
              <w:rPr>
                <w:sz w:val="24"/>
                <w:szCs w:val="24"/>
              </w:rPr>
              <w:t>0</w:t>
            </w:r>
          </w:p>
        </w:tc>
        <w:tc>
          <w:tcPr>
            <w:tcW w:w="851" w:type="dxa"/>
          </w:tcPr>
          <w:p w:rsidR="00D14898" w:rsidRPr="00931AF9" w:rsidRDefault="00D14898" w:rsidP="004E4DF9">
            <w:pPr>
              <w:jc w:val="center"/>
              <w:rPr>
                <w:sz w:val="24"/>
                <w:szCs w:val="24"/>
              </w:rPr>
            </w:pPr>
            <w:r w:rsidRPr="00931AF9">
              <w:rPr>
                <w:sz w:val="24"/>
                <w:szCs w:val="24"/>
              </w:rPr>
              <w:t>-</w:t>
            </w:r>
          </w:p>
        </w:tc>
        <w:tc>
          <w:tcPr>
            <w:tcW w:w="786" w:type="dxa"/>
          </w:tcPr>
          <w:p w:rsidR="00D14898" w:rsidRPr="00931AF9" w:rsidRDefault="00D14898" w:rsidP="006223DB">
            <w:pPr>
              <w:jc w:val="center"/>
              <w:rPr>
                <w:sz w:val="24"/>
                <w:szCs w:val="24"/>
              </w:rPr>
            </w:pPr>
            <w:r w:rsidRPr="00931AF9">
              <w:rPr>
                <w:sz w:val="24"/>
                <w:szCs w:val="24"/>
              </w:rPr>
              <w:t>-</w:t>
            </w:r>
          </w:p>
        </w:tc>
        <w:tc>
          <w:tcPr>
            <w:tcW w:w="916" w:type="dxa"/>
          </w:tcPr>
          <w:p w:rsidR="00D14898" w:rsidRPr="00931AF9" w:rsidRDefault="00D14898" w:rsidP="006223DB">
            <w:pPr>
              <w:jc w:val="center"/>
              <w:rPr>
                <w:sz w:val="24"/>
                <w:szCs w:val="24"/>
              </w:rPr>
            </w:pPr>
            <w:r w:rsidRPr="00931AF9">
              <w:rPr>
                <w:sz w:val="24"/>
                <w:szCs w:val="24"/>
              </w:rPr>
              <w:t>-</w:t>
            </w:r>
          </w:p>
        </w:tc>
        <w:tc>
          <w:tcPr>
            <w:tcW w:w="851" w:type="dxa"/>
          </w:tcPr>
          <w:p w:rsidR="00D14898" w:rsidRPr="00931AF9" w:rsidRDefault="00D14898" w:rsidP="00AD6413">
            <w:pPr>
              <w:jc w:val="center"/>
              <w:rPr>
                <w:sz w:val="24"/>
                <w:szCs w:val="24"/>
              </w:rPr>
            </w:pPr>
            <w:r w:rsidRPr="00931AF9">
              <w:rPr>
                <w:sz w:val="24"/>
                <w:szCs w:val="24"/>
              </w:rPr>
              <w:t>-</w:t>
            </w:r>
          </w:p>
        </w:tc>
        <w:tc>
          <w:tcPr>
            <w:tcW w:w="918" w:type="dxa"/>
          </w:tcPr>
          <w:p w:rsidR="00D14898" w:rsidRPr="00931AF9" w:rsidRDefault="00D14898" w:rsidP="00AD6413">
            <w:pPr>
              <w:jc w:val="center"/>
              <w:rPr>
                <w:sz w:val="24"/>
                <w:szCs w:val="24"/>
              </w:rPr>
            </w:pPr>
            <w:r w:rsidRPr="00931AF9">
              <w:rPr>
                <w:sz w:val="24"/>
                <w:szCs w:val="24"/>
              </w:rPr>
              <w:t>-</w:t>
            </w:r>
          </w:p>
        </w:tc>
        <w:tc>
          <w:tcPr>
            <w:tcW w:w="784" w:type="dxa"/>
          </w:tcPr>
          <w:p w:rsidR="00D14898" w:rsidRPr="00931AF9" w:rsidRDefault="00D14898" w:rsidP="00AD6413">
            <w:pPr>
              <w:jc w:val="center"/>
              <w:rPr>
                <w:sz w:val="24"/>
                <w:szCs w:val="24"/>
              </w:rPr>
            </w:pPr>
            <w:r w:rsidRPr="00931AF9">
              <w:rPr>
                <w:sz w:val="24"/>
                <w:szCs w:val="24"/>
              </w:rPr>
              <w:t>-</w:t>
            </w:r>
          </w:p>
        </w:tc>
        <w:tc>
          <w:tcPr>
            <w:tcW w:w="784" w:type="dxa"/>
          </w:tcPr>
          <w:p w:rsidR="00D14898" w:rsidRPr="00931AF9" w:rsidRDefault="00D14898" w:rsidP="00AD6413">
            <w:pPr>
              <w:jc w:val="center"/>
              <w:rPr>
                <w:sz w:val="24"/>
                <w:szCs w:val="24"/>
              </w:rPr>
            </w:pPr>
            <w:r w:rsidRPr="00931AF9">
              <w:rPr>
                <w:sz w:val="24"/>
                <w:szCs w:val="24"/>
              </w:rPr>
              <w:t>-</w:t>
            </w:r>
          </w:p>
        </w:tc>
        <w:tc>
          <w:tcPr>
            <w:tcW w:w="784" w:type="dxa"/>
          </w:tcPr>
          <w:p w:rsidR="00D14898" w:rsidRPr="00931AF9" w:rsidRDefault="00D14898" w:rsidP="00AD6413">
            <w:pPr>
              <w:jc w:val="center"/>
              <w:rPr>
                <w:sz w:val="24"/>
                <w:szCs w:val="24"/>
              </w:rPr>
            </w:pPr>
            <w:r w:rsidRPr="00931AF9">
              <w:rPr>
                <w:sz w:val="24"/>
                <w:szCs w:val="24"/>
              </w:rPr>
              <w:t>-</w:t>
            </w:r>
          </w:p>
        </w:tc>
      </w:tr>
      <w:tr w:rsidR="00D14898" w:rsidRPr="00931AF9" w:rsidTr="00EB0BAB">
        <w:trPr>
          <w:trHeight w:val="181"/>
          <w:jc w:val="right"/>
        </w:trPr>
        <w:tc>
          <w:tcPr>
            <w:tcW w:w="4562" w:type="dxa"/>
            <w:gridSpan w:val="3"/>
            <w:vMerge/>
          </w:tcPr>
          <w:p w:rsidR="00D14898" w:rsidRPr="00931AF9" w:rsidRDefault="00D14898" w:rsidP="00AD6413">
            <w:pPr>
              <w:rPr>
                <w:sz w:val="24"/>
                <w:szCs w:val="24"/>
              </w:rPr>
            </w:pPr>
          </w:p>
        </w:tc>
        <w:tc>
          <w:tcPr>
            <w:tcW w:w="1134" w:type="dxa"/>
            <w:vMerge/>
          </w:tcPr>
          <w:p w:rsidR="00D14898" w:rsidRPr="00931AF9" w:rsidRDefault="00D14898" w:rsidP="00AD6413">
            <w:pPr>
              <w:jc w:val="center"/>
              <w:rPr>
                <w:sz w:val="24"/>
                <w:szCs w:val="24"/>
              </w:rPr>
            </w:pPr>
          </w:p>
        </w:tc>
        <w:tc>
          <w:tcPr>
            <w:tcW w:w="1134" w:type="dxa"/>
          </w:tcPr>
          <w:p w:rsidR="00D14898" w:rsidRPr="00931AF9" w:rsidRDefault="00D14898" w:rsidP="00AD6413">
            <w:pPr>
              <w:jc w:val="both"/>
              <w:rPr>
                <w:sz w:val="24"/>
                <w:szCs w:val="24"/>
              </w:rPr>
            </w:pPr>
            <w:r w:rsidRPr="00931AF9">
              <w:rPr>
                <w:sz w:val="24"/>
                <w:szCs w:val="24"/>
              </w:rPr>
              <w:t>бюджет района</w:t>
            </w:r>
          </w:p>
        </w:tc>
        <w:tc>
          <w:tcPr>
            <w:tcW w:w="992" w:type="dxa"/>
          </w:tcPr>
          <w:p w:rsidR="00D14898" w:rsidRPr="00931AF9" w:rsidRDefault="00D14898" w:rsidP="00CB1928">
            <w:pPr>
              <w:jc w:val="center"/>
              <w:rPr>
                <w:sz w:val="24"/>
                <w:szCs w:val="24"/>
              </w:rPr>
            </w:pPr>
            <w:r w:rsidRPr="00931AF9">
              <w:rPr>
                <w:sz w:val="24"/>
                <w:szCs w:val="24"/>
              </w:rPr>
              <w:t>0</w:t>
            </w:r>
          </w:p>
        </w:tc>
        <w:tc>
          <w:tcPr>
            <w:tcW w:w="929" w:type="dxa"/>
          </w:tcPr>
          <w:p w:rsidR="00D14898" w:rsidRPr="00931AF9" w:rsidRDefault="00D14898" w:rsidP="004E4DF9">
            <w:pPr>
              <w:jc w:val="center"/>
              <w:rPr>
                <w:sz w:val="24"/>
                <w:szCs w:val="24"/>
              </w:rPr>
            </w:pPr>
            <w:r w:rsidRPr="00931AF9">
              <w:rPr>
                <w:sz w:val="24"/>
                <w:szCs w:val="24"/>
              </w:rPr>
              <w:t>0</w:t>
            </w:r>
          </w:p>
        </w:tc>
        <w:tc>
          <w:tcPr>
            <w:tcW w:w="851" w:type="dxa"/>
          </w:tcPr>
          <w:p w:rsidR="00D14898" w:rsidRPr="00931AF9" w:rsidRDefault="00D14898" w:rsidP="004E4DF9">
            <w:pPr>
              <w:jc w:val="center"/>
              <w:rPr>
                <w:sz w:val="24"/>
                <w:szCs w:val="24"/>
              </w:rPr>
            </w:pPr>
            <w:r w:rsidRPr="00931AF9">
              <w:rPr>
                <w:sz w:val="24"/>
                <w:szCs w:val="24"/>
              </w:rPr>
              <w:t>-</w:t>
            </w:r>
          </w:p>
        </w:tc>
        <w:tc>
          <w:tcPr>
            <w:tcW w:w="786" w:type="dxa"/>
          </w:tcPr>
          <w:p w:rsidR="00D14898" w:rsidRPr="00931AF9" w:rsidRDefault="00D14898" w:rsidP="001B7BA9">
            <w:pPr>
              <w:jc w:val="center"/>
              <w:rPr>
                <w:sz w:val="24"/>
                <w:szCs w:val="24"/>
              </w:rPr>
            </w:pPr>
            <w:r w:rsidRPr="00931AF9">
              <w:rPr>
                <w:sz w:val="24"/>
                <w:szCs w:val="24"/>
              </w:rPr>
              <w:t>-</w:t>
            </w:r>
          </w:p>
        </w:tc>
        <w:tc>
          <w:tcPr>
            <w:tcW w:w="916" w:type="dxa"/>
          </w:tcPr>
          <w:p w:rsidR="00D14898" w:rsidRPr="00931AF9" w:rsidRDefault="00D14898" w:rsidP="006223DB">
            <w:pPr>
              <w:jc w:val="center"/>
              <w:rPr>
                <w:sz w:val="24"/>
                <w:szCs w:val="24"/>
              </w:rPr>
            </w:pPr>
            <w:r w:rsidRPr="00931AF9">
              <w:rPr>
                <w:sz w:val="24"/>
                <w:szCs w:val="24"/>
              </w:rPr>
              <w:t>-</w:t>
            </w:r>
          </w:p>
        </w:tc>
        <w:tc>
          <w:tcPr>
            <w:tcW w:w="851" w:type="dxa"/>
          </w:tcPr>
          <w:p w:rsidR="00D14898" w:rsidRPr="00931AF9" w:rsidRDefault="00D14898" w:rsidP="00AD6413">
            <w:pPr>
              <w:jc w:val="center"/>
              <w:rPr>
                <w:sz w:val="24"/>
                <w:szCs w:val="24"/>
              </w:rPr>
            </w:pPr>
            <w:r w:rsidRPr="00931AF9">
              <w:rPr>
                <w:sz w:val="24"/>
                <w:szCs w:val="24"/>
              </w:rPr>
              <w:t>-</w:t>
            </w:r>
          </w:p>
        </w:tc>
        <w:tc>
          <w:tcPr>
            <w:tcW w:w="918" w:type="dxa"/>
          </w:tcPr>
          <w:p w:rsidR="00D14898" w:rsidRPr="00931AF9" w:rsidRDefault="00D14898" w:rsidP="00AD6413">
            <w:pPr>
              <w:jc w:val="center"/>
              <w:rPr>
                <w:sz w:val="24"/>
                <w:szCs w:val="24"/>
              </w:rPr>
            </w:pPr>
            <w:r w:rsidRPr="00931AF9">
              <w:rPr>
                <w:sz w:val="24"/>
                <w:szCs w:val="24"/>
              </w:rPr>
              <w:t>-</w:t>
            </w:r>
          </w:p>
        </w:tc>
        <w:tc>
          <w:tcPr>
            <w:tcW w:w="784" w:type="dxa"/>
          </w:tcPr>
          <w:p w:rsidR="00D14898" w:rsidRPr="00931AF9" w:rsidRDefault="00D14898" w:rsidP="00AD6413">
            <w:pPr>
              <w:jc w:val="center"/>
              <w:rPr>
                <w:sz w:val="24"/>
                <w:szCs w:val="24"/>
              </w:rPr>
            </w:pPr>
            <w:r w:rsidRPr="00931AF9">
              <w:rPr>
                <w:sz w:val="24"/>
                <w:szCs w:val="24"/>
              </w:rPr>
              <w:t>-</w:t>
            </w:r>
          </w:p>
        </w:tc>
        <w:tc>
          <w:tcPr>
            <w:tcW w:w="784" w:type="dxa"/>
          </w:tcPr>
          <w:p w:rsidR="00D14898" w:rsidRPr="00931AF9" w:rsidRDefault="00D14898" w:rsidP="00AD6413">
            <w:pPr>
              <w:jc w:val="center"/>
              <w:rPr>
                <w:sz w:val="24"/>
                <w:szCs w:val="24"/>
              </w:rPr>
            </w:pPr>
            <w:r w:rsidRPr="00931AF9">
              <w:rPr>
                <w:sz w:val="24"/>
                <w:szCs w:val="24"/>
              </w:rPr>
              <w:t>-</w:t>
            </w:r>
          </w:p>
        </w:tc>
        <w:tc>
          <w:tcPr>
            <w:tcW w:w="784" w:type="dxa"/>
          </w:tcPr>
          <w:p w:rsidR="00D14898" w:rsidRPr="00931AF9" w:rsidRDefault="00D14898" w:rsidP="00AD6413">
            <w:pPr>
              <w:jc w:val="center"/>
              <w:rPr>
                <w:sz w:val="24"/>
                <w:szCs w:val="24"/>
              </w:rPr>
            </w:pPr>
            <w:r w:rsidRPr="00931AF9">
              <w:rPr>
                <w:sz w:val="24"/>
                <w:szCs w:val="24"/>
              </w:rPr>
              <w:t>-</w:t>
            </w:r>
          </w:p>
        </w:tc>
      </w:tr>
      <w:tr w:rsidR="00D14898" w:rsidRPr="00931AF9" w:rsidTr="00EB0BAB">
        <w:trPr>
          <w:trHeight w:val="181"/>
          <w:jc w:val="right"/>
        </w:trPr>
        <w:tc>
          <w:tcPr>
            <w:tcW w:w="4562" w:type="dxa"/>
            <w:gridSpan w:val="3"/>
            <w:vMerge w:val="restart"/>
          </w:tcPr>
          <w:p w:rsidR="00D14898" w:rsidRPr="00931AF9" w:rsidRDefault="00D14898" w:rsidP="00AD6413">
            <w:pPr>
              <w:jc w:val="both"/>
              <w:rPr>
                <w:sz w:val="24"/>
                <w:szCs w:val="24"/>
              </w:rPr>
            </w:pPr>
            <w:r w:rsidRPr="00931AF9">
              <w:rPr>
                <w:sz w:val="24"/>
                <w:szCs w:val="24"/>
              </w:rPr>
              <w:t>Всего по муниципальной программе</w:t>
            </w:r>
          </w:p>
        </w:tc>
        <w:tc>
          <w:tcPr>
            <w:tcW w:w="1134" w:type="dxa"/>
          </w:tcPr>
          <w:p w:rsidR="00D14898" w:rsidRPr="00931AF9" w:rsidRDefault="00D14898" w:rsidP="00AD6413">
            <w:pPr>
              <w:jc w:val="center"/>
              <w:rPr>
                <w:sz w:val="24"/>
                <w:szCs w:val="24"/>
              </w:rPr>
            </w:pPr>
            <w:r w:rsidRPr="00931AF9">
              <w:rPr>
                <w:sz w:val="24"/>
                <w:szCs w:val="24"/>
              </w:rPr>
              <w:t>х</w:t>
            </w:r>
          </w:p>
        </w:tc>
        <w:tc>
          <w:tcPr>
            <w:tcW w:w="1134" w:type="dxa"/>
          </w:tcPr>
          <w:p w:rsidR="00D14898" w:rsidRPr="00931AF9" w:rsidRDefault="00D14898" w:rsidP="00AD6413">
            <w:pPr>
              <w:jc w:val="both"/>
              <w:rPr>
                <w:sz w:val="24"/>
                <w:szCs w:val="24"/>
              </w:rPr>
            </w:pPr>
            <w:r w:rsidRPr="00931AF9">
              <w:rPr>
                <w:sz w:val="24"/>
                <w:szCs w:val="24"/>
              </w:rPr>
              <w:t xml:space="preserve">всего </w:t>
            </w:r>
          </w:p>
        </w:tc>
        <w:tc>
          <w:tcPr>
            <w:tcW w:w="992" w:type="dxa"/>
          </w:tcPr>
          <w:p w:rsidR="00D14898" w:rsidRPr="00931AF9" w:rsidRDefault="00D14898" w:rsidP="00D91EFA">
            <w:pPr>
              <w:jc w:val="center"/>
              <w:rPr>
                <w:sz w:val="24"/>
                <w:szCs w:val="24"/>
              </w:rPr>
            </w:pPr>
            <w:r w:rsidRPr="00931AF9">
              <w:rPr>
                <w:sz w:val="24"/>
                <w:szCs w:val="24"/>
              </w:rPr>
              <w:t>1593,1</w:t>
            </w:r>
          </w:p>
        </w:tc>
        <w:tc>
          <w:tcPr>
            <w:tcW w:w="929" w:type="dxa"/>
          </w:tcPr>
          <w:p w:rsidR="00D14898" w:rsidRPr="00931AF9" w:rsidRDefault="00D14898" w:rsidP="00AD6413">
            <w:pPr>
              <w:jc w:val="center"/>
              <w:rPr>
                <w:sz w:val="24"/>
                <w:szCs w:val="24"/>
              </w:rPr>
            </w:pPr>
            <w:r w:rsidRPr="00931AF9">
              <w:rPr>
                <w:sz w:val="24"/>
                <w:szCs w:val="24"/>
              </w:rPr>
              <w:t>205,7</w:t>
            </w:r>
          </w:p>
        </w:tc>
        <w:tc>
          <w:tcPr>
            <w:tcW w:w="851" w:type="dxa"/>
          </w:tcPr>
          <w:p w:rsidR="00D14898" w:rsidRPr="00931AF9" w:rsidRDefault="00D14898" w:rsidP="004E4DF9">
            <w:pPr>
              <w:jc w:val="center"/>
              <w:rPr>
                <w:sz w:val="24"/>
                <w:szCs w:val="24"/>
              </w:rPr>
            </w:pPr>
            <w:r w:rsidRPr="00931AF9">
              <w:rPr>
                <w:sz w:val="24"/>
                <w:szCs w:val="24"/>
              </w:rPr>
              <w:t>205,7</w:t>
            </w:r>
          </w:p>
        </w:tc>
        <w:tc>
          <w:tcPr>
            <w:tcW w:w="786" w:type="dxa"/>
          </w:tcPr>
          <w:p w:rsidR="00D14898" w:rsidRPr="00931AF9" w:rsidRDefault="00D14898" w:rsidP="003A3ED1">
            <w:pPr>
              <w:jc w:val="center"/>
              <w:rPr>
                <w:sz w:val="24"/>
                <w:szCs w:val="24"/>
              </w:rPr>
            </w:pPr>
            <w:r w:rsidRPr="00931AF9">
              <w:rPr>
                <w:sz w:val="24"/>
                <w:szCs w:val="24"/>
              </w:rPr>
              <w:t>205,7</w:t>
            </w:r>
          </w:p>
        </w:tc>
        <w:tc>
          <w:tcPr>
            <w:tcW w:w="916" w:type="dxa"/>
          </w:tcPr>
          <w:p w:rsidR="00D14898" w:rsidRPr="00931AF9" w:rsidRDefault="00D14898" w:rsidP="003A3ED1">
            <w:pPr>
              <w:jc w:val="center"/>
              <w:rPr>
                <w:sz w:val="24"/>
                <w:szCs w:val="24"/>
              </w:rPr>
            </w:pPr>
            <w:r w:rsidRPr="00931AF9">
              <w:rPr>
                <w:sz w:val="24"/>
                <w:szCs w:val="24"/>
              </w:rPr>
              <w:t>97,6</w:t>
            </w:r>
          </w:p>
        </w:tc>
        <w:tc>
          <w:tcPr>
            <w:tcW w:w="851" w:type="dxa"/>
          </w:tcPr>
          <w:p w:rsidR="00D14898" w:rsidRPr="00931AF9" w:rsidRDefault="00D14898" w:rsidP="003A3ED1">
            <w:pPr>
              <w:jc w:val="center"/>
              <w:rPr>
                <w:sz w:val="24"/>
                <w:szCs w:val="24"/>
              </w:rPr>
            </w:pPr>
            <w:r w:rsidRPr="00931AF9">
              <w:rPr>
                <w:sz w:val="24"/>
                <w:szCs w:val="24"/>
              </w:rPr>
              <w:t>97,6</w:t>
            </w:r>
          </w:p>
        </w:tc>
        <w:tc>
          <w:tcPr>
            <w:tcW w:w="918" w:type="dxa"/>
          </w:tcPr>
          <w:p w:rsidR="00D14898" w:rsidRPr="00931AF9" w:rsidRDefault="00D14898" w:rsidP="003A3ED1">
            <w:pPr>
              <w:jc w:val="center"/>
              <w:rPr>
                <w:sz w:val="24"/>
                <w:szCs w:val="24"/>
              </w:rPr>
            </w:pPr>
            <w:r w:rsidRPr="00931AF9">
              <w:rPr>
                <w:sz w:val="24"/>
                <w:szCs w:val="24"/>
              </w:rPr>
              <w:t>97,6</w:t>
            </w:r>
          </w:p>
        </w:tc>
        <w:tc>
          <w:tcPr>
            <w:tcW w:w="784" w:type="dxa"/>
          </w:tcPr>
          <w:p w:rsidR="00D14898" w:rsidRPr="00931AF9" w:rsidRDefault="00D14898" w:rsidP="003A3ED1">
            <w:pPr>
              <w:jc w:val="center"/>
              <w:rPr>
                <w:sz w:val="24"/>
                <w:szCs w:val="24"/>
              </w:rPr>
            </w:pPr>
            <w:r w:rsidRPr="00931AF9">
              <w:rPr>
                <w:sz w:val="24"/>
                <w:szCs w:val="24"/>
              </w:rPr>
              <w:t>97,6</w:t>
            </w:r>
          </w:p>
        </w:tc>
        <w:tc>
          <w:tcPr>
            <w:tcW w:w="784" w:type="dxa"/>
          </w:tcPr>
          <w:p w:rsidR="00D14898" w:rsidRPr="00931AF9" w:rsidRDefault="00D14898" w:rsidP="003A3ED1">
            <w:pPr>
              <w:jc w:val="center"/>
              <w:rPr>
                <w:sz w:val="24"/>
                <w:szCs w:val="24"/>
              </w:rPr>
            </w:pPr>
            <w:r w:rsidRPr="00931AF9">
              <w:rPr>
                <w:sz w:val="24"/>
                <w:szCs w:val="24"/>
              </w:rPr>
              <w:t>97,6</w:t>
            </w:r>
          </w:p>
        </w:tc>
        <w:tc>
          <w:tcPr>
            <w:tcW w:w="784" w:type="dxa"/>
          </w:tcPr>
          <w:p w:rsidR="00D14898" w:rsidRPr="00931AF9" w:rsidRDefault="00D14898" w:rsidP="004E4DF9">
            <w:pPr>
              <w:jc w:val="center"/>
              <w:rPr>
                <w:sz w:val="24"/>
                <w:szCs w:val="24"/>
              </w:rPr>
            </w:pPr>
            <w:r w:rsidRPr="00931AF9">
              <w:rPr>
                <w:sz w:val="24"/>
                <w:szCs w:val="24"/>
              </w:rPr>
              <w:t>488,0</w:t>
            </w:r>
          </w:p>
        </w:tc>
      </w:tr>
      <w:tr w:rsidR="00D14898" w:rsidRPr="00931AF9" w:rsidTr="00EB0BAB">
        <w:trPr>
          <w:trHeight w:val="181"/>
          <w:jc w:val="right"/>
        </w:trPr>
        <w:tc>
          <w:tcPr>
            <w:tcW w:w="4562" w:type="dxa"/>
            <w:gridSpan w:val="3"/>
            <w:vMerge/>
          </w:tcPr>
          <w:p w:rsidR="00D14898" w:rsidRPr="00931AF9" w:rsidRDefault="00D14898" w:rsidP="00AD6413">
            <w:pPr>
              <w:rPr>
                <w:sz w:val="24"/>
                <w:szCs w:val="24"/>
              </w:rPr>
            </w:pPr>
          </w:p>
        </w:tc>
        <w:tc>
          <w:tcPr>
            <w:tcW w:w="1134" w:type="dxa"/>
          </w:tcPr>
          <w:p w:rsidR="00D14898" w:rsidRPr="00931AF9" w:rsidRDefault="00D14898" w:rsidP="00AD6413">
            <w:pPr>
              <w:jc w:val="center"/>
              <w:rPr>
                <w:sz w:val="24"/>
                <w:szCs w:val="24"/>
              </w:rPr>
            </w:pPr>
            <w:r w:rsidRPr="00931AF9">
              <w:rPr>
                <w:sz w:val="24"/>
                <w:szCs w:val="24"/>
              </w:rPr>
              <w:t>х</w:t>
            </w:r>
          </w:p>
        </w:tc>
        <w:tc>
          <w:tcPr>
            <w:tcW w:w="1134" w:type="dxa"/>
          </w:tcPr>
          <w:p w:rsidR="00D14898" w:rsidRPr="00931AF9" w:rsidRDefault="00D14898" w:rsidP="00AD6413">
            <w:pPr>
              <w:jc w:val="both"/>
              <w:rPr>
                <w:sz w:val="24"/>
                <w:szCs w:val="24"/>
              </w:rPr>
            </w:pPr>
            <w:r w:rsidRPr="00931AF9">
              <w:rPr>
                <w:sz w:val="24"/>
                <w:szCs w:val="24"/>
              </w:rPr>
              <w:t>бюджет района</w:t>
            </w:r>
          </w:p>
        </w:tc>
        <w:tc>
          <w:tcPr>
            <w:tcW w:w="992" w:type="dxa"/>
          </w:tcPr>
          <w:p w:rsidR="00D14898" w:rsidRPr="00931AF9" w:rsidRDefault="00D14898" w:rsidP="004E4DF9">
            <w:pPr>
              <w:jc w:val="center"/>
              <w:rPr>
                <w:sz w:val="24"/>
                <w:szCs w:val="24"/>
              </w:rPr>
            </w:pPr>
            <w:r w:rsidRPr="00931AF9">
              <w:rPr>
                <w:sz w:val="24"/>
                <w:szCs w:val="24"/>
              </w:rPr>
              <w:t>1268,8</w:t>
            </w:r>
          </w:p>
        </w:tc>
        <w:tc>
          <w:tcPr>
            <w:tcW w:w="929" w:type="dxa"/>
          </w:tcPr>
          <w:p w:rsidR="00D14898" w:rsidRPr="00931AF9" w:rsidRDefault="00D14898" w:rsidP="004E4DF9">
            <w:pPr>
              <w:jc w:val="center"/>
              <w:rPr>
                <w:sz w:val="24"/>
                <w:szCs w:val="24"/>
              </w:rPr>
            </w:pPr>
            <w:r w:rsidRPr="00931AF9">
              <w:rPr>
                <w:sz w:val="24"/>
                <w:szCs w:val="24"/>
              </w:rPr>
              <w:t>97,6</w:t>
            </w:r>
          </w:p>
        </w:tc>
        <w:tc>
          <w:tcPr>
            <w:tcW w:w="851" w:type="dxa"/>
          </w:tcPr>
          <w:p w:rsidR="00D14898" w:rsidRPr="00931AF9" w:rsidRDefault="00D14898" w:rsidP="004E4DF9">
            <w:pPr>
              <w:jc w:val="center"/>
              <w:rPr>
                <w:sz w:val="24"/>
                <w:szCs w:val="24"/>
              </w:rPr>
            </w:pPr>
            <w:r w:rsidRPr="00931AF9">
              <w:rPr>
                <w:sz w:val="24"/>
                <w:szCs w:val="24"/>
              </w:rPr>
              <w:t>97,6</w:t>
            </w:r>
          </w:p>
        </w:tc>
        <w:tc>
          <w:tcPr>
            <w:tcW w:w="786" w:type="dxa"/>
          </w:tcPr>
          <w:p w:rsidR="00D14898" w:rsidRPr="00931AF9" w:rsidRDefault="00D14898" w:rsidP="004E4DF9">
            <w:pPr>
              <w:jc w:val="center"/>
              <w:rPr>
                <w:sz w:val="24"/>
                <w:szCs w:val="24"/>
              </w:rPr>
            </w:pPr>
            <w:r w:rsidRPr="00931AF9">
              <w:rPr>
                <w:sz w:val="24"/>
                <w:szCs w:val="24"/>
              </w:rPr>
              <w:t>97,6</w:t>
            </w:r>
          </w:p>
        </w:tc>
        <w:tc>
          <w:tcPr>
            <w:tcW w:w="916" w:type="dxa"/>
          </w:tcPr>
          <w:p w:rsidR="00D14898" w:rsidRPr="00931AF9" w:rsidRDefault="00D14898" w:rsidP="004E4DF9">
            <w:pPr>
              <w:jc w:val="center"/>
              <w:rPr>
                <w:sz w:val="24"/>
                <w:szCs w:val="24"/>
              </w:rPr>
            </w:pPr>
            <w:r w:rsidRPr="00931AF9">
              <w:rPr>
                <w:sz w:val="24"/>
                <w:szCs w:val="24"/>
              </w:rPr>
              <w:t>97,6</w:t>
            </w:r>
          </w:p>
        </w:tc>
        <w:tc>
          <w:tcPr>
            <w:tcW w:w="851" w:type="dxa"/>
          </w:tcPr>
          <w:p w:rsidR="00D14898" w:rsidRPr="00931AF9" w:rsidRDefault="00D14898" w:rsidP="004E4DF9">
            <w:pPr>
              <w:jc w:val="center"/>
              <w:rPr>
                <w:sz w:val="24"/>
                <w:szCs w:val="24"/>
              </w:rPr>
            </w:pPr>
            <w:r w:rsidRPr="00931AF9">
              <w:rPr>
                <w:sz w:val="24"/>
                <w:szCs w:val="24"/>
              </w:rPr>
              <w:t>97,6</w:t>
            </w:r>
          </w:p>
        </w:tc>
        <w:tc>
          <w:tcPr>
            <w:tcW w:w="918" w:type="dxa"/>
          </w:tcPr>
          <w:p w:rsidR="00D14898" w:rsidRPr="00931AF9" w:rsidRDefault="00D14898" w:rsidP="004E4DF9">
            <w:pPr>
              <w:jc w:val="center"/>
              <w:rPr>
                <w:sz w:val="24"/>
                <w:szCs w:val="24"/>
              </w:rPr>
            </w:pPr>
            <w:r w:rsidRPr="00931AF9">
              <w:rPr>
                <w:sz w:val="24"/>
                <w:szCs w:val="24"/>
              </w:rPr>
              <w:t>97,6</w:t>
            </w:r>
          </w:p>
        </w:tc>
        <w:tc>
          <w:tcPr>
            <w:tcW w:w="784" w:type="dxa"/>
          </w:tcPr>
          <w:p w:rsidR="00D14898" w:rsidRPr="00931AF9" w:rsidRDefault="00D14898" w:rsidP="004E4DF9">
            <w:pPr>
              <w:jc w:val="center"/>
              <w:rPr>
                <w:sz w:val="24"/>
                <w:szCs w:val="24"/>
              </w:rPr>
            </w:pPr>
            <w:r w:rsidRPr="00931AF9">
              <w:rPr>
                <w:sz w:val="24"/>
                <w:szCs w:val="24"/>
              </w:rPr>
              <w:t>97,6</w:t>
            </w:r>
          </w:p>
        </w:tc>
        <w:tc>
          <w:tcPr>
            <w:tcW w:w="784" w:type="dxa"/>
          </w:tcPr>
          <w:p w:rsidR="00D14898" w:rsidRPr="00931AF9" w:rsidRDefault="00D14898" w:rsidP="004E4DF9">
            <w:pPr>
              <w:jc w:val="center"/>
              <w:rPr>
                <w:sz w:val="24"/>
                <w:szCs w:val="24"/>
              </w:rPr>
            </w:pPr>
            <w:r w:rsidRPr="00931AF9">
              <w:rPr>
                <w:sz w:val="24"/>
                <w:szCs w:val="24"/>
              </w:rPr>
              <w:t>97,6</w:t>
            </w:r>
          </w:p>
        </w:tc>
        <w:tc>
          <w:tcPr>
            <w:tcW w:w="784" w:type="dxa"/>
          </w:tcPr>
          <w:p w:rsidR="00D14898" w:rsidRPr="00931AF9" w:rsidRDefault="00D14898" w:rsidP="004E4DF9">
            <w:pPr>
              <w:jc w:val="center"/>
              <w:rPr>
                <w:sz w:val="24"/>
                <w:szCs w:val="24"/>
              </w:rPr>
            </w:pPr>
            <w:r w:rsidRPr="00931AF9">
              <w:rPr>
                <w:sz w:val="24"/>
                <w:szCs w:val="24"/>
              </w:rPr>
              <w:t>488,0</w:t>
            </w:r>
          </w:p>
        </w:tc>
      </w:tr>
      <w:tr w:rsidR="00D14898" w:rsidRPr="00931AF9" w:rsidTr="00EB0BAB">
        <w:trPr>
          <w:trHeight w:val="181"/>
          <w:jc w:val="right"/>
        </w:trPr>
        <w:tc>
          <w:tcPr>
            <w:tcW w:w="4562" w:type="dxa"/>
            <w:gridSpan w:val="3"/>
            <w:vMerge/>
          </w:tcPr>
          <w:p w:rsidR="00D14898" w:rsidRPr="00931AF9" w:rsidRDefault="00D14898" w:rsidP="00AD6413">
            <w:pPr>
              <w:rPr>
                <w:sz w:val="24"/>
                <w:szCs w:val="24"/>
              </w:rPr>
            </w:pPr>
          </w:p>
        </w:tc>
        <w:tc>
          <w:tcPr>
            <w:tcW w:w="1134" w:type="dxa"/>
          </w:tcPr>
          <w:p w:rsidR="00D14898" w:rsidRPr="00931AF9" w:rsidRDefault="00D14898" w:rsidP="00AD6413">
            <w:pPr>
              <w:jc w:val="center"/>
              <w:rPr>
                <w:sz w:val="24"/>
                <w:szCs w:val="24"/>
              </w:rPr>
            </w:pPr>
            <w:r w:rsidRPr="00931AF9">
              <w:rPr>
                <w:sz w:val="24"/>
                <w:szCs w:val="24"/>
              </w:rPr>
              <w:t>х</w:t>
            </w:r>
          </w:p>
        </w:tc>
        <w:tc>
          <w:tcPr>
            <w:tcW w:w="1134" w:type="dxa"/>
          </w:tcPr>
          <w:p w:rsidR="00D14898" w:rsidRPr="00931AF9" w:rsidRDefault="00D14898" w:rsidP="00AD6413">
            <w:pPr>
              <w:jc w:val="both"/>
              <w:rPr>
                <w:sz w:val="24"/>
                <w:szCs w:val="24"/>
              </w:rPr>
            </w:pPr>
            <w:r w:rsidRPr="00931AF9">
              <w:rPr>
                <w:sz w:val="24"/>
                <w:szCs w:val="24"/>
              </w:rPr>
              <w:t>бюджет автономного округа</w:t>
            </w:r>
          </w:p>
        </w:tc>
        <w:tc>
          <w:tcPr>
            <w:tcW w:w="992" w:type="dxa"/>
          </w:tcPr>
          <w:p w:rsidR="00D14898" w:rsidRPr="00931AF9" w:rsidRDefault="00D14898" w:rsidP="00D747EE">
            <w:pPr>
              <w:jc w:val="center"/>
              <w:rPr>
                <w:sz w:val="24"/>
                <w:szCs w:val="24"/>
              </w:rPr>
            </w:pPr>
            <w:r w:rsidRPr="00931AF9">
              <w:rPr>
                <w:sz w:val="24"/>
                <w:szCs w:val="24"/>
              </w:rPr>
              <w:t>324,3</w:t>
            </w:r>
          </w:p>
        </w:tc>
        <w:tc>
          <w:tcPr>
            <w:tcW w:w="929" w:type="dxa"/>
          </w:tcPr>
          <w:p w:rsidR="00D14898" w:rsidRPr="00931AF9" w:rsidRDefault="00D14898" w:rsidP="00D747EE">
            <w:pPr>
              <w:jc w:val="center"/>
              <w:rPr>
                <w:sz w:val="24"/>
                <w:szCs w:val="24"/>
              </w:rPr>
            </w:pPr>
            <w:r w:rsidRPr="00931AF9">
              <w:rPr>
                <w:sz w:val="24"/>
                <w:szCs w:val="24"/>
              </w:rPr>
              <w:t>108,1</w:t>
            </w:r>
          </w:p>
        </w:tc>
        <w:tc>
          <w:tcPr>
            <w:tcW w:w="851" w:type="dxa"/>
          </w:tcPr>
          <w:p w:rsidR="00D14898" w:rsidRPr="00931AF9" w:rsidRDefault="00D14898" w:rsidP="00D747EE">
            <w:pPr>
              <w:jc w:val="center"/>
              <w:rPr>
                <w:sz w:val="24"/>
                <w:szCs w:val="24"/>
              </w:rPr>
            </w:pPr>
            <w:r w:rsidRPr="00931AF9">
              <w:rPr>
                <w:sz w:val="24"/>
                <w:szCs w:val="24"/>
              </w:rPr>
              <w:t>108,1</w:t>
            </w:r>
          </w:p>
        </w:tc>
        <w:tc>
          <w:tcPr>
            <w:tcW w:w="786" w:type="dxa"/>
          </w:tcPr>
          <w:p w:rsidR="00D14898" w:rsidRPr="00931AF9" w:rsidRDefault="00D14898" w:rsidP="00D747EE">
            <w:pPr>
              <w:jc w:val="center"/>
              <w:rPr>
                <w:sz w:val="24"/>
                <w:szCs w:val="24"/>
              </w:rPr>
            </w:pPr>
            <w:r w:rsidRPr="00931AF9">
              <w:rPr>
                <w:sz w:val="24"/>
                <w:szCs w:val="24"/>
              </w:rPr>
              <w:t>108,1</w:t>
            </w:r>
          </w:p>
        </w:tc>
        <w:tc>
          <w:tcPr>
            <w:tcW w:w="916" w:type="dxa"/>
          </w:tcPr>
          <w:p w:rsidR="00D14898" w:rsidRPr="00931AF9" w:rsidRDefault="00D14898" w:rsidP="00AD6413">
            <w:pPr>
              <w:jc w:val="center"/>
              <w:rPr>
                <w:sz w:val="24"/>
                <w:szCs w:val="24"/>
              </w:rPr>
            </w:pPr>
            <w:r w:rsidRPr="00931AF9">
              <w:rPr>
                <w:sz w:val="24"/>
                <w:szCs w:val="24"/>
              </w:rPr>
              <w:t>-</w:t>
            </w:r>
          </w:p>
        </w:tc>
        <w:tc>
          <w:tcPr>
            <w:tcW w:w="851" w:type="dxa"/>
          </w:tcPr>
          <w:p w:rsidR="00D14898" w:rsidRPr="00931AF9" w:rsidRDefault="00D14898" w:rsidP="00AD6413">
            <w:pPr>
              <w:jc w:val="center"/>
              <w:rPr>
                <w:sz w:val="24"/>
                <w:szCs w:val="24"/>
              </w:rPr>
            </w:pPr>
            <w:r w:rsidRPr="00931AF9">
              <w:rPr>
                <w:sz w:val="24"/>
                <w:szCs w:val="24"/>
              </w:rPr>
              <w:t>-</w:t>
            </w:r>
          </w:p>
        </w:tc>
        <w:tc>
          <w:tcPr>
            <w:tcW w:w="918" w:type="dxa"/>
          </w:tcPr>
          <w:p w:rsidR="00D14898" w:rsidRPr="00931AF9" w:rsidRDefault="00D14898" w:rsidP="00AD6413">
            <w:pPr>
              <w:jc w:val="center"/>
              <w:rPr>
                <w:sz w:val="24"/>
                <w:szCs w:val="24"/>
              </w:rPr>
            </w:pPr>
            <w:r w:rsidRPr="00931AF9">
              <w:rPr>
                <w:sz w:val="24"/>
                <w:szCs w:val="24"/>
              </w:rPr>
              <w:t>-</w:t>
            </w:r>
          </w:p>
        </w:tc>
        <w:tc>
          <w:tcPr>
            <w:tcW w:w="784" w:type="dxa"/>
          </w:tcPr>
          <w:p w:rsidR="00D14898" w:rsidRPr="00931AF9" w:rsidRDefault="00D14898" w:rsidP="00AD6413">
            <w:pPr>
              <w:jc w:val="center"/>
              <w:rPr>
                <w:sz w:val="24"/>
                <w:szCs w:val="24"/>
              </w:rPr>
            </w:pPr>
            <w:r w:rsidRPr="00931AF9">
              <w:rPr>
                <w:sz w:val="24"/>
                <w:szCs w:val="24"/>
              </w:rPr>
              <w:t>-</w:t>
            </w:r>
          </w:p>
        </w:tc>
        <w:tc>
          <w:tcPr>
            <w:tcW w:w="784" w:type="dxa"/>
          </w:tcPr>
          <w:p w:rsidR="00D14898" w:rsidRPr="00931AF9" w:rsidRDefault="00D14898" w:rsidP="00AD6413">
            <w:pPr>
              <w:jc w:val="center"/>
              <w:rPr>
                <w:sz w:val="24"/>
                <w:szCs w:val="24"/>
              </w:rPr>
            </w:pPr>
            <w:r w:rsidRPr="00931AF9">
              <w:rPr>
                <w:sz w:val="24"/>
                <w:szCs w:val="24"/>
              </w:rPr>
              <w:t>-</w:t>
            </w:r>
          </w:p>
        </w:tc>
        <w:tc>
          <w:tcPr>
            <w:tcW w:w="784" w:type="dxa"/>
          </w:tcPr>
          <w:p w:rsidR="00D14898" w:rsidRPr="00931AF9" w:rsidRDefault="00D14898" w:rsidP="00AD6413">
            <w:pPr>
              <w:jc w:val="center"/>
              <w:rPr>
                <w:sz w:val="24"/>
                <w:szCs w:val="24"/>
              </w:rPr>
            </w:pPr>
            <w:r w:rsidRPr="00931AF9">
              <w:rPr>
                <w:sz w:val="24"/>
                <w:szCs w:val="24"/>
              </w:rPr>
              <w:t>-</w:t>
            </w:r>
          </w:p>
        </w:tc>
      </w:tr>
      <w:tr w:rsidR="00D14898" w:rsidRPr="00931AF9" w:rsidTr="00EB0BAB">
        <w:trPr>
          <w:trHeight w:val="181"/>
          <w:jc w:val="right"/>
        </w:trPr>
        <w:tc>
          <w:tcPr>
            <w:tcW w:w="4562" w:type="dxa"/>
            <w:gridSpan w:val="3"/>
          </w:tcPr>
          <w:p w:rsidR="00D14898" w:rsidRPr="00931AF9" w:rsidRDefault="00D14898" w:rsidP="00D77826">
            <w:pPr>
              <w:jc w:val="both"/>
              <w:rPr>
                <w:sz w:val="24"/>
                <w:szCs w:val="24"/>
              </w:rPr>
            </w:pPr>
            <w:r w:rsidRPr="00931AF9">
              <w:rPr>
                <w:sz w:val="24"/>
                <w:szCs w:val="24"/>
              </w:rPr>
              <w:t>в том числе:</w:t>
            </w:r>
          </w:p>
        </w:tc>
        <w:tc>
          <w:tcPr>
            <w:tcW w:w="1134" w:type="dxa"/>
          </w:tcPr>
          <w:p w:rsidR="00D14898" w:rsidRPr="00931AF9" w:rsidRDefault="00D14898" w:rsidP="00AD6413">
            <w:pPr>
              <w:jc w:val="center"/>
              <w:rPr>
                <w:sz w:val="24"/>
                <w:szCs w:val="24"/>
              </w:rPr>
            </w:pPr>
          </w:p>
        </w:tc>
        <w:tc>
          <w:tcPr>
            <w:tcW w:w="1134" w:type="dxa"/>
          </w:tcPr>
          <w:p w:rsidR="00D14898" w:rsidRPr="00931AF9" w:rsidRDefault="00D14898" w:rsidP="00AD6413">
            <w:pPr>
              <w:jc w:val="center"/>
              <w:rPr>
                <w:sz w:val="24"/>
                <w:szCs w:val="24"/>
              </w:rPr>
            </w:pPr>
          </w:p>
        </w:tc>
        <w:tc>
          <w:tcPr>
            <w:tcW w:w="992" w:type="dxa"/>
          </w:tcPr>
          <w:p w:rsidR="00D14898" w:rsidRPr="00931AF9" w:rsidRDefault="00D14898" w:rsidP="00AD6413">
            <w:pPr>
              <w:jc w:val="center"/>
              <w:rPr>
                <w:sz w:val="24"/>
                <w:szCs w:val="24"/>
              </w:rPr>
            </w:pPr>
          </w:p>
        </w:tc>
        <w:tc>
          <w:tcPr>
            <w:tcW w:w="929" w:type="dxa"/>
          </w:tcPr>
          <w:p w:rsidR="00D14898" w:rsidRPr="00931AF9" w:rsidRDefault="00D14898" w:rsidP="00AD6413">
            <w:pPr>
              <w:jc w:val="center"/>
              <w:rPr>
                <w:sz w:val="24"/>
                <w:szCs w:val="24"/>
              </w:rPr>
            </w:pPr>
          </w:p>
        </w:tc>
        <w:tc>
          <w:tcPr>
            <w:tcW w:w="851" w:type="dxa"/>
          </w:tcPr>
          <w:p w:rsidR="00D14898" w:rsidRPr="00931AF9" w:rsidRDefault="00D14898" w:rsidP="00D747EE">
            <w:pPr>
              <w:jc w:val="center"/>
              <w:rPr>
                <w:sz w:val="24"/>
                <w:szCs w:val="24"/>
              </w:rPr>
            </w:pPr>
          </w:p>
        </w:tc>
        <w:tc>
          <w:tcPr>
            <w:tcW w:w="786" w:type="dxa"/>
          </w:tcPr>
          <w:p w:rsidR="00D14898" w:rsidRPr="00931AF9" w:rsidRDefault="00D14898" w:rsidP="00D747EE">
            <w:pPr>
              <w:jc w:val="center"/>
              <w:rPr>
                <w:sz w:val="24"/>
                <w:szCs w:val="24"/>
              </w:rPr>
            </w:pPr>
          </w:p>
        </w:tc>
        <w:tc>
          <w:tcPr>
            <w:tcW w:w="916" w:type="dxa"/>
          </w:tcPr>
          <w:p w:rsidR="00D14898" w:rsidRPr="00931AF9" w:rsidRDefault="00D14898" w:rsidP="00D747EE">
            <w:pPr>
              <w:jc w:val="center"/>
              <w:rPr>
                <w:sz w:val="24"/>
                <w:szCs w:val="24"/>
              </w:rPr>
            </w:pPr>
          </w:p>
        </w:tc>
        <w:tc>
          <w:tcPr>
            <w:tcW w:w="851" w:type="dxa"/>
          </w:tcPr>
          <w:p w:rsidR="00D14898" w:rsidRPr="00931AF9" w:rsidRDefault="00D14898" w:rsidP="00D747EE">
            <w:pPr>
              <w:jc w:val="center"/>
              <w:rPr>
                <w:sz w:val="24"/>
                <w:szCs w:val="24"/>
              </w:rPr>
            </w:pPr>
          </w:p>
        </w:tc>
        <w:tc>
          <w:tcPr>
            <w:tcW w:w="918" w:type="dxa"/>
          </w:tcPr>
          <w:p w:rsidR="00D14898" w:rsidRPr="00931AF9" w:rsidRDefault="00D14898" w:rsidP="00D747EE">
            <w:pPr>
              <w:jc w:val="center"/>
              <w:rPr>
                <w:sz w:val="24"/>
                <w:szCs w:val="24"/>
              </w:rPr>
            </w:pPr>
          </w:p>
        </w:tc>
        <w:tc>
          <w:tcPr>
            <w:tcW w:w="784" w:type="dxa"/>
          </w:tcPr>
          <w:p w:rsidR="00D14898" w:rsidRPr="00931AF9" w:rsidRDefault="00D14898" w:rsidP="00D747EE">
            <w:pPr>
              <w:jc w:val="center"/>
              <w:rPr>
                <w:sz w:val="24"/>
                <w:szCs w:val="24"/>
              </w:rPr>
            </w:pPr>
          </w:p>
        </w:tc>
        <w:tc>
          <w:tcPr>
            <w:tcW w:w="784" w:type="dxa"/>
          </w:tcPr>
          <w:p w:rsidR="00D14898" w:rsidRPr="00931AF9" w:rsidRDefault="00D14898" w:rsidP="00D747EE">
            <w:pPr>
              <w:jc w:val="center"/>
              <w:rPr>
                <w:sz w:val="24"/>
                <w:szCs w:val="24"/>
              </w:rPr>
            </w:pPr>
          </w:p>
        </w:tc>
        <w:tc>
          <w:tcPr>
            <w:tcW w:w="784" w:type="dxa"/>
          </w:tcPr>
          <w:p w:rsidR="00D14898" w:rsidRPr="00931AF9" w:rsidRDefault="00D14898" w:rsidP="00D747EE">
            <w:pPr>
              <w:jc w:val="center"/>
              <w:rPr>
                <w:sz w:val="24"/>
                <w:szCs w:val="24"/>
              </w:rPr>
            </w:pPr>
          </w:p>
        </w:tc>
      </w:tr>
      <w:tr w:rsidR="00D14898" w:rsidRPr="00931AF9" w:rsidTr="00EB0BAB">
        <w:trPr>
          <w:trHeight w:val="181"/>
          <w:jc w:val="right"/>
        </w:trPr>
        <w:tc>
          <w:tcPr>
            <w:tcW w:w="4562" w:type="dxa"/>
            <w:gridSpan w:val="3"/>
            <w:vMerge w:val="restart"/>
          </w:tcPr>
          <w:p w:rsidR="00D14898" w:rsidRPr="00931AF9" w:rsidRDefault="00D14898" w:rsidP="00D77826">
            <w:pPr>
              <w:jc w:val="both"/>
              <w:rPr>
                <w:sz w:val="24"/>
                <w:szCs w:val="24"/>
              </w:rPr>
            </w:pPr>
            <w:r w:rsidRPr="00931AF9">
              <w:rPr>
                <w:sz w:val="24"/>
                <w:szCs w:val="24"/>
              </w:rPr>
              <w:t>инвестиции в объекты муниципальной собственности</w:t>
            </w:r>
          </w:p>
          <w:p w:rsidR="00D14898" w:rsidRPr="00931AF9" w:rsidRDefault="00D14898" w:rsidP="00D77826">
            <w:pPr>
              <w:jc w:val="both"/>
              <w:rPr>
                <w:sz w:val="24"/>
                <w:szCs w:val="24"/>
              </w:rPr>
            </w:pPr>
          </w:p>
        </w:tc>
        <w:tc>
          <w:tcPr>
            <w:tcW w:w="1134" w:type="dxa"/>
          </w:tcPr>
          <w:p w:rsidR="00D14898" w:rsidRPr="00931AF9" w:rsidRDefault="00D14898" w:rsidP="00AD6413">
            <w:pPr>
              <w:jc w:val="center"/>
              <w:rPr>
                <w:sz w:val="24"/>
                <w:szCs w:val="24"/>
              </w:rPr>
            </w:pPr>
            <w:r w:rsidRPr="00931AF9">
              <w:rPr>
                <w:sz w:val="24"/>
                <w:szCs w:val="24"/>
              </w:rPr>
              <w:t>х</w:t>
            </w:r>
          </w:p>
        </w:tc>
        <w:tc>
          <w:tcPr>
            <w:tcW w:w="1134" w:type="dxa"/>
          </w:tcPr>
          <w:p w:rsidR="00D14898" w:rsidRPr="00931AF9" w:rsidRDefault="00D14898" w:rsidP="00AD6413">
            <w:pPr>
              <w:jc w:val="both"/>
              <w:rPr>
                <w:sz w:val="24"/>
                <w:szCs w:val="24"/>
              </w:rPr>
            </w:pPr>
            <w:r w:rsidRPr="00931AF9">
              <w:rPr>
                <w:sz w:val="24"/>
                <w:szCs w:val="24"/>
              </w:rPr>
              <w:t xml:space="preserve">всего </w:t>
            </w:r>
          </w:p>
        </w:tc>
        <w:tc>
          <w:tcPr>
            <w:tcW w:w="992" w:type="dxa"/>
          </w:tcPr>
          <w:p w:rsidR="00D14898" w:rsidRPr="00931AF9" w:rsidRDefault="00D14898" w:rsidP="00AD6413">
            <w:pPr>
              <w:jc w:val="center"/>
              <w:rPr>
                <w:sz w:val="24"/>
                <w:szCs w:val="24"/>
              </w:rPr>
            </w:pPr>
            <w:r w:rsidRPr="00931AF9">
              <w:rPr>
                <w:sz w:val="24"/>
                <w:szCs w:val="24"/>
              </w:rPr>
              <w:t>-</w:t>
            </w:r>
          </w:p>
        </w:tc>
        <w:tc>
          <w:tcPr>
            <w:tcW w:w="929" w:type="dxa"/>
          </w:tcPr>
          <w:p w:rsidR="00D14898" w:rsidRPr="00931AF9" w:rsidRDefault="00D14898" w:rsidP="00AD6413">
            <w:pPr>
              <w:jc w:val="center"/>
              <w:rPr>
                <w:sz w:val="24"/>
                <w:szCs w:val="24"/>
              </w:rPr>
            </w:pPr>
            <w:r w:rsidRPr="00931AF9">
              <w:rPr>
                <w:sz w:val="24"/>
                <w:szCs w:val="24"/>
              </w:rPr>
              <w:t>-</w:t>
            </w:r>
          </w:p>
        </w:tc>
        <w:tc>
          <w:tcPr>
            <w:tcW w:w="851" w:type="dxa"/>
          </w:tcPr>
          <w:p w:rsidR="00D14898" w:rsidRPr="00931AF9" w:rsidRDefault="00D14898" w:rsidP="00D747EE">
            <w:pPr>
              <w:jc w:val="center"/>
              <w:rPr>
                <w:sz w:val="24"/>
                <w:szCs w:val="24"/>
              </w:rPr>
            </w:pPr>
            <w:r w:rsidRPr="00931AF9">
              <w:rPr>
                <w:sz w:val="24"/>
                <w:szCs w:val="24"/>
              </w:rPr>
              <w:t>-</w:t>
            </w:r>
          </w:p>
        </w:tc>
        <w:tc>
          <w:tcPr>
            <w:tcW w:w="786" w:type="dxa"/>
          </w:tcPr>
          <w:p w:rsidR="00D14898" w:rsidRPr="00931AF9" w:rsidRDefault="00D14898" w:rsidP="00D747EE">
            <w:pPr>
              <w:jc w:val="center"/>
              <w:rPr>
                <w:sz w:val="24"/>
                <w:szCs w:val="24"/>
              </w:rPr>
            </w:pPr>
            <w:r w:rsidRPr="00931AF9">
              <w:rPr>
                <w:sz w:val="24"/>
                <w:szCs w:val="24"/>
              </w:rPr>
              <w:t>-</w:t>
            </w:r>
          </w:p>
        </w:tc>
        <w:tc>
          <w:tcPr>
            <w:tcW w:w="916" w:type="dxa"/>
          </w:tcPr>
          <w:p w:rsidR="00D14898" w:rsidRPr="00931AF9" w:rsidRDefault="00D14898" w:rsidP="00D747EE">
            <w:pPr>
              <w:jc w:val="center"/>
              <w:rPr>
                <w:sz w:val="24"/>
                <w:szCs w:val="24"/>
              </w:rPr>
            </w:pPr>
            <w:r w:rsidRPr="00931AF9">
              <w:rPr>
                <w:sz w:val="24"/>
                <w:szCs w:val="24"/>
              </w:rPr>
              <w:t>-</w:t>
            </w:r>
          </w:p>
        </w:tc>
        <w:tc>
          <w:tcPr>
            <w:tcW w:w="851" w:type="dxa"/>
          </w:tcPr>
          <w:p w:rsidR="00D14898" w:rsidRPr="00931AF9" w:rsidRDefault="00D14898" w:rsidP="00D747EE">
            <w:pPr>
              <w:jc w:val="center"/>
              <w:rPr>
                <w:sz w:val="24"/>
                <w:szCs w:val="24"/>
              </w:rPr>
            </w:pPr>
            <w:r w:rsidRPr="00931AF9">
              <w:rPr>
                <w:sz w:val="24"/>
                <w:szCs w:val="24"/>
              </w:rPr>
              <w:t>-</w:t>
            </w:r>
          </w:p>
        </w:tc>
        <w:tc>
          <w:tcPr>
            <w:tcW w:w="918" w:type="dxa"/>
          </w:tcPr>
          <w:p w:rsidR="00D14898" w:rsidRPr="00931AF9" w:rsidRDefault="00D14898" w:rsidP="00D747EE">
            <w:pPr>
              <w:jc w:val="center"/>
              <w:rPr>
                <w:sz w:val="24"/>
                <w:szCs w:val="24"/>
              </w:rPr>
            </w:pPr>
            <w:r w:rsidRPr="00931AF9">
              <w:rPr>
                <w:sz w:val="24"/>
                <w:szCs w:val="24"/>
              </w:rPr>
              <w:t>-</w:t>
            </w:r>
          </w:p>
        </w:tc>
        <w:tc>
          <w:tcPr>
            <w:tcW w:w="784" w:type="dxa"/>
          </w:tcPr>
          <w:p w:rsidR="00D14898" w:rsidRPr="00931AF9" w:rsidRDefault="00D14898" w:rsidP="00D747EE">
            <w:pPr>
              <w:jc w:val="center"/>
              <w:rPr>
                <w:sz w:val="24"/>
                <w:szCs w:val="24"/>
              </w:rPr>
            </w:pPr>
            <w:r w:rsidRPr="00931AF9">
              <w:rPr>
                <w:sz w:val="24"/>
                <w:szCs w:val="24"/>
              </w:rPr>
              <w:t>-</w:t>
            </w:r>
          </w:p>
        </w:tc>
        <w:tc>
          <w:tcPr>
            <w:tcW w:w="784" w:type="dxa"/>
          </w:tcPr>
          <w:p w:rsidR="00D14898" w:rsidRPr="00931AF9" w:rsidRDefault="00D14898" w:rsidP="00D747EE">
            <w:pPr>
              <w:jc w:val="center"/>
              <w:rPr>
                <w:sz w:val="24"/>
                <w:szCs w:val="24"/>
              </w:rPr>
            </w:pPr>
            <w:r w:rsidRPr="00931AF9">
              <w:rPr>
                <w:sz w:val="24"/>
                <w:szCs w:val="24"/>
              </w:rPr>
              <w:t>-</w:t>
            </w:r>
          </w:p>
        </w:tc>
        <w:tc>
          <w:tcPr>
            <w:tcW w:w="784" w:type="dxa"/>
          </w:tcPr>
          <w:p w:rsidR="00D14898" w:rsidRPr="00931AF9" w:rsidRDefault="00D14898" w:rsidP="00D747EE">
            <w:pPr>
              <w:jc w:val="center"/>
              <w:rPr>
                <w:sz w:val="24"/>
                <w:szCs w:val="24"/>
              </w:rPr>
            </w:pPr>
            <w:r w:rsidRPr="00931AF9">
              <w:rPr>
                <w:sz w:val="24"/>
                <w:szCs w:val="24"/>
              </w:rPr>
              <w:t>-</w:t>
            </w:r>
          </w:p>
        </w:tc>
      </w:tr>
      <w:tr w:rsidR="00D14898" w:rsidRPr="00931AF9" w:rsidTr="00EB0BAB">
        <w:trPr>
          <w:trHeight w:val="181"/>
          <w:jc w:val="right"/>
        </w:trPr>
        <w:tc>
          <w:tcPr>
            <w:tcW w:w="4562" w:type="dxa"/>
            <w:gridSpan w:val="3"/>
            <w:vMerge/>
          </w:tcPr>
          <w:p w:rsidR="00D14898" w:rsidRPr="00931AF9" w:rsidRDefault="00D14898" w:rsidP="00D77826">
            <w:pPr>
              <w:jc w:val="both"/>
              <w:rPr>
                <w:sz w:val="24"/>
                <w:szCs w:val="24"/>
              </w:rPr>
            </w:pPr>
          </w:p>
        </w:tc>
        <w:tc>
          <w:tcPr>
            <w:tcW w:w="1134" w:type="dxa"/>
          </w:tcPr>
          <w:p w:rsidR="00D14898" w:rsidRPr="00931AF9" w:rsidRDefault="00D14898" w:rsidP="00AD6413">
            <w:pPr>
              <w:jc w:val="center"/>
              <w:rPr>
                <w:sz w:val="24"/>
                <w:szCs w:val="24"/>
              </w:rPr>
            </w:pPr>
            <w:r w:rsidRPr="00931AF9">
              <w:rPr>
                <w:sz w:val="24"/>
                <w:szCs w:val="24"/>
              </w:rPr>
              <w:t>х</w:t>
            </w:r>
          </w:p>
        </w:tc>
        <w:tc>
          <w:tcPr>
            <w:tcW w:w="1134" w:type="dxa"/>
          </w:tcPr>
          <w:p w:rsidR="00D14898" w:rsidRPr="00931AF9" w:rsidRDefault="00D14898" w:rsidP="00AD6413">
            <w:pPr>
              <w:jc w:val="both"/>
              <w:rPr>
                <w:sz w:val="24"/>
                <w:szCs w:val="24"/>
              </w:rPr>
            </w:pPr>
            <w:r w:rsidRPr="00931AF9">
              <w:rPr>
                <w:sz w:val="24"/>
                <w:szCs w:val="24"/>
              </w:rPr>
              <w:t>бюджет района</w:t>
            </w:r>
          </w:p>
        </w:tc>
        <w:tc>
          <w:tcPr>
            <w:tcW w:w="992" w:type="dxa"/>
          </w:tcPr>
          <w:p w:rsidR="00D14898" w:rsidRPr="00931AF9" w:rsidRDefault="00D14898" w:rsidP="00AD6413">
            <w:pPr>
              <w:jc w:val="center"/>
              <w:rPr>
                <w:sz w:val="24"/>
                <w:szCs w:val="24"/>
              </w:rPr>
            </w:pPr>
            <w:r w:rsidRPr="00931AF9">
              <w:rPr>
                <w:sz w:val="24"/>
                <w:szCs w:val="24"/>
              </w:rPr>
              <w:t>-</w:t>
            </w:r>
          </w:p>
        </w:tc>
        <w:tc>
          <w:tcPr>
            <w:tcW w:w="929" w:type="dxa"/>
          </w:tcPr>
          <w:p w:rsidR="00D14898" w:rsidRPr="00931AF9" w:rsidRDefault="00D14898" w:rsidP="00AD6413">
            <w:pPr>
              <w:jc w:val="center"/>
              <w:rPr>
                <w:sz w:val="24"/>
                <w:szCs w:val="24"/>
              </w:rPr>
            </w:pPr>
            <w:r w:rsidRPr="00931AF9">
              <w:rPr>
                <w:sz w:val="24"/>
                <w:szCs w:val="24"/>
              </w:rPr>
              <w:t>-</w:t>
            </w:r>
          </w:p>
        </w:tc>
        <w:tc>
          <w:tcPr>
            <w:tcW w:w="851" w:type="dxa"/>
          </w:tcPr>
          <w:p w:rsidR="00D14898" w:rsidRPr="00931AF9" w:rsidRDefault="00D14898" w:rsidP="00D747EE">
            <w:pPr>
              <w:jc w:val="center"/>
              <w:rPr>
                <w:sz w:val="24"/>
                <w:szCs w:val="24"/>
              </w:rPr>
            </w:pPr>
            <w:r w:rsidRPr="00931AF9">
              <w:rPr>
                <w:sz w:val="24"/>
                <w:szCs w:val="24"/>
              </w:rPr>
              <w:t>-</w:t>
            </w:r>
          </w:p>
        </w:tc>
        <w:tc>
          <w:tcPr>
            <w:tcW w:w="786" w:type="dxa"/>
          </w:tcPr>
          <w:p w:rsidR="00D14898" w:rsidRPr="00931AF9" w:rsidRDefault="00D14898" w:rsidP="00D747EE">
            <w:pPr>
              <w:jc w:val="center"/>
              <w:rPr>
                <w:sz w:val="24"/>
                <w:szCs w:val="24"/>
              </w:rPr>
            </w:pPr>
            <w:r w:rsidRPr="00931AF9">
              <w:rPr>
                <w:sz w:val="24"/>
                <w:szCs w:val="24"/>
              </w:rPr>
              <w:t>-</w:t>
            </w:r>
          </w:p>
        </w:tc>
        <w:tc>
          <w:tcPr>
            <w:tcW w:w="916" w:type="dxa"/>
          </w:tcPr>
          <w:p w:rsidR="00D14898" w:rsidRPr="00931AF9" w:rsidRDefault="00D14898" w:rsidP="00D747EE">
            <w:pPr>
              <w:jc w:val="center"/>
              <w:rPr>
                <w:sz w:val="24"/>
                <w:szCs w:val="24"/>
              </w:rPr>
            </w:pPr>
            <w:r w:rsidRPr="00931AF9">
              <w:rPr>
                <w:sz w:val="24"/>
                <w:szCs w:val="24"/>
              </w:rPr>
              <w:t>-</w:t>
            </w:r>
          </w:p>
        </w:tc>
        <w:tc>
          <w:tcPr>
            <w:tcW w:w="851" w:type="dxa"/>
          </w:tcPr>
          <w:p w:rsidR="00D14898" w:rsidRPr="00931AF9" w:rsidRDefault="00D14898" w:rsidP="00D747EE">
            <w:pPr>
              <w:jc w:val="center"/>
              <w:rPr>
                <w:sz w:val="24"/>
                <w:szCs w:val="24"/>
              </w:rPr>
            </w:pPr>
            <w:r w:rsidRPr="00931AF9">
              <w:rPr>
                <w:sz w:val="24"/>
                <w:szCs w:val="24"/>
              </w:rPr>
              <w:t>-</w:t>
            </w:r>
          </w:p>
        </w:tc>
        <w:tc>
          <w:tcPr>
            <w:tcW w:w="918" w:type="dxa"/>
          </w:tcPr>
          <w:p w:rsidR="00D14898" w:rsidRPr="00931AF9" w:rsidRDefault="00D14898" w:rsidP="00D747EE">
            <w:pPr>
              <w:jc w:val="center"/>
              <w:rPr>
                <w:sz w:val="24"/>
                <w:szCs w:val="24"/>
              </w:rPr>
            </w:pPr>
            <w:r w:rsidRPr="00931AF9">
              <w:rPr>
                <w:sz w:val="24"/>
                <w:szCs w:val="24"/>
              </w:rPr>
              <w:t>-</w:t>
            </w:r>
          </w:p>
        </w:tc>
        <w:tc>
          <w:tcPr>
            <w:tcW w:w="784" w:type="dxa"/>
          </w:tcPr>
          <w:p w:rsidR="00D14898" w:rsidRPr="00931AF9" w:rsidRDefault="00D14898" w:rsidP="00D747EE">
            <w:pPr>
              <w:jc w:val="center"/>
              <w:rPr>
                <w:sz w:val="24"/>
                <w:szCs w:val="24"/>
              </w:rPr>
            </w:pPr>
            <w:r w:rsidRPr="00931AF9">
              <w:rPr>
                <w:sz w:val="24"/>
                <w:szCs w:val="24"/>
              </w:rPr>
              <w:t>-</w:t>
            </w:r>
          </w:p>
        </w:tc>
        <w:tc>
          <w:tcPr>
            <w:tcW w:w="784" w:type="dxa"/>
          </w:tcPr>
          <w:p w:rsidR="00D14898" w:rsidRPr="00931AF9" w:rsidRDefault="00D14898" w:rsidP="00D747EE">
            <w:pPr>
              <w:jc w:val="center"/>
              <w:rPr>
                <w:sz w:val="24"/>
                <w:szCs w:val="24"/>
              </w:rPr>
            </w:pPr>
            <w:r w:rsidRPr="00931AF9">
              <w:rPr>
                <w:sz w:val="24"/>
                <w:szCs w:val="24"/>
              </w:rPr>
              <w:t>-</w:t>
            </w:r>
          </w:p>
        </w:tc>
        <w:tc>
          <w:tcPr>
            <w:tcW w:w="784" w:type="dxa"/>
          </w:tcPr>
          <w:p w:rsidR="00D14898" w:rsidRPr="00931AF9" w:rsidRDefault="00D14898" w:rsidP="00D747EE">
            <w:pPr>
              <w:jc w:val="center"/>
              <w:rPr>
                <w:sz w:val="24"/>
                <w:szCs w:val="24"/>
              </w:rPr>
            </w:pPr>
            <w:r w:rsidRPr="00931AF9">
              <w:rPr>
                <w:sz w:val="24"/>
                <w:szCs w:val="24"/>
              </w:rPr>
              <w:t>-</w:t>
            </w:r>
          </w:p>
        </w:tc>
      </w:tr>
      <w:tr w:rsidR="00D14898" w:rsidRPr="00931AF9" w:rsidTr="00EB0BAB">
        <w:trPr>
          <w:trHeight w:val="181"/>
          <w:jc w:val="right"/>
        </w:trPr>
        <w:tc>
          <w:tcPr>
            <w:tcW w:w="4562" w:type="dxa"/>
            <w:gridSpan w:val="3"/>
            <w:vMerge w:val="restart"/>
          </w:tcPr>
          <w:p w:rsidR="00D14898" w:rsidRPr="00931AF9" w:rsidRDefault="00D14898" w:rsidP="00D77826">
            <w:pPr>
              <w:jc w:val="both"/>
              <w:rPr>
                <w:sz w:val="24"/>
                <w:szCs w:val="24"/>
              </w:rPr>
            </w:pPr>
            <w:r w:rsidRPr="00931AF9">
              <w:rPr>
                <w:sz w:val="24"/>
                <w:szCs w:val="24"/>
              </w:rPr>
              <w:t>прочие расходы</w:t>
            </w:r>
          </w:p>
        </w:tc>
        <w:tc>
          <w:tcPr>
            <w:tcW w:w="1134" w:type="dxa"/>
          </w:tcPr>
          <w:p w:rsidR="00D14898" w:rsidRPr="00931AF9" w:rsidRDefault="00D14898" w:rsidP="00AD6413">
            <w:pPr>
              <w:jc w:val="center"/>
              <w:rPr>
                <w:sz w:val="24"/>
                <w:szCs w:val="24"/>
              </w:rPr>
            </w:pPr>
            <w:r w:rsidRPr="00931AF9">
              <w:rPr>
                <w:sz w:val="24"/>
                <w:szCs w:val="24"/>
              </w:rPr>
              <w:t>х</w:t>
            </w:r>
          </w:p>
        </w:tc>
        <w:tc>
          <w:tcPr>
            <w:tcW w:w="1134" w:type="dxa"/>
          </w:tcPr>
          <w:p w:rsidR="00D14898" w:rsidRPr="00931AF9" w:rsidRDefault="00D14898" w:rsidP="00AD6413">
            <w:pPr>
              <w:jc w:val="both"/>
              <w:rPr>
                <w:sz w:val="24"/>
                <w:szCs w:val="24"/>
              </w:rPr>
            </w:pPr>
            <w:r w:rsidRPr="00931AF9">
              <w:rPr>
                <w:sz w:val="24"/>
                <w:szCs w:val="24"/>
              </w:rPr>
              <w:t xml:space="preserve">всего </w:t>
            </w:r>
          </w:p>
        </w:tc>
        <w:tc>
          <w:tcPr>
            <w:tcW w:w="992" w:type="dxa"/>
          </w:tcPr>
          <w:p w:rsidR="00D14898" w:rsidRPr="00931AF9" w:rsidRDefault="00D14898" w:rsidP="004E4DF9">
            <w:pPr>
              <w:jc w:val="center"/>
              <w:rPr>
                <w:sz w:val="24"/>
                <w:szCs w:val="24"/>
              </w:rPr>
            </w:pPr>
            <w:r w:rsidRPr="00931AF9">
              <w:rPr>
                <w:sz w:val="24"/>
                <w:szCs w:val="24"/>
              </w:rPr>
              <w:t>1593,1</w:t>
            </w:r>
          </w:p>
        </w:tc>
        <w:tc>
          <w:tcPr>
            <w:tcW w:w="929" w:type="dxa"/>
          </w:tcPr>
          <w:p w:rsidR="00D14898" w:rsidRPr="00931AF9" w:rsidRDefault="00D14898" w:rsidP="00D3148A">
            <w:pPr>
              <w:jc w:val="center"/>
              <w:rPr>
                <w:sz w:val="24"/>
                <w:szCs w:val="24"/>
              </w:rPr>
            </w:pPr>
            <w:r w:rsidRPr="00931AF9">
              <w:rPr>
                <w:sz w:val="24"/>
                <w:szCs w:val="24"/>
              </w:rPr>
              <w:t>205,7</w:t>
            </w:r>
          </w:p>
        </w:tc>
        <w:tc>
          <w:tcPr>
            <w:tcW w:w="851" w:type="dxa"/>
          </w:tcPr>
          <w:p w:rsidR="00D14898" w:rsidRPr="00931AF9" w:rsidRDefault="00D14898" w:rsidP="00D3148A">
            <w:pPr>
              <w:jc w:val="center"/>
              <w:rPr>
                <w:sz w:val="24"/>
                <w:szCs w:val="24"/>
              </w:rPr>
            </w:pPr>
            <w:r w:rsidRPr="00931AF9">
              <w:rPr>
                <w:sz w:val="24"/>
                <w:szCs w:val="24"/>
              </w:rPr>
              <w:t>205,7</w:t>
            </w:r>
          </w:p>
        </w:tc>
        <w:tc>
          <w:tcPr>
            <w:tcW w:w="786" w:type="dxa"/>
          </w:tcPr>
          <w:p w:rsidR="00D14898" w:rsidRPr="00931AF9" w:rsidRDefault="00D14898" w:rsidP="00D3148A">
            <w:pPr>
              <w:jc w:val="center"/>
              <w:rPr>
                <w:sz w:val="24"/>
                <w:szCs w:val="24"/>
              </w:rPr>
            </w:pPr>
            <w:r w:rsidRPr="00931AF9">
              <w:rPr>
                <w:sz w:val="24"/>
                <w:szCs w:val="24"/>
              </w:rPr>
              <w:t>205,7</w:t>
            </w:r>
          </w:p>
        </w:tc>
        <w:tc>
          <w:tcPr>
            <w:tcW w:w="916" w:type="dxa"/>
          </w:tcPr>
          <w:p w:rsidR="00D14898" w:rsidRPr="00931AF9" w:rsidRDefault="00D14898" w:rsidP="003A3ED1">
            <w:pPr>
              <w:jc w:val="center"/>
              <w:rPr>
                <w:sz w:val="24"/>
                <w:szCs w:val="24"/>
              </w:rPr>
            </w:pPr>
            <w:r w:rsidRPr="00931AF9">
              <w:rPr>
                <w:sz w:val="24"/>
                <w:szCs w:val="24"/>
              </w:rPr>
              <w:t>97,6</w:t>
            </w:r>
          </w:p>
        </w:tc>
        <w:tc>
          <w:tcPr>
            <w:tcW w:w="851" w:type="dxa"/>
          </w:tcPr>
          <w:p w:rsidR="00D14898" w:rsidRPr="00931AF9" w:rsidRDefault="00D14898" w:rsidP="003A3ED1">
            <w:pPr>
              <w:jc w:val="center"/>
              <w:rPr>
                <w:sz w:val="24"/>
                <w:szCs w:val="24"/>
              </w:rPr>
            </w:pPr>
            <w:r w:rsidRPr="00931AF9">
              <w:rPr>
                <w:sz w:val="24"/>
                <w:szCs w:val="24"/>
              </w:rPr>
              <w:t>97,6</w:t>
            </w:r>
          </w:p>
        </w:tc>
        <w:tc>
          <w:tcPr>
            <w:tcW w:w="918" w:type="dxa"/>
          </w:tcPr>
          <w:p w:rsidR="00D14898" w:rsidRPr="00931AF9" w:rsidRDefault="00D14898" w:rsidP="003A3ED1">
            <w:pPr>
              <w:jc w:val="center"/>
              <w:rPr>
                <w:sz w:val="24"/>
                <w:szCs w:val="24"/>
              </w:rPr>
            </w:pPr>
            <w:r w:rsidRPr="00931AF9">
              <w:rPr>
                <w:sz w:val="24"/>
                <w:szCs w:val="24"/>
              </w:rPr>
              <w:t>97,6</w:t>
            </w:r>
          </w:p>
        </w:tc>
        <w:tc>
          <w:tcPr>
            <w:tcW w:w="784" w:type="dxa"/>
          </w:tcPr>
          <w:p w:rsidR="00D14898" w:rsidRPr="00931AF9" w:rsidRDefault="00D14898" w:rsidP="003A3ED1">
            <w:pPr>
              <w:jc w:val="center"/>
              <w:rPr>
                <w:sz w:val="24"/>
                <w:szCs w:val="24"/>
              </w:rPr>
            </w:pPr>
            <w:r w:rsidRPr="00931AF9">
              <w:rPr>
                <w:sz w:val="24"/>
                <w:szCs w:val="24"/>
              </w:rPr>
              <w:t>97,6</w:t>
            </w:r>
          </w:p>
        </w:tc>
        <w:tc>
          <w:tcPr>
            <w:tcW w:w="784" w:type="dxa"/>
          </w:tcPr>
          <w:p w:rsidR="00D14898" w:rsidRPr="00931AF9" w:rsidRDefault="00D14898" w:rsidP="003A3ED1">
            <w:pPr>
              <w:jc w:val="center"/>
              <w:rPr>
                <w:sz w:val="24"/>
                <w:szCs w:val="24"/>
              </w:rPr>
            </w:pPr>
            <w:r w:rsidRPr="00931AF9">
              <w:rPr>
                <w:sz w:val="24"/>
                <w:szCs w:val="24"/>
              </w:rPr>
              <w:t>97,6</w:t>
            </w:r>
          </w:p>
        </w:tc>
        <w:tc>
          <w:tcPr>
            <w:tcW w:w="784" w:type="dxa"/>
          </w:tcPr>
          <w:p w:rsidR="00D14898" w:rsidRPr="00931AF9" w:rsidRDefault="00D14898" w:rsidP="004E4DF9">
            <w:pPr>
              <w:jc w:val="center"/>
              <w:rPr>
                <w:sz w:val="24"/>
                <w:szCs w:val="24"/>
              </w:rPr>
            </w:pPr>
            <w:r w:rsidRPr="00931AF9">
              <w:rPr>
                <w:sz w:val="24"/>
                <w:szCs w:val="24"/>
              </w:rPr>
              <w:t>488,0</w:t>
            </w:r>
          </w:p>
        </w:tc>
      </w:tr>
      <w:tr w:rsidR="00D14898" w:rsidRPr="00931AF9" w:rsidTr="00EB0BAB">
        <w:trPr>
          <w:trHeight w:val="181"/>
          <w:jc w:val="right"/>
        </w:trPr>
        <w:tc>
          <w:tcPr>
            <w:tcW w:w="4562" w:type="dxa"/>
            <w:gridSpan w:val="3"/>
            <w:vMerge/>
          </w:tcPr>
          <w:p w:rsidR="00D14898" w:rsidRPr="00931AF9" w:rsidRDefault="00D14898" w:rsidP="00D77826">
            <w:pPr>
              <w:jc w:val="both"/>
              <w:rPr>
                <w:sz w:val="24"/>
                <w:szCs w:val="24"/>
              </w:rPr>
            </w:pPr>
          </w:p>
        </w:tc>
        <w:tc>
          <w:tcPr>
            <w:tcW w:w="1134" w:type="dxa"/>
          </w:tcPr>
          <w:p w:rsidR="00D14898" w:rsidRPr="00931AF9" w:rsidRDefault="00D14898" w:rsidP="00AD6413">
            <w:pPr>
              <w:jc w:val="center"/>
              <w:rPr>
                <w:sz w:val="24"/>
                <w:szCs w:val="24"/>
              </w:rPr>
            </w:pPr>
            <w:r w:rsidRPr="00931AF9">
              <w:rPr>
                <w:sz w:val="24"/>
                <w:szCs w:val="24"/>
              </w:rPr>
              <w:t>х</w:t>
            </w:r>
          </w:p>
        </w:tc>
        <w:tc>
          <w:tcPr>
            <w:tcW w:w="1134" w:type="dxa"/>
          </w:tcPr>
          <w:p w:rsidR="00D14898" w:rsidRPr="00931AF9" w:rsidRDefault="00D14898" w:rsidP="00AD6413">
            <w:pPr>
              <w:jc w:val="both"/>
              <w:rPr>
                <w:sz w:val="24"/>
                <w:szCs w:val="24"/>
              </w:rPr>
            </w:pPr>
            <w:r w:rsidRPr="00931AF9">
              <w:rPr>
                <w:sz w:val="24"/>
                <w:szCs w:val="24"/>
              </w:rPr>
              <w:t>бюджет района</w:t>
            </w:r>
          </w:p>
        </w:tc>
        <w:tc>
          <w:tcPr>
            <w:tcW w:w="992" w:type="dxa"/>
          </w:tcPr>
          <w:p w:rsidR="00D14898" w:rsidRPr="00931AF9" w:rsidRDefault="00D14898" w:rsidP="004E4DF9">
            <w:pPr>
              <w:jc w:val="center"/>
              <w:rPr>
                <w:sz w:val="24"/>
                <w:szCs w:val="24"/>
              </w:rPr>
            </w:pPr>
            <w:r w:rsidRPr="00931AF9">
              <w:rPr>
                <w:sz w:val="24"/>
                <w:szCs w:val="24"/>
              </w:rPr>
              <w:t>1268,8</w:t>
            </w:r>
          </w:p>
        </w:tc>
        <w:tc>
          <w:tcPr>
            <w:tcW w:w="929" w:type="dxa"/>
          </w:tcPr>
          <w:p w:rsidR="00D14898" w:rsidRPr="00931AF9" w:rsidRDefault="00D14898" w:rsidP="004E4DF9">
            <w:pPr>
              <w:jc w:val="center"/>
              <w:rPr>
                <w:sz w:val="24"/>
                <w:szCs w:val="24"/>
              </w:rPr>
            </w:pPr>
            <w:r w:rsidRPr="00931AF9">
              <w:rPr>
                <w:sz w:val="24"/>
                <w:szCs w:val="24"/>
              </w:rPr>
              <w:t>97,6</w:t>
            </w:r>
          </w:p>
        </w:tc>
        <w:tc>
          <w:tcPr>
            <w:tcW w:w="851" w:type="dxa"/>
          </w:tcPr>
          <w:p w:rsidR="00D14898" w:rsidRPr="00931AF9" w:rsidRDefault="00D14898" w:rsidP="004E4DF9">
            <w:pPr>
              <w:jc w:val="center"/>
              <w:rPr>
                <w:sz w:val="24"/>
                <w:szCs w:val="24"/>
              </w:rPr>
            </w:pPr>
            <w:r w:rsidRPr="00931AF9">
              <w:rPr>
                <w:sz w:val="24"/>
                <w:szCs w:val="24"/>
              </w:rPr>
              <w:t>97,6</w:t>
            </w:r>
          </w:p>
        </w:tc>
        <w:tc>
          <w:tcPr>
            <w:tcW w:w="786" w:type="dxa"/>
          </w:tcPr>
          <w:p w:rsidR="00D14898" w:rsidRPr="00931AF9" w:rsidRDefault="00D14898" w:rsidP="004E4DF9">
            <w:pPr>
              <w:jc w:val="center"/>
              <w:rPr>
                <w:sz w:val="24"/>
                <w:szCs w:val="24"/>
              </w:rPr>
            </w:pPr>
            <w:r w:rsidRPr="00931AF9">
              <w:rPr>
                <w:sz w:val="24"/>
                <w:szCs w:val="24"/>
              </w:rPr>
              <w:t>97,6</w:t>
            </w:r>
          </w:p>
        </w:tc>
        <w:tc>
          <w:tcPr>
            <w:tcW w:w="916" w:type="dxa"/>
          </w:tcPr>
          <w:p w:rsidR="00D14898" w:rsidRPr="00931AF9" w:rsidRDefault="00D14898" w:rsidP="004E4DF9">
            <w:pPr>
              <w:jc w:val="center"/>
              <w:rPr>
                <w:sz w:val="24"/>
                <w:szCs w:val="24"/>
              </w:rPr>
            </w:pPr>
            <w:r w:rsidRPr="00931AF9">
              <w:rPr>
                <w:sz w:val="24"/>
                <w:szCs w:val="24"/>
              </w:rPr>
              <w:t>97,6</w:t>
            </w:r>
          </w:p>
        </w:tc>
        <w:tc>
          <w:tcPr>
            <w:tcW w:w="851" w:type="dxa"/>
          </w:tcPr>
          <w:p w:rsidR="00D14898" w:rsidRPr="00931AF9" w:rsidRDefault="00D14898" w:rsidP="004E4DF9">
            <w:pPr>
              <w:jc w:val="center"/>
              <w:rPr>
                <w:sz w:val="24"/>
                <w:szCs w:val="24"/>
              </w:rPr>
            </w:pPr>
            <w:r w:rsidRPr="00931AF9">
              <w:rPr>
                <w:sz w:val="24"/>
                <w:szCs w:val="24"/>
              </w:rPr>
              <w:t>97,6</w:t>
            </w:r>
          </w:p>
        </w:tc>
        <w:tc>
          <w:tcPr>
            <w:tcW w:w="918" w:type="dxa"/>
          </w:tcPr>
          <w:p w:rsidR="00D14898" w:rsidRPr="00931AF9" w:rsidRDefault="00D14898" w:rsidP="004E4DF9">
            <w:pPr>
              <w:jc w:val="center"/>
              <w:rPr>
                <w:sz w:val="24"/>
                <w:szCs w:val="24"/>
              </w:rPr>
            </w:pPr>
            <w:r w:rsidRPr="00931AF9">
              <w:rPr>
                <w:sz w:val="24"/>
                <w:szCs w:val="24"/>
              </w:rPr>
              <w:t>97,6</w:t>
            </w:r>
          </w:p>
        </w:tc>
        <w:tc>
          <w:tcPr>
            <w:tcW w:w="784" w:type="dxa"/>
          </w:tcPr>
          <w:p w:rsidR="00D14898" w:rsidRPr="00931AF9" w:rsidRDefault="00D14898" w:rsidP="004E4DF9">
            <w:pPr>
              <w:jc w:val="center"/>
              <w:rPr>
                <w:sz w:val="24"/>
                <w:szCs w:val="24"/>
              </w:rPr>
            </w:pPr>
            <w:r w:rsidRPr="00931AF9">
              <w:rPr>
                <w:sz w:val="24"/>
                <w:szCs w:val="24"/>
              </w:rPr>
              <w:t>97,6</w:t>
            </w:r>
          </w:p>
        </w:tc>
        <w:tc>
          <w:tcPr>
            <w:tcW w:w="784" w:type="dxa"/>
          </w:tcPr>
          <w:p w:rsidR="00D14898" w:rsidRPr="00931AF9" w:rsidRDefault="00D14898" w:rsidP="004E4DF9">
            <w:pPr>
              <w:jc w:val="center"/>
              <w:rPr>
                <w:sz w:val="24"/>
                <w:szCs w:val="24"/>
              </w:rPr>
            </w:pPr>
            <w:r w:rsidRPr="00931AF9">
              <w:rPr>
                <w:sz w:val="24"/>
                <w:szCs w:val="24"/>
              </w:rPr>
              <w:t>97,6</w:t>
            </w:r>
          </w:p>
        </w:tc>
        <w:tc>
          <w:tcPr>
            <w:tcW w:w="784" w:type="dxa"/>
          </w:tcPr>
          <w:p w:rsidR="00D14898" w:rsidRPr="00931AF9" w:rsidRDefault="00D14898" w:rsidP="004E4DF9">
            <w:pPr>
              <w:jc w:val="center"/>
              <w:rPr>
                <w:sz w:val="24"/>
                <w:szCs w:val="24"/>
              </w:rPr>
            </w:pPr>
            <w:r w:rsidRPr="00931AF9">
              <w:rPr>
                <w:sz w:val="24"/>
                <w:szCs w:val="24"/>
              </w:rPr>
              <w:t>488,0</w:t>
            </w:r>
          </w:p>
        </w:tc>
      </w:tr>
      <w:tr w:rsidR="00D14898" w:rsidRPr="00931AF9" w:rsidTr="00EB0BAB">
        <w:trPr>
          <w:trHeight w:val="181"/>
          <w:jc w:val="right"/>
        </w:trPr>
        <w:tc>
          <w:tcPr>
            <w:tcW w:w="4562" w:type="dxa"/>
            <w:gridSpan w:val="3"/>
            <w:vMerge/>
          </w:tcPr>
          <w:p w:rsidR="00D14898" w:rsidRPr="00931AF9" w:rsidRDefault="00D14898" w:rsidP="00D77826">
            <w:pPr>
              <w:jc w:val="both"/>
              <w:rPr>
                <w:sz w:val="24"/>
                <w:szCs w:val="24"/>
              </w:rPr>
            </w:pPr>
          </w:p>
        </w:tc>
        <w:tc>
          <w:tcPr>
            <w:tcW w:w="1134" w:type="dxa"/>
          </w:tcPr>
          <w:p w:rsidR="00D14898" w:rsidRPr="00931AF9" w:rsidRDefault="00D14898" w:rsidP="00AD6413">
            <w:pPr>
              <w:jc w:val="center"/>
              <w:rPr>
                <w:sz w:val="24"/>
                <w:szCs w:val="24"/>
              </w:rPr>
            </w:pPr>
            <w:r w:rsidRPr="00931AF9">
              <w:rPr>
                <w:sz w:val="24"/>
                <w:szCs w:val="24"/>
              </w:rPr>
              <w:t>х</w:t>
            </w:r>
          </w:p>
        </w:tc>
        <w:tc>
          <w:tcPr>
            <w:tcW w:w="1134" w:type="dxa"/>
          </w:tcPr>
          <w:p w:rsidR="00D14898" w:rsidRPr="00931AF9" w:rsidRDefault="00D14898" w:rsidP="00AD6413">
            <w:pPr>
              <w:jc w:val="both"/>
              <w:rPr>
                <w:sz w:val="24"/>
                <w:szCs w:val="24"/>
              </w:rPr>
            </w:pPr>
            <w:r w:rsidRPr="00931AF9">
              <w:rPr>
                <w:sz w:val="24"/>
                <w:szCs w:val="24"/>
              </w:rPr>
              <w:t>бюджет автономного округа</w:t>
            </w:r>
          </w:p>
        </w:tc>
        <w:tc>
          <w:tcPr>
            <w:tcW w:w="992" w:type="dxa"/>
          </w:tcPr>
          <w:p w:rsidR="00D14898" w:rsidRPr="00931AF9" w:rsidRDefault="00D14898" w:rsidP="00D747EE">
            <w:pPr>
              <w:jc w:val="center"/>
              <w:rPr>
                <w:sz w:val="24"/>
                <w:szCs w:val="24"/>
              </w:rPr>
            </w:pPr>
            <w:r w:rsidRPr="00931AF9">
              <w:rPr>
                <w:sz w:val="24"/>
                <w:szCs w:val="24"/>
              </w:rPr>
              <w:t>324,3</w:t>
            </w:r>
          </w:p>
        </w:tc>
        <w:tc>
          <w:tcPr>
            <w:tcW w:w="929" w:type="dxa"/>
          </w:tcPr>
          <w:p w:rsidR="00D14898" w:rsidRPr="00931AF9" w:rsidRDefault="00D14898" w:rsidP="00D747EE">
            <w:pPr>
              <w:jc w:val="center"/>
              <w:rPr>
                <w:sz w:val="24"/>
                <w:szCs w:val="24"/>
              </w:rPr>
            </w:pPr>
            <w:r w:rsidRPr="00931AF9">
              <w:rPr>
                <w:sz w:val="24"/>
                <w:szCs w:val="24"/>
              </w:rPr>
              <w:t>108,1</w:t>
            </w:r>
          </w:p>
        </w:tc>
        <w:tc>
          <w:tcPr>
            <w:tcW w:w="851" w:type="dxa"/>
          </w:tcPr>
          <w:p w:rsidR="00D14898" w:rsidRPr="00931AF9" w:rsidRDefault="00D14898" w:rsidP="00D747EE">
            <w:pPr>
              <w:jc w:val="center"/>
              <w:rPr>
                <w:sz w:val="24"/>
                <w:szCs w:val="24"/>
              </w:rPr>
            </w:pPr>
            <w:r w:rsidRPr="00931AF9">
              <w:rPr>
                <w:sz w:val="24"/>
                <w:szCs w:val="24"/>
              </w:rPr>
              <w:t>108,1</w:t>
            </w:r>
          </w:p>
        </w:tc>
        <w:tc>
          <w:tcPr>
            <w:tcW w:w="786" w:type="dxa"/>
          </w:tcPr>
          <w:p w:rsidR="00D14898" w:rsidRPr="00931AF9" w:rsidRDefault="00D14898" w:rsidP="00D747EE">
            <w:pPr>
              <w:jc w:val="center"/>
              <w:rPr>
                <w:sz w:val="24"/>
                <w:szCs w:val="24"/>
              </w:rPr>
            </w:pPr>
            <w:r w:rsidRPr="00931AF9">
              <w:rPr>
                <w:sz w:val="24"/>
                <w:szCs w:val="24"/>
              </w:rPr>
              <w:t>108,1</w:t>
            </w:r>
          </w:p>
        </w:tc>
        <w:tc>
          <w:tcPr>
            <w:tcW w:w="916" w:type="dxa"/>
          </w:tcPr>
          <w:p w:rsidR="00D14898" w:rsidRPr="00931AF9" w:rsidRDefault="00D14898" w:rsidP="00AD6413">
            <w:pPr>
              <w:jc w:val="center"/>
              <w:rPr>
                <w:sz w:val="24"/>
                <w:szCs w:val="24"/>
              </w:rPr>
            </w:pPr>
            <w:r w:rsidRPr="00931AF9">
              <w:rPr>
                <w:sz w:val="24"/>
                <w:szCs w:val="24"/>
              </w:rPr>
              <w:t>-</w:t>
            </w:r>
          </w:p>
        </w:tc>
        <w:tc>
          <w:tcPr>
            <w:tcW w:w="851" w:type="dxa"/>
          </w:tcPr>
          <w:p w:rsidR="00D14898" w:rsidRPr="00931AF9" w:rsidRDefault="00D14898" w:rsidP="00AD6413">
            <w:pPr>
              <w:jc w:val="center"/>
              <w:rPr>
                <w:sz w:val="24"/>
                <w:szCs w:val="24"/>
              </w:rPr>
            </w:pPr>
            <w:r w:rsidRPr="00931AF9">
              <w:rPr>
                <w:sz w:val="24"/>
                <w:szCs w:val="24"/>
              </w:rPr>
              <w:t>-</w:t>
            </w:r>
          </w:p>
        </w:tc>
        <w:tc>
          <w:tcPr>
            <w:tcW w:w="918" w:type="dxa"/>
          </w:tcPr>
          <w:p w:rsidR="00D14898" w:rsidRPr="00931AF9" w:rsidRDefault="00D14898" w:rsidP="00AD6413">
            <w:pPr>
              <w:jc w:val="center"/>
              <w:rPr>
                <w:sz w:val="24"/>
                <w:szCs w:val="24"/>
              </w:rPr>
            </w:pPr>
            <w:r w:rsidRPr="00931AF9">
              <w:rPr>
                <w:sz w:val="24"/>
                <w:szCs w:val="24"/>
              </w:rPr>
              <w:t>-</w:t>
            </w:r>
          </w:p>
        </w:tc>
        <w:tc>
          <w:tcPr>
            <w:tcW w:w="784" w:type="dxa"/>
          </w:tcPr>
          <w:p w:rsidR="00D14898" w:rsidRPr="00931AF9" w:rsidRDefault="00D14898" w:rsidP="00AD6413">
            <w:pPr>
              <w:jc w:val="center"/>
              <w:rPr>
                <w:sz w:val="24"/>
                <w:szCs w:val="24"/>
              </w:rPr>
            </w:pPr>
            <w:r w:rsidRPr="00931AF9">
              <w:rPr>
                <w:sz w:val="24"/>
                <w:szCs w:val="24"/>
              </w:rPr>
              <w:t>-</w:t>
            </w:r>
          </w:p>
        </w:tc>
        <w:tc>
          <w:tcPr>
            <w:tcW w:w="784" w:type="dxa"/>
          </w:tcPr>
          <w:p w:rsidR="00D14898" w:rsidRPr="00931AF9" w:rsidRDefault="00D14898" w:rsidP="00AD6413">
            <w:pPr>
              <w:jc w:val="center"/>
              <w:rPr>
                <w:sz w:val="24"/>
                <w:szCs w:val="24"/>
              </w:rPr>
            </w:pPr>
            <w:r w:rsidRPr="00931AF9">
              <w:rPr>
                <w:sz w:val="24"/>
                <w:szCs w:val="24"/>
              </w:rPr>
              <w:t>-</w:t>
            </w:r>
          </w:p>
        </w:tc>
        <w:tc>
          <w:tcPr>
            <w:tcW w:w="784" w:type="dxa"/>
          </w:tcPr>
          <w:p w:rsidR="00D14898" w:rsidRPr="00931AF9" w:rsidRDefault="00D14898" w:rsidP="00AD6413">
            <w:pPr>
              <w:jc w:val="center"/>
              <w:rPr>
                <w:sz w:val="24"/>
                <w:szCs w:val="24"/>
              </w:rPr>
            </w:pPr>
            <w:r w:rsidRPr="00931AF9">
              <w:rPr>
                <w:sz w:val="24"/>
                <w:szCs w:val="24"/>
              </w:rPr>
              <w:t>-</w:t>
            </w:r>
          </w:p>
        </w:tc>
      </w:tr>
      <w:tr w:rsidR="00D14898" w:rsidRPr="00931AF9" w:rsidTr="00EB0BAB">
        <w:trPr>
          <w:trHeight w:val="181"/>
          <w:jc w:val="right"/>
        </w:trPr>
        <w:tc>
          <w:tcPr>
            <w:tcW w:w="4562" w:type="dxa"/>
            <w:gridSpan w:val="3"/>
          </w:tcPr>
          <w:p w:rsidR="00D14898" w:rsidRPr="00931AF9" w:rsidRDefault="00D14898" w:rsidP="00D77826">
            <w:pPr>
              <w:jc w:val="both"/>
              <w:rPr>
                <w:sz w:val="24"/>
                <w:szCs w:val="24"/>
              </w:rPr>
            </w:pPr>
            <w:r w:rsidRPr="00931AF9">
              <w:rPr>
                <w:sz w:val="24"/>
                <w:szCs w:val="24"/>
              </w:rPr>
              <w:t>в том числе:</w:t>
            </w:r>
          </w:p>
        </w:tc>
        <w:tc>
          <w:tcPr>
            <w:tcW w:w="1134" w:type="dxa"/>
          </w:tcPr>
          <w:p w:rsidR="00D14898" w:rsidRPr="00931AF9" w:rsidRDefault="00D14898" w:rsidP="00AD6413">
            <w:pPr>
              <w:jc w:val="center"/>
              <w:rPr>
                <w:sz w:val="24"/>
                <w:szCs w:val="24"/>
              </w:rPr>
            </w:pPr>
            <w:r w:rsidRPr="00931AF9">
              <w:rPr>
                <w:sz w:val="24"/>
                <w:szCs w:val="24"/>
              </w:rPr>
              <w:t>х</w:t>
            </w:r>
          </w:p>
        </w:tc>
        <w:tc>
          <w:tcPr>
            <w:tcW w:w="1134" w:type="dxa"/>
          </w:tcPr>
          <w:p w:rsidR="00D14898" w:rsidRPr="00931AF9" w:rsidRDefault="00D14898" w:rsidP="00AD6413">
            <w:pPr>
              <w:jc w:val="center"/>
              <w:rPr>
                <w:sz w:val="24"/>
                <w:szCs w:val="24"/>
              </w:rPr>
            </w:pPr>
          </w:p>
        </w:tc>
        <w:tc>
          <w:tcPr>
            <w:tcW w:w="992" w:type="dxa"/>
          </w:tcPr>
          <w:p w:rsidR="00D14898" w:rsidRPr="00931AF9" w:rsidRDefault="00D14898" w:rsidP="00AD6413">
            <w:pPr>
              <w:jc w:val="center"/>
              <w:rPr>
                <w:sz w:val="24"/>
                <w:szCs w:val="24"/>
              </w:rPr>
            </w:pPr>
          </w:p>
        </w:tc>
        <w:tc>
          <w:tcPr>
            <w:tcW w:w="929" w:type="dxa"/>
          </w:tcPr>
          <w:p w:rsidR="00D14898" w:rsidRPr="00931AF9" w:rsidRDefault="00D14898" w:rsidP="00AD6413">
            <w:pPr>
              <w:jc w:val="center"/>
              <w:rPr>
                <w:sz w:val="24"/>
                <w:szCs w:val="24"/>
              </w:rPr>
            </w:pPr>
          </w:p>
        </w:tc>
        <w:tc>
          <w:tcPr>
            <w:tcW w:w="851" w:type="dxa"/>
          </w:tcPr>
          <w:p w:rsidR="00D14898" w:rsidRPr="00931AF9" w:rsidRDefault="00D14898" w:rsidP="00AD6413">
            <w:pPr>
              <w:jc w:val="center"/>
              <w:rPr>
                <w:sz w:val="24"/>
                <w:szCs w:val="24"/>
              </w:rPr>
            </w:pPr>
          </w:p>
        </w:tc>
        <w:tc>
          <w:tcPr>
            <w:tcW w:w="786" w:type="dxa"/>
          </w:tcPr>
          <w:p w:rsidR="00D14898" w:rsidRPr="00931AF9" w:rsidRDefault="00D14898" w:rsidP="00AD6413">
            <w:pPr>
              <w:jc w:val="center"/>
              <w:rPr>
                <w:sz w:val="24"/>
                <w:szCs w:val="24"/>
              </w:rPr>
            </w:pPr>
          </w:p>
        </w:tc>
        <w:tc>
          <w:tcPr>
            <w:tcW w:w="916" w:type="dxa"/>
          </w:tcPr>
          <w:p w:rsidR="00D14898" w:rsidRPr="00931AF9" w:rsidRDefault="00D14898" w:rsidP="00AD6413">
            <w:pPr>
              <w:jc w:val="center"/>
              <w:rPr>
                <w:sz w:val="24"/>
                <w:szCs w:val="24"/>
              </w:rPr>
            </w:pPr>
          </w:p>
        </w:tc>
        <w:tc>
          <w:tcPr>
            <w:tcW w:w="851" w:type="dxa"/>
          </w:tcPr>
          <w:p w:rsidR="00D14898" w:rsidRPr="00931AF9" w:rsidRDefault="00D14898" w:rsidP="00AD6413">
            <w:pPr>
              <w:jc w:val="center"/>
              <w:rPr>
                <w:sz w:val="24"/>
                <w:szCs w:val="24"/>
              </w:rPr>
            </w:pPr>
          </w:p>
        </w:tc>
        <w:tc>
          <w:tcPr>
            <w:tcW w:w="918" w:type="dxa"/>
          </w:tcPr>
          <w:p w:rsidR="00D14898" w:rsidRPr="00931AF9" w:rsidRDefault="00D14898" w:rsidP="00AD6413">
            <w:pPr>
              <w:jc w:val="center"/>
              <w:rPr>
                <w:sz w:val="24"/>
                <w:szCs w:val="24"/>
              </w:rPr>
            </w:pPr>
          </w:p>
        </w:tc>
        <w:tc>
          <w:tcPr>
            <w:tcW w:w="784" w:type="dxa"/>
          </w:tcPr>
          <w:p w:rsidR="00D14898" w:rsidRPr="00931AF9" w:rsidRDefault="00D14898" w:rsidP="00AD6413">
            <w:pPr>
              <w:jc w:val="center"/>
              <w:rPr>
                <w:sz w:val="24"/>
                <w:szCs w:val="24"/>
              </w:rPr>
            </w:pPr>
          </w:p>
        </w:tc>
        <w:tc>
          <w:tcPr>
            <w:tcW w:w="784" w:type="dxa"/>
          </w:tcPr>
          <w:p w:rsidR="00D14898" w:rsidRPr="00931AF9" w:rsidRDefault="00D14898" w:rsidP="00AD6413">
            <w:pPr>
              <w:jc w:val="center"/>
              <w:rPr>
                <w:sz w:val="24"/>
                <w:szCs w:val="24"/>
              </w:rPr>
            </w:pPr>
          </w:p>
        </w:tc>
        <w:tc>
          <w:tcPr>
            <w:tcW w:w="784" w:type="dxa"/>
          </w:tcPr>
          <w:p w:rsidR="00D14898" w:rsidRPr="00931AF9" w:rsidRDefault="00D14898" w:rsidP="00AD6413">
            <w:pPr>
              <w:jc w:val="center"/>
              <w:rPr>
                <w:sz w:val="24"/>
                <w:szCs w:val="24"/>
              </w:rPr>
            </w:pPr>
          </w:p>
        </w:tc>
      </w:tr>
      <w:tr w:rsidR="00D14898" w:rsidRPr="00931AF9" w:rsidTr="00EB0BAB">
        <w:trPr>
          <w:trHeight w:val="181"/>
          <w:jc w:val="right"/>
        </w:trPr>
        <w:tc>
          <w:tcPr>
            <w:tcW w:w="4562" w:type="dxa"/>
            <w:gridSpan w:val="3"/>
            <w:vMerge w:val="restart"/>
          </w:tcPr>
          <w:p w:rsidR="00D14898" w:rsidRPr="00931AF9" w:rsidRDefault="00D14898" w:rsidP="00D77826">
            <w:pPr>
              <w:jc w:val="both"/>
              <w:rPr>
                <w:sz w:val="24"/>
                <w:szCs w:val="24"/>
              </w:rPr>
            </w:pPr>
            <w:r w:rsidRPr="00931AF9">
              <w:rPr>
                <w:sz w:val="24"/>
                <w:szCs w:val="24"/>
              </w:rPr>
              <w:t>управление экологии и природопользования администрации района</w:t>
            </w:r>
          </w:p>
        </w:tc>
        <w:tc>
          <w:tcPr>
            <w:tcW w:w="1134" w:type="dxa"/>
          </w:tcPr>
          <w:p w:rsidR="00D14898" w:rsidRPr="00931AF9" w:rsidRDefault="00D14898" w:rsidP="00AD6413">
            <w:pPr>
              <w:jc w:val="center"/>
              <w:rPr>
                <w:sz w:val="24"/>
                <w:szCs w:val="24"/>
              </w:rPr>
            </w:pPr>
            <w:r w:rsidRPr="00931AF9">
              <w:rPr>
                <w:sz w:val="24"/>
                <w:szCs w:val="24"/>
              </w:rPr>
              <w:t>х</w:t>
            </w:r>
          </w:p>
        </w:tc>
        <w:tc>
          <w:tcPr>
            <w:tcW w:w="1134" w:type="dxa"/>
          </w:tcPr>
          <w:p w:rsidR="00D14898" w:rsidRPr="00931AF9" w:rsidRDefault="00D14898" w:rsidP="00AD6413">
            <w:pPr>
              <w:jc w:val="both"/>
              <w:rPr>
                <w:sz w:val="24"/>
                <w:szCs w:val="24"/>
              </w:rPr>
            </w:pPr>
            <w:r w:rsidRPr="00931AF9">
              <w:rPr>
                <w:sz w:val="24"/>
                <w:szCs w:val="24"/>
              </w:rPr>
              <w:t xml:space="preserve">всего </w:t>
            </w:r>
          </w:p>
        </w:tc>
        <w:tc>
          <w:tcPr>
            <w:tcW w:w="992" w:type="dxa"/>
          </w:tcPr>
          <w:p w:rsidR="00D14898" w:rsidRPr="00931AF9" w:rsidRDefault="00D14898" w:rsidP="00D747EE">
            <w:pPr>
              <w:jc w:val="center"/>
              <w:rPr>
                <w:sz w:val="24"/>
                <w:szCs w:val="24"/>
              </w:rPr>
            </w:pPr>
            <w:r w:rsidRPr="00931AF9">
              <w:rPr>
                <w:sz w:val="24"/>
                <w:szCs w:val="24"/>
              </w:rPr>
              <w:t>324,3</w:t>
            </w:r>
          </w:p>
        </w:tc>
        <w:tc>
          <w:tcPr>
            <w:tcW w:w="929" w:type="dxa"/>
          </w:tcPr>
          <w:p w:rsidR="00D14898" w:rsidRPr="00931AF9" w:rsidRDefault="00D14898" w:rsidP="00D747EE">
            <w:pPr>
              <w:jc w:val="center"/>
              <w:rPr>
                <w:sz w:val="24"/>
                <w:szCs w:val="24"/>
              </w:rPr>
            </w:pPr>
            <w:r w:rsidRPr="00931AF9">
              <w:rPr>
                <w:sz w:val="24"/>
                <w:szCs w:val="24"/>
              </w:rPr>
              <w:t>108,1</w:t>
            </w:r>
          </w:p>
        </w:tc>
        <w:tc>
          <w:tcPr>
            <w:tcW w:w="851" w:type="dxa"/>
          </w:tcPr>
          <w:p w:rsidR="00D14898" w:rsidRPr="00931AF9" w:rsidRDefault="00D14898" w:rsidP="00D747EE">
            <w:pPr>
              <w:jc w:val="center"/>
              <w:rPr>
                <w:sz w:val="24"/>
                <w:szCs w:val="24"/>
              </w:rPr>
            </w:pPr>
            <w:r w:rsidRPr="00931AF9">
              <w:rPr>
                <w:sz w:val="24"/>
                <w:szCs w:val="24"/>
              </w:rPr>
              <w:t>108,1</w:t>
            </w:r>
          </w:p>
        </w:tc>
        <w:tc>
          <w:tcPr>
            <w:tcW w:w="786" w:type="dxa"/>
          </w:tcPr>
          <w:p w:rsidR="00D14898" w:rsidRPr="00931AF9" w:rsidRDefault="00D14898" w:rsidP="00D747EE">
            <w:pPr>
              <w:jc w:val="center"/>
              <w:rPr>
                <w:sz w:val="24"/>
                <w:szCs w:val="24"/>
              </w:rPr>
            </w:pPr>
            <w:r w:rsidRPr="00931AF9">
              <w:rPr>
                <w:sz w:val="24"/>
                <w:szCs w:val="24"/>
              </w:rPr>
              <w:t>108,1</w:t>
            </w:r>
          </w:p>
        </w:tc>
        <w:tc>
          <w:tcPr>
            <w:tcW w:w="916" w:type="dxa"/>
          </w:tcPr>
          <w:p w:rsidR="00D14898" w:rsidRPr="00931AF9" w:rsidRDefault="00D14898" w:rsidP="004E4DF9">
            <w:pPr>
              <w:jc w:val="center"/>
              <w:rPr>
                <w:sz w:val="24"/>
                <w:szCs w:val="24"/>
              </w:rPr>
            </w:pPr>
            <w:r w:rsidRPr="00931AF9">
              <w:rPr>
                <w:sz w:val="24"/>
                <w:szCs w:val="24"/>
              </w:rPr>
              <w:t>-</w:t>
            </w:r>
          </w:p>
        </w:tc>
        <w:tc>
          <w:tcPr>
            <w:tcW w:w="851" w:type="dxa"/>
          </w:tcPr>
          <w:p w:rsidR="00D14898" w:rsidRPr="00931AF9" w:rsidRDefault="00D14898" w:rsidP="004E4DF9">
            <w:pPr>
              <w:jc w:val="center"/>
              <w:rPr>
                <w:sz w:val="24"/>
                <w:szCs w:val="24"/>
              </w:rPr>
            </w:pPr>
            <w:r w:rsidRPr="00931AF9">
              <w:rPr>
                <w:sz w:val="24"/>
                <w:szCs w:val="24"/>
              </w:rPr>
              <w:t>-</w:t>
            </w:r>
          </w:p>
        </w:tc>
        <w:tc>
          <w:tcPr>
            <w:tcW w:w="918" w:type="dxa"/>
          </w:tcPr>
          <w:p w:rsidR="00D14898" w:rsidRPr="00931AF9" w:rsidRDefault="00D14898" w:rsidP="004E4DF9">
            <w:pPr>
              <w:jc w:val="center"/>
              <w:rPr>
                <w:sz w:val="24"/>
                <w:szCs w:val="24"/>
              </w:rPr>
            </w:pPr>
            <w:r w:rsidRPr="00931AF9">
              <w:rPr>
                <w:sz w:val="24"/>
                <w:szCs w:val="24"/>
              </w:rPr>
              <w:t>-</w:t>
            </w:r>
          </w:p>
        </w:tc>
        <w:tc>
          <w:tcPr>
            <w:tcW w:w="784" w:type="dxa"/>
          </w:tcPr>
          <w:p w:rsidR="00D14898" w:rsidRPr="00931AF9" w:rsidRDefault="00D14898" w:rsidP="004E4DF9">
            <w:pPr>
              <w:jc w:val="center"/>
              <w:rPr>
                <w:sz w:val="24"/>
                <w:szCs w:val="24"/>
              </w:rPr>
            </w:pPr>
            <w:r w:rsidRPr="00931AF9">
              <w:rPr>
                <w:sz w:val="24"/>
                <w:szCs w:val="24"/>
              </w:rPr>
              <w:t>-</w:t>
            </w:r>
          </w:p>
        </w:tc>
        <w:tc>
          <w:tcPr>
            <w:tcW w:w="784" w:type="dxa"/>
          </w:tcPr>
          <w:p w:rsidR="00D14898" w:rsidRPr="00931AF9" w:rsidRDefault="00D14898" w:rsidP="004E4DF9">
            <w:pPr>
              <w:jc w:val="center"/>
              <w:rPr>
                <w:sz w:val="24"/>
                <w:szCs w:val="24"/>
              </w:rPr>
            </w:pPr>
            <w:r w:rsidRPr="00931AF9">
              <w:rPr>
                <w:sz w:val="24"/>
                <w:szCs w:val="24"/>
              </w:rPr>
              <w:t>-</w:t>
            </w:r>
          </w:p>
        </w:tc>
        <w:tc>
          <w:tcPr>
            <w:tcW w:w="784" w:type="dxa"/>
          </w:tcPr>
          <w:p w:rsidR="00D14898" w:rsidRPr="00931AF9" w:rsidRDefault="00D14898" w:rsidP="004E4DF9">
            <w:pPr>
              <w:jc w:val="center"/>
              <w:rPr>
                <w:sz w:val="24"/>
                <w:szCs w:val="24"/>
              </w:rPr>
            </w:pPr>
            <w:r w:rsidRPr="00931AF9">
              <w:rPr>
                <w:sz w:val="24"/>
                <w:szCs w:val="24"/>
              </w:rPr>
              <w:t>-</w:t>
            </w:r>
          </w:p>
        </w:tc>
      </w:tr>
      <w:tr w:rsidR="00D14898" w:rsidRPr="00931AF9" w:rsidTr="00EB0BAB">
        <w:trPr>
          <w:trHeight w:val="181"/>
          <w:jc w:val="right"/>
        </w:trPr>
        <w:tc>
          <w:tcPr>
            <w:tcW w:w="4562" w:type="dxa"/>
            <w:gridSpan w:val="3"/>
            <w:vMerge/>
          </w:tcPr>
          <w:p w:rsidR="00D14898" w:rsidRPr="00931AF9" w:rsidRDefault="00D14898" w:rsidP="00AD6413">
            <w:pPr>
              <w:rPr>
                <w:sz w:val="24"/>
                <w:szCs w:val="24"/>
              </w:rPr>
            </w:pPr>
          </w:p>
        </w:tc>
        <w:tc>
          <w:tcPr>
            <w:tcW w:w="1134" w:type="dxa"/>
          </w:tcPr>
          <w:p w:rsidR="00D14898" w:rsidRPr="00931AF9" w:rsidRDefault="00D14898" w:rsidP="00AD6413">
            <w:pPr>
              <w:jc w:val="center"/>
              <w:rPr>
                <w:sz w:val="24"/>
                <w:szCs w:val="24"/>
              </w:rPr>
            </w:pPr>
            <w:r w:rsidRPr="00931AF9">
              <w:rPr>
                <w:sz w:val="24"/>
                <w:szCs w:val="24"/>
              </w:rPr>
              <w:t>х</w:t>
            </w:r>
          </w:p>
        </w:tc>
        <w:tc>
          <w:tcPr>
            <w:tcW w:w="1134" w:type="dxa"/>
          </w:tcPr>
          <w:p w:rsidR="00D14898" w:rsidRPr="00931AF9" w:rsidRDefault="00D14898" w:rsidP="00AD6413">
            <w:pPr>
              <w:jc w:val="both"/>
              <w:rPr>
                <w:sz w:val="24"/>
                <w:szCs w:val="24"/>
              </w:rPr>
            </w:pPr>
            <w:r w:rsidRPr="00931AF9">
              <w:rPr>
                <w:sz w:val="24"/>
                <w:szCs w:val="24"/>
              </w:rPr>
              <w:t>бюджет района</w:t>
            </w:r>
          </w:p>
        </w:tc>
        <w:tc>
          <w:tcPr>
            <w:tcW w:w="992" w:type="dxa"/>
          </w:tcPr>
          <w:p w:rsidR="00D14898" w:rsidRPr="00931AF9" w:rsidRDefault="00D14898" w:rsidP="00763CE7">
            <w:pPr>
              <w:jc w:val="center"/>
              <w:rPr>
                <w:sz w:val="24"/>
                <w:szCs w:val="24"/>
              </w:rPr>
            </w:pPr>
            <w:r w:rsidRPr="00931AF9">
              <w:rPr>
                <w:sz w:val="24"/>
                <w:szCs w:val="24"/>
              </w:rPr>
              <w:t>-</w:t>
            </w:r>
          </w:p>
        </w:tc>
        <w:tc>
          <w:tcPr>
            <w:tcW w:w="929" w:type="dxa"/>
          </w:tcPr>
          <w:p w:rsidR="00D14898" w:rsidRPr="00931AF9" w:rsidRDefault="00D14898" w:rsidP="00AD6413">
            <w:pPr>
              <w:jc w:val="center"/>
              <w:rPr>
                <w:sz w:val="24"/>
                <w:szCs w:val="24"/>
              </w:rPr>
            </w:pPr>
            <w:r w:rsidRPr="00931AF9">
              <w:rPr>
                <w:sz w:val="24"/>
                <w:szCs w:val="24"/>
              </w:rPr>
              <w:t>-</w:t>
            </w:r>
          </w:p>
        </w:tc>
        <w:tc>
          <w:tcPr>
            <w:tcW w:w="851" w:type="dxa"/>
          </w:tcPr>
          <w:p w:rsidR="00D14898" w:rsidRPr="00931AF9" w:rsidRDefault="00D14898" w:rsidP="00AD6413">
            <w:pPr>
              <w:jc w:val="center"/>
              <w:rPr>
                <w:sz w:val="24"/>
                <w:szCs w:val="24"/>
              </w:rPr>
            </w:pPr>
            <w:r w:rsidRPr="00931AF9">
              <w:rPr>
                <w:sz w:val="24"/>
                <w:szCs w:val="24"/>
              </w:rPr>
              <w:t>-</w:t>
            </w:r>
          </w:p>
        </w:tc>
        <w:tc>
          <w:tcPr>
            <w:tcW w:w="786" w:type="dxa"/>
          </w:tcPr>
          <w:p w:rsidR="00D14898" w:rsidRPr="00931AF9" w:rsidRDefault="00D14898" w:rsidP="004E4DF9">
            <w:pPr>
              <w:jc w:val="center"/>
              <w:rPr>
                <w:sz w:val="24"/>
                <w:szCs w:val="24"/>
              </w:rPr>
            </w:pPr>
            <w:r w:rsidRPr="00931AF9">
              <w:rPr>
                <w:sz w:val="24"/>
                <w:szCs w:val="24"/>
              </w:rPr>
              <w:t>-</w:t>
            </w:r>
          </w:p>
        </w:tc>
        <w:tc>
          <w:tcPr>
            <w:tcW w:w="916" w:type="dxa"/>
          </w:tcPr>
          <w:p w:rsidR="00D14898" w:rsidRPr="00931AF9" w:rsidRDefault="00D14898" w:rsidP="004E4DF9">
            <w:pPr>
              <w:jc w:val="center"/>
              <w:rPr>
                <w:sz w:val="24"/>
                <w:szCs w:val="24"/>
              </w:rPr>
            </w:pPr>
            <w:r w:rsidRPr="00931AF9">
              <w:rPr>
                <w:sz w:val="24"/>
                <w:szCs w:val="24"/>
              </w:rPr>
              <w:t>-</w:t>
            </w:r>
          </w:p>
        </w:tc>
        <w:tc>
          <w:tcPr>
            <w:tcW w:w="851" w:type="dxa"/>
          </w:tcPr>
          <w:p w:rsidR="00D14898" w:rsidRPr="00931AF9" w:rsidRDefault="00D14898" w:rsidP="004E4DF9">
            <w:pPr>
              <w:jc w:val="center"/>
              <w:rPr>
                <w:sz w:val="24"/>
                <w:szCs w:val="24"/>
              </w:rPr>
            </w:pPr>
            <w:r w:rsidRPr="00931AF9">
              <w:rPr>
                <w:sz w:val="24"/>
                <w:szCs w:val="24"/>
              </w:rPr>
              <w:t>-</w:t>
            </w:r>
          </w:p>
        </w:tc>
        <w:tc>
          <w:tcPr>
            <w:tcW w:w="918" w:type="dxa"/>
          </w:tcPr>
          <w:p w:rsidR="00D14898" w:rsidRPr="00931AF9" w:rsidRDefault="00D14898" w:rsidP="004E4DF9">
            <w:pPr>
              <w:jc w:val="center"/>
              <w:rPr>
                <w:sz w:val="24"/>
                <w:szCs w:val="24"/>
              </w:rPr>
            </w:pPr>
            <w:r w:rsidRPr="00931AF9">
              <w:rPr>
                <w:sz w:val="24"/>
                <w:szCs w:val="24"/>
              </w:rPr>
              <w:t>-</w:t>
            </w:r>
          </w:p>
        </w:tc>
        <w:tc>
          <w:tcPr>
            <w:tcW w:w="784" w:type="dxa"/>
          </w:tcPr>
          <w:p w:rsidR="00D14898" w:rsidRPr="00931AF9" w:rsidRDefault="00D14898" w:rsidP="004E4DF9">
            <w:pPr>
              <w:jc w:val="center"/>
              <w:rPr>
                <w:sz w:val="24"/>
                <w:szCs w:val="24"/>
              </w:rPr>
            </w:pPr>
            <w:r w:rsidRPr="00931AF9">
              <w:rPr>
                <w:sz w:val="24"/>
                <w:szCs w:val="24"/>
              </w:rPr>
              <w:t>-</w:t>
            </w:r>
          </w:p>
        </w:tc>
        <w:tc>
          <w:tcPr>
            <w:tcW w:w="784" w:type="dxa"/>
          </w:tcPr>
          <w:p w:rsidR="00D14898" w:rsidRPr="00931AF9" w:rsidRDefault="00D14898" w:rsidP="004E4DF9">
            <w:pPr>
              <w:jc w:val="center"/>
              <w:rPr>
                <w:sz w:val="24"/>
                <w:szCs w:val="24"/>
              </w:rPr>
            </w:pPr>
            <w:r w:rsidRPr="00931AF9">
              <w:rPr>
                <w:sz w:val="24"/>
                <w:szCs w:val="24"/>
              </w:rPr>
              <w:t>-</w:t>
            </w:r>
          </w:p>
        </w:tc>
        <w:tc>
          <w:tcPr>
            <w:tcW w:w="784" w:type="dxa"/>
          </w:tcPr>
          <w:p w:rsidR="00D14898" w:rsidRPr="00931AF9" w:rsidRDefault="00D14898" w:rsidP="004E4DF9">
            <w:pPr>
              <w:jc w:val="center"/>
              <w:rPr>
                <w:sz w:val="24"/>
                <w:szCs w:val="24"/>
              </w:rPr>
            </w:pPr>
            <w:r w:rsidRPr="00931AF9">
              <w:rPr>
                <w:sz w:val="24"/>
                <w:szCs w:val="24"/>
              </w:rPr>
              <w:t>-</w:t>
            </w:r>
          </w:p>
        </w:tc>
      </w:tr>
      <w:tr w:rsidR="00D14898" w:rsidRPr="00931AF9" w:rsidTr="00EB0BAB">
        <w:trPr>
          <w:trHeight w:val="181"/>
          <w:jc w:val="right"/>
        </w:trPr>
        <w:tc>
          <w:tcPr>
            <w:tcW w:w="4562" w:type="dxa"/>
            <w:gridSpan w:val="3"/>
            <w:vMerge/>
          </w:tcPr>
          <w:p w:rsidR="00D14898" w:rsidRPr="00931AF9" w:rsidRDefault="00D14898" w:rsidP="00AD6413">
            <w:pPr>
              <w:rPr>
                <w:sz w:val="24"/>
                <w:szCs w:val="24"/>
              </w:rPr>
            </w:pPr>
          </w:p>
        </w:tc>
        <w:tc>
          <w:tcPr>
            <w:tcW w:w="1134" w:type="dxa"/>
          </w:tcPr>
          <w:p w:rsidR="00D14898" w:rsidRPr="00931AF9" w:rsidRDefault="00D14898" w:rsidP="00AD6413">
            <w:pPr>
              <w:jc w:val="center"/>
              <w:rPr>
                <w:sz w:val="24"/>
                <w:szCs w:val="24"/>
              </w:rPr>
            </w:pPr>
            <w:r w:rsidRPr="00931AF9">
              <w:rPr>
                <w:sz w:val="24"/>
                <w:szCs w:val="24"/>
              </w:rPr>
              <w:t>х</w:t>
            </w:r>
          </w:p>
        </w:tc>
        <w:tc>
          <w:tcPr>
            <w:tcW w:w="1134" w:type="dxa"/>
          </w:tcPr>
          <w:p w:rsidR="00D14898" w:rsidRPr="00931AF9" w:rsidRDefault="00D14898" w:rsidP="00AD6413">
            <w:pPr>
              <w:jc w:val="both"/>
              <w:rPr>
                <w:sz w:val="24"/>
                <w:szCs w:val="24"/>
              </w:rPr>
            </w:pPr>
            <w:r w:rsidRPr="00931AF9">
              <w:rPr>
                <w:sz w:val="24"/>
                <w:szCs w:val="24"/>
              </w:rPr>
              <w:t>бюджет автономного округа</w:t>
            </w:r>
          </w:p>
        </w:tc>
        <w:tc>
          <w:tcPr>
            <w:tcW w:w="992" w:type="dxa"/>
          </w:tcPr>
          <w:p w:rsidR="00D14898" w:rsidRPr="00931AF9" w:rsidRDefault="00D14898" w:rsidP="00D747EE">
            <w:pPr>
              <w:jc w:val="center"/>
              <w:rPr>
                <w:sz w:val="24"/>
                <w:szCs w:val="24"/>
              </w:rPr>
            </w:pPr>
            <w:r w:rsidRPr="00931AF9">
              <w:rPr>
                <w:sz w:val="24"/>
                <w:szCs w:val="24"/>
              </w:rPr>
              <w:t>324,3</w:t>
            </w:r>
          </w:p>
        </w:tc>
        <w:tc>
          <w:tcPr>
            <w:tcW w:w="929" w:type="dxa"/>
          </w:tcPr>
          <w:p w:rsidR="00D14898" w:rsidRPr="00931AF9" w:rsidRDefault="00D14898" w:rsidP="00D747EE">
            <w:pPr>
              <w:jc w:val="center"/>
              <w:rPr>
                <w:sz w:val="24"/>
                <w:szCs w:val="24"/>
              </w:rPr>
            </w:pPr>
            <w:r w:rsidRPr="00931AF9">
              <w:rPr>
                <w:sz w:val="24"/>
                <w:szCs w:val="24"/>
              </w:rPr>
              <w:t>108,1</w:t>
            </w:r>
          </w:p>
        </w:tc>
        <w:tc>
          <w:tcPr>
            <w:tcW w:w="851" w:type="dxa"/>
          </w:tcPr>
          <w:p w:rsidR="00D14898" w:rsidRPr="00931AF9" w:rsidRDefault="00D14898" w:rsidP="00D747EE">
            <w:pPr>
              <w:jc w:val="center"/>
              <w:rPr>
                <w:sz w:val="24"/>
                <w:szCs w:val="24"/>
              </w:rPr>
            </w:pPr>
            <w:r w:rsidRPr="00931AF9">
              <w:rPr>
                <w:sz w:val="24"/>
                <w:szCs w:val="24"/>
              </w:rPr>
              <w:t>108,1</w:t>
            </w:r>
          </w:p>
        </w:tc>
        <w:tc>
          <w:tcPr>
            <w:tcW w:w="786" w:type="dxa"/>
          </w:tcPr>
          <w:p w:rsidR="00D14898" w:rsidRPr="00931AF9" w:rsidRDefault="00D14898" w:rsidP="00D747EE">
            <w:pPr>
              <w:jc w:val="center"/>
              <w:rPr>
                <w:sz w:val="24"/>
                <w:szCs w:val="24"/>
              </w:rPr>
            </w:pPr>
            <w:r w:rsidRPr="00931AF9">
              <w:rPr>
                <w:sz w:val="24"/>
                <w:szCs w:val="24"/>
              </w:rPr>
              <w:t>108,1</w:t>
            </w:r>
          </w:p>
        </w:tc>
        <w:tc>
          <w:tcPr>
            <w:tcW w:w="916" w:type="dxa"/>
          </w:tcPr>
          <w:p w:rsidR="00D14898" w:rsidRPr="00931AF9" w:rsidRDefault="00D14898" w:rsidP="004E4DF9">
            <w:pPr>
              <w:jc w:val="center"/>
              <w:rPr>
                <w:sz w:val="24"/>
                <w:szCs w:val="24"/>
              </w:rPr>
            </w:pPr>
            <w:r w:rsidRPr="00931AF9">
              <w:rPr>
                <w:sz w:val="24"/>
                <w:szCs w:val="24"/>
              </w:rPr>
              <w:t>-</w:t>
            </w:r>
          </w:p>
        </w:tc>
        <w:tc>
          <w:tcPr>
            <w:tcW w:w="851" w:type="dxa"/>
          </w:tcPr>
          <w:p w:rsidR="00D14898" w:rsidRPr="00931AF9" w:rsidRDefault="00D14898" w:rsidP="004E4DF9">
            <w:pPr>
              <w:jc w:val="center"/>
              <w:rPr>
                <w:sz w:val="24"/>
                <w:szCs w:val="24"/>
              </w:rPr>
            </w:pPr>
            <w:r w:rsidRPr="00931AF9">
              <w:rPr>
                <w:sz w:val="24"/>
                <w:szCs w:val="24"/>
              </w:rPr>
              <w:t>-</w:t>
            </w:r>
          </w:p>
        </w:tc>
        <w:tc>
          <w:tcPr>
            <w:tcW w:w="918" w:type="dxa"/>
          </w:tcPr>
          <w:p w:rsidR="00D14898" w:rsidRPr="00931AF9" w:rsidRDefault="00D14898" w:rsidP="004E4DF9">
            <w:pPr>
              <w:jc w:val="center"/>
              <w:rPr>
                <w:sz w:val="24"/>
                <w:szCs w:val="24"/>
              </w:rPr>
            </w:pPr>
            <w:r w:rsidRPr="00931AF9">
              <w:rPr>
                <w:sz w:val="24"/>
                <w:szCs w:val="24"/>
              </w:rPr>
              <w:t>-</w:t>
            </w:r>
          </w:p>
        </w:tc>
        <w:tc>
          <w:tcPr>
            <w:tcW w:w="784" w:type="dxa"/>
          </w:tcPr>
          <w:p w:rsidR="00D14898" w:rsidRPr="00931AF9" w:rsidRDefault="00D14898" w:rsidP="004E4DF9">
            <w:pPr>
              <w:jc w:val="center"/>
              <w:rPr>
                <w:sz w:val="24"/>
                <w:szCs w:val="24"/>
              </w:rPr>
            </w:pPr>
            <w:r w:rsidRPr="00931AF9">
              <w:rPr>
                <w:sz w:val="24"/>
                <w:szCs w:val="24"/>
              </w:rPr>
              <w:t>-</w:t>
            </w:r>
          </w:p>
        </w:tc>
        <w:tc>
          <w:tcPr>
            <w:tcW w:w="784" w:type="dxa"/>
          </w:tcPr>
          <w:p w:rsidR="00D14898" w:rsidRPr="00931AF9" w:rsidRDefault="00D14898" w:rsidP="004E4DF9">
            <w:pPr>
              <w:jc w:val="center"/>
              <w:rPr>
                <w:sz w:val="24"/>
                <w:szCs w:val="24"/>
              </w:rPr>
            </w:pPr>
            <w:r w:rsidRPr="00931AF9">
              <w:rPr>
                <w:sz w:val="24"/>
                <w:szCs w:val="24"/>
              </w:rPr>
              <w:t>-</w:t>
            </w:r>
          </w:p>
        </w:tc>
        <w:tc>
          <w:tcPr>
            <w:tcW w:w="784" w:type="dxa"/>
          </w:tcPr>
          <w:p w:rsidR="00D14898" w:rsidRPr="00931AF9" w:rsidRDefault="00D14898" w:rsidP="004E4DF9">
            <w:pPr>
              <w:jc w:val="center"/>
              <w:rPr>
                <w:sz w:val="24"/>
                <w:szCs w:val="24"/>
              </w:rPr>
            </w:pPr>
            <w:r w:rsidRPr="00931AF9">
              <w:rPr>
                <w:sz w:val="24"/>
                <w:szCs w:val="24"/>
              </w:rPr>
              <w:t>-</w:t>
            </w:r>
          </w:p>
        </w:tc>
      </w:tr>
      <w:tr w:rsidR="00D14898" w:rsidRPr="00931AF9" w:rsidTr="00EB0BAB">
        <w:trPr>
          <w:trHeight w:val="181"/>
          <w:jc w:val="right"/>
        </w:trPr>
        <w:tc>
          <w:tcPr>
            <w:tcW w:w="4562" w:type="dxa"/>
            <w:gridSpan w:val="3"/>
            <w:vMerge w:val="restart"/>
          </w:tcPr>
          <w:p w:rsidR="00D14898" w:rsidRPr="00931AF9" w:rsidRDefault="00D14898" w:rsidP="00D77826">
            <w:pPr>
              <w:jc w:val="both"/>
              <w:rPr>
                <w:sz w:val="24"/>
                <w:szCs w:val="24"/>
              </w:rPr>
            </w:pPr>
            <w:r w:rsidRPr="00931AF9">
              <w:rPr>
                <w:sz w:val="24"/>
                <w:szCs w:val="24"/>
              </w:rPr>
              <w:t>управление культуры администрации района</w:t>
            </w:r>
          </w:p>
        </w:tc>
        <w:tc>
          <w:tcPr>
            <w:tcW w:w="1134" w:type="dxa"/>
          </w:tcPr>
          <w:p w:rsidR="00D14898" w:rsidRPr="00931AF9" w:rsidRDefault="00D14898" w:rsidP="00AD6413">
            <w:pPr>
              <w:jc w:val="center"/>
              <w:rPr>
                <w:sz w:val="24"/>
                <w:szCs w:val="24"/>
              </w:rPr>
            </w:pPr>
            <w:r w:rsidRPr="00931AF9">
              <w:rPr>
                <w:sz w:val="24"/>
                <w:szCs w:val="24"/>
              </w:rPr>
              <w:t>х</w:t>
            </w:r>
          </w:p>
        </w:tc>
        <w:tc>
          <w:tcPr>
            <w:tcW w:w="1134" w:type="dxa"/>
          </w:tcPr>
          <w:p w:rsidR="00D14898" w:rsidRPr="00931AF9" w:rsidRDefault="00D14898" w:rsidP="00AD6413">
            <w:pPr>
              <w:jc w:val="both"/>
              <w:rPr>
                <w:sz w:val="24"/>
                <w:szCs w:val="24"/>
              </w:rPr>
            </w:pPr>
            <w:r w:rsidRPr="00931AF9">
              <w:rPr>
                <w:sz w:val="24"/>
                <w:szCs w:val="24"/>
              </w:rPr>
              <w:t xml:space="preserve">всего </w:t>
            </w:r>
          </w:p>
        </w:tc>
        <w:tc>
          <w:tcPr>
            <w:tcW w:w="992" w:type="dxa"/>
          </w:tcPr>
          <w:p w:rsidR="00D14898" w:rsidRPr="00931AF9" w:rsidRDefault="00D14898" w:rsidP="00AD6413">
            <w:pPr>
              <w:jc w:val="center"/>
              <w:rPr>
                <w:sz w:val="24"/>
                <w:szCs w:val="24"/>
              </w:rPr>
            </w:pPr>
            <w:r w:rsidRPr="00931AF9">
              <w:rPr>
                <w:sz w:val="24"/>
                <w:szCs w:val="24"/>
              </w:rPr>
              <w:t>293,8</w:t>
            </w:r>
          </w:p>
        </w:tc>
        <w:tc>
          <w:tcPr>
            <w:tcW w:w="929" w:type="dxa"/>
          </w:tcPr>
          <w:p w:rsidR="00D14898" w:rsidRPr="00931AF9" w:rsidRDefault="00D14898" w:rsidP="004E4DF9">
            <w:pPr>
              <w:jc w:val="center"/>
              <w:rPr>
                <w:sz w:val="24"/>
                <w:szCs w:val="24"/>
              </w:rPr>
            </w:pPr>
            <w:r w:rsidRPr="00931AF9">
              <w:rPr>
                <w:sz w:val="24"/>
                <w:szCs w:val="24"/>
              </w:rPr>
              <w:t>22,6</w:t>
            </w:r>
          </w:p>
        </w:tc>
        <w:tc>
          <w:tcPr>
            <w:tcW w:w="851" w:type="dxa"/>
          </w:tcPr>
          <w:p w:rsidR="00D14898" w:rsidRPr="00931AF9" w:rsidRDefault="00D14898" w:rsidP="004E4DF9">
            <w:pPr>
              <w:jc w:val="center"/>
              <w:rPr>
                <w:sz w:val="24"/>
                <w:szCs w:val="24"/>
              </w:rPr>
            </w:pPr>
            <w:r w:rsidRPr="00931AF9">
              <w:rPr>
                <w:sz w:val="24"/>
                <w:szCs w:val="24"/>
              </w:rPr>
              <w:t>22,6</w:t>
            </w:r>
          </w:p>
        </w:tc>
        <w:tc>
          <w:tcPr>
            <w:tcW w:w="786" w:type="dxa"/>
          </w:tcPr>
          <w:p w:rsidR="00D14898" w:rsidRPr="00931AF9" w:rsidRDefault="00D14898" w:rsidP="004E4DF9">
            <w:pPr>
              <w:jc w:val="center"/>
              <w:rPr>
                <w:sz w:val="24"/>
                <w:szCs w:val="24"/>
              </w:rPr>
            </w:pPr>
            <w:r w:rsidRPr="00931AF9">
              <w:rPr>
                <w:sz w:val="24"/>
                <w:szCs w:val="24"/>
              </w:rPr>
              <w:t>22,6</w:t>
            </w:r>
          </w:p>
        </w:tc>
        <w:tc>
          <w:tcPr>
            <w:tcW w:w="916" w:type="dxa"/>
          </w:tcPr>
          <w:p w:rsidR="00D14898" w:rsidRPr="00931AF9" w:rsidRDefault="00D14898" w:rsidP="00AD6413">
            <w:pPr>
              <w:jc w:val="center"/>
              <w:rPr>
                <w:sz w:val="24"/>
                <w:szCs w:val="24"/>
              </w:rPr>
            </w:pPr>
            <w:r w:rsidRPr="00931AF9">
              <w:rPr>
                <w:sz w:val="24"/>
                <w:szCs w:val="24"/>
              </w:rPr>
              <w:t>22,6</w:t>
            </w:r>
          </w:p>
        </w:tc>
        <w:tc>
          <w:tcPr>
            <w:tcW w:w="851" w:type="dxa"/>
          </w:tcPr>
          <w:p w:rsidR="00D14898" w:rsidRPr="00931AF9" w:rsidRDefault="00D14898" w:rsidP="00AD6413">
            <w:pPr>
              <w:jc w:val="center"/>
              <w:rPr>
                <w:sz w:val="24"/>
                <w:szCs w:val="24"/>
              </w:rPr>
            </w:pPr>
            <w:r w:rsidRPr="00931AF9">
              <w:rPr>
                <w:sz w:val="24"/>
                <w:szCs w:val="24"/>
              </w:rPr>
              <w:t>22,6</w:t>
            </w:r>
          </w:p>
        </w:tc>
        <w:tc>
          <w:tcPr>
            <w:tcW w:w="918" w:type="dxa"/>
          </w:tcPr>
          <w:p w:rsidR="00D14898" w:rsidRPr="00931AF9" w:rsidRDefault="00D14898" w:rsidP="00AD6413">
            <w:pPr>
              <w:jc w:val="center"/>
              <w:rPr>
                <w:sz w:val="24"/>
                <w:szCs w:val="24"/>
              </w:rPr>
            </w:pPr>
            <w:r w:rsidRPr="00931AF9">
              <w:rPr>
                <w:sz w:val="24"/>
                <w:szCs w:val="24"/>
              </w:rPr>
              <w:t>22,6</w:t>
            </w:r>
          </w:p>
        </w:tc>
        <w:tc>
          <w:tcPr>
            <w:tcW w:w="784" w:type="dxa"/>
          </w:tcPr>
          <w:p w:rsidR="00D14898" w:rsidRPr="00931AF9" w:rsidRDefault="00D14898" w:rsidP="004E4DF9">
            <w:pPr>
              <w:jc w:val="center"/>
              <w:rPr>
                <w:sz w:val="24"/>
                <w:szCs w:val="24"/>
              </w:rPr>
            </w:pPr>
            <w:r w:rsidRPr="00931AF9">
              <w:rPr>
                <w:sz w:val="24"/>
                <w:szCs w:val="24"/>
              </w:rPr>
              <w:t>22,6</w:t>
            </w:r>
          </w:p>
        </w:tc>
        <w:tc>
          <w:tcPr>
            <w:tcW w:w="784" w:type="dxa"/>
          </w:tcPr>
          <w:p w:rsidR="00D14898" w:rsidRPr="00931AF9" w:rsidRDefault="00D14898" w:rsidP="004E4DF9">
            <w:pPr>
              <w:jc w:val="center"/>
              <w:rPr>
                <w:sz w:val="24"/>
                <w:szCs w:val="24"/>
              </w:rPr>
            </w:pPr>
            <w:r w:rsidRPr="00931AF9">
              <w:rPr>
                <w:sz w:val="24"/>
                <w:szCs w:val="24"/>
              </w:rPr>
              <w:t>22,6</w:t>
            </w:r>
          </w:p>
        </w:tc>
        <w:tc>
          <w:tcPr>
            <w:tcW w:w="784" w:type="dxa"/>
          </w:tcPr>
          <w:p w:rsidR="00D14898" w:rsidRPr="00931AF9" w:rsidRDefault="00D14898" w:rsidP="004E4DF9">
            <w:pPr>
              <w:jc w:val="center"/>
              <w:rPr>
                <w:sz w:val="24"/>
                <w:szCs w:val="24"/>
              </w:rPr>
            </w:pPr>
            <w:r w:rsidRPr="00931AF9">
              <w:rPr>
                <w:sz w:val="24"/>
                <w:szCs w:val="24"/>
              </w:rPr>
              <w:t>113,0</w:t>
            </w:r>
          </w:p>
        </w:tc>
      </w:tr>
      <w:tr w:rsidR="00D14898" w:rsidRPr="00931AF9" w:rsidTr="00EB0BAB">
        <w:trPr>
          <w:trHeight w:val="181"/>
          <w:jc w:val="right"/>
        </w:trPr>
        <w:tc>
          <w:tcPr>
            <w:tcW w:w="4562" w:type="dxa"/>
            <w:gridSpan w:val="3"/>
            <w:vMerge/>
          </w:tcPr>
          <w:p w:rsidR="00D14898" w:rsidRPr="00931AF9" w:rsidRDefault="00D14898" w:rsidP="00D77826">
            <w:pPr>
              <w:jc w:val="both"/>
              <w:rPr>
                <w:sz w:val="24"/>
                <w:szCs w:val="24"/>
              </w:rPr>
            </w:pPr>
          </w:p>
        </w:tc>
        <w:tc>
          <w:tcPr>
            <w:tcW w:w="1134" w:type="dxa"/>
          </w:tcPr>
          <w:p w:rsidR="00D14898" w:rsidRPr="00931AF9" w:rsidRDefault="00D14898" w:rsidP="00AD6413">
            <w:pPr>
              <w:jc w:val="center"/>
              <w:rPr>
                <w:sz w:val="24"/>
                <w:szCs w:val="24"/>
              </w:rPr>
            </w:pPr>
            <w:r w:rsidRPr="00931AF9">
              <w:rPr>
                <w:sz w:val="24"/>
                <w:szCs w:val="24"/>
              </w:rPr>
              <w:t>х</w:t>
            </w:r>
          </w:p>
        </w:tc>
        <w:tc>
          <w:tcPr>
            <w:tcW w:w="1134" w:type="dxa"/>
          </w:tcPr>
          <w:p w:rsidR="00D14898" w:rsidRPr="00931AF9" w:rsidRDefault="00D14898" w:rsidP="00AD6413">
            <w:pPr>
              <w:jc w:val="both"/>
              <w:rPr>
                <w:sz w:val="24"/>
                <w:szCs w:val="24"/>
              </w:rPr>
            </w:pPr>
            <w:r w:rsidRPr="00931AF9">
              <w:rPr>
                <w:sz w:val="24"/>
                <w:szCs w:val="24"/>
              </w:rPr>
              <w:t>бюджет района</w:t>
            </w:r>
          </w:p>
        </w:tc>
        <w:tc>
          <w:tcPr>
            <w:tcW w:w="992" w:type="dxa"/>
          </w:tcPr>
          <w:p w:rsidR="00D14898" w:rsidRPr="00931AF9" w:rsidRDefault="00D14898" w:rsidP="00AD6413">
            <w:pPr>
              <w:jc w:val="center"/>
              <w:rPr>
                <w:sz w:val="24"/>
                <w:szCs w:val="24"/>
              </w:rPr>
            </w:pPr>
            <w:r w:rsidRPr="00931AF9">
              <w:rPr>
                <w:sz w:val="24"/>
                <w:szCs w:val="24"/>
              </w:rPr>
              <w:t>293,8</w:t>
            </w:r>
          </w:p>
        </w:tc>
        <w:tc>
          <w:tcPr>
            <w:tcW w:w="929" w:type="dxa"/>
          </w:tcPr>
          <w:p w:rsidR="00D14898" w:rsidRPr="00931AF9" w:rsidRDefault="00D14898" w:rsidP="004E4DF9">
            <w:pPr>
              <w:jc w:val="center"/>
              <w:rPr>
                <w:sz w:val="24"/>
                <w:szCs w:val="24"/>
              </w:rPr>
            </w:pPr>
            <w:r w:rsidRPr="00931AF9">
              <w:rPr>
                <w:sz w:val="24"/>
                <w:szCs w:val="24"/>
              </w:rPr>
              <w:t>22,6</w:t>
            </w:r>
          </w:p>
        </w:tc>
        <w:tc>
          <w:tcPr>
            <w:tcW w:w="851" w:type="dxa"/>
          </w:tcPr>
          <w:p w:rsidR="00D14898" w:rsidRPr="00931AF9" w:rsidRDefault="00D14898" w:rsidP="004E4DF9">
            <w:pPr>
              <w:jc w:val="center"/>
              <w:rPr>
                <w:sz w:val="24"/>
                <w:szCs w:val="24"/>
              </w:rPr>
            </w:pPr>
            <w:r w:rsidRPr="00931AF9">
              <w:rPr>
                <w:sz w:val="24"/>
                <w:szCs w:val="24"/>
              </w:rPr>
              <w:t>22,6</w:t>
            </w:r>
          </w:p>
        </w:tc>
        <w:tc>
          <w:tcPr>
            <w:tcW w:w="786" w:type="dxa"/>
          </w:tcPr>
          <w:p w:rsidR="00D14898" w:rsidRPr="00931AF9" w:rsidRDefault="00D14898" w:rsidP="004E4DF9">
            <w:pPr>
              <w:jc w:val="center"/>
              <w:rPr>
                <w:sz w:val="24"/>
                <w:szCs w:val="24"/>
              </w:rPr>
            </w:pPr>
            <w:r w:rsidRPr="00931AF9">
              <w:rPr>
                <w:sz w:val="24"/>
                <w:szCs w:val="24"/>
              </w:rPr>
              <w:t>22,6</w:t>
            </w:r>
          </w:p>
        </w:tc>
        <w:tc>
          <w:tcPr>
            <w:tcW w:w="916" w:type="dxa"/>
          </w:tcPr>
          <w:p w:rsidR="00D14898" w:rsidRPr="00931AF9" w:rsidRDefault="00D14898" w:rsidP="00AD6413">
            <w:pPr>
              <w:jc w:val="center"/>
              <w:rPr>
                <w:sz w:val="24"/>
                <w:szCs w:val="24"/>
              </w:rPr>
            </w:pPr>
            <w:r w:rsidRPr="00931AF9">
              <w:rPr>
                <w:sz w:val="24"/>
                <w:szCs w:val="24"/>
              </w:rPr>
              <w:t>22,6</w:t>
            </w:r>
          </w:p>
        </w:tc>
        <w:tc>
          <w:tcPr>
            <w:tcW w:w="851" w:type="dxa"/>
          </w:tcPr>
          <w:p w:rsidR="00D14898" w:rsidRPr="00931AF9" w:rsidRDefault="00D14898" w:rsidP="00AD6413">
            <w:pPr>
              <w:jc w:val="center"/>
              <w:rPr>
                <w:sz w:val="24"/>
                <w:szCs w:val="24"/>
              </w:rPr>
            </w:pPr>
            <w:r w:rsidRPr="00931AF9">
              <w:rPr>
                <w:sz w:val="24"/>
                <w:szCs w:val="24"/>
              </w:rPr>
              <w:t>22,6</w:t>
            </w:r>
          </w:p>
        </w:tc>
        <w:tc>
          <w:tcPr>
            <w:tcW w:w="918" w:type="dxa"/>
          </w:tcPr>
          <w:p w:rsidR="00D14898" w:rsidRPr="00931AF9" w:rsidRDefault="00D14898" w:rsidP="00AD6413">
            <w:pPr>
              <w:jc w:val="center"/>
              <w:rPr>
                <w:sz w:val="24"/>
                <w:szCs w:val="24"/>
              </w:rPr>
            </w:pPr>
            <w:r w:rsidRPr="00931AF9">
              <w:rPr>
                <w:sz w:val="24"/>
                <w:szCs w:val="24"/>
              </w:rPr>
              <w:t>22,6</w:t>
            </w:r>
          </w:p>
        </w:tc>
        <w:tc>
          <w:tcPr>
            <w:tcW w:w="784" w:type="dxa"/>
          </w:tcPr>
          <w:p w:rsidR="00D14898" w:rsidRPr="00931AF9" w:rsidRDefault="00D14898" w:rsidP="004E4DF9">
            <w:pPr>
              <w:jc w:val="center"/>
              <w:rPr>
                <w:sz w:val="24"/>
                <w:szCs w:val="24"/>
              </w:rPr>
            </w:pPr>
            <w:r w:rsidRPr="00931AF9">
              <w:rPr>
                <w:sz w:val="24"/>
                <w:szCs w:val="24"/>
              </w:rPr>
              <w:t>22,6</w:t>
            </w:r>
          </w:p>
        </w:tc>
        <w:tc>
          <w:tcPr>
            <w:tcW w:w="784" w:type="dxa"/>
          </w:tcPr>
          <w:p w:rsidR="00D14898" w:rsidRPr="00931AF9" w:rsidRDefault="00D14898" w:rsidP="004E4DF9">
            <w:pPr>
              <w:jc w:val="center"/>
              <w:rPr>
                <w:sz w:val="24"/>
                <w:szCs w:val="24"/>
              </w:rPr>
            </w:pPr>
            <w:r w:rsidRPr="00931AF9">
              <w:rPr>
                <w:sz w:val="24"/>
                <w:szCs w:val="24"/>
              </w:rPr>
              <w:t>22,6</w:t>
            </w:r>
          </w:p>
        </w:tc>
        <w:tc>
          <w:tcPr>
            <w:tcW w:w="784" w:type="dxa"/>
          </w:tcPr>
          <w:p w:rsidR="00D14898" w:rsidRPr="00931AF9" w:rsidRDefault="00D14898" w:rsidP="004E4DF9">
            <w:pPr>
              <w:jc w:val="center"/>
              <w:rPr>
                <w:sz w:val="24"/>
                <w:szCs w:val="24"/>
              </w:rPr>
            </w:pPr>
            <w:r w:rsidRPr="00931AF9">
              <w:rPr>
                <w:sz w:val="24"/>
                <w:szCs w:val="24"/>
              </w:rPr>
              <w:t>113,0</w:t>
            </w:r>
          </w:p>
        </w:tc>
      </w:tr>
      <w:tr w:rsidR="00D14898" w:rsidRPr="00931AF9" w:rsidTr="00EB0BAB">
        <w:trPr>
          <w:trHeight w:val="181"/>
          <w:jc w:val="right"/>
        </w:trPr>
        <w:tc>
          <w:tcPr>
            <w:tcW w:w="4562" w:type="dxa"/>
            <w:gridSpan w:val="3"/>
            <w:vMerge w:val="restart"/>
          </w:tcPr>
          <w:p w:rsidR="00D14898" w:rsidRPr="00931AF9" w:rsidRDefault="00D14898" w:rsidP="00D77826">
            <w:pPr>
              <w:jc w:val="both"/>
              <w:rPr>
                <w:sz w:val="24"/>
                <w:szCs w:val="24"/>
              </w:rPr>
            </w:pPr>
            <w:r w:rsidRPr="00931AF9">
              <w:rPr>
                <w:sz w:val="24"/>
                <w:szCs w:val="24"/>
              </w:rPr>
              <w:t>управление образования и молодежной политики администрации района</w:t>
            </w:r>
          </w:p>
        </w:tc>
        <w:tc>
          <w:tcPr>
            <w:tcW w:w="1134" w:type="dxa"/>
          </w:tcPr>
          <w:p w:rsidR="00D14898" w:rsidRPr="00931AF9" w:rsidRDefault="00D14898" w:rsidP="00AD6413">
            <w:pPr>
              <w:jc w:val="center"/>
              <w:rPr>
                <w:sz w:val="24"/>
                <w:szCs w:val="24"/>
              </w:rPr>
            </w:pPr>
            <w:r w:rsidRPr="00931AF9">
              <w:rPr>
                <w:sz w:val="24"/>
                <w:szCs w:val="24"/>
              </w:rPr>
              <w:t>х</w:t>
            </w:r>
          </w:p>
        </w:tc>
        <w:tc>
          <w:tcPr>
            <w:tcW w:w="1134" w:type="dxa"/>
          </w:tcPr>
          <w:p w:rsidR="00D14898" w:rsidRPr="00931AF9" w:rsidRDefault="00D14898" w:rsidP="00AD6413">
            <w:pPr>
              <w:jc w:val="both"/>
              <w:rPr>
                <w:sz w:val="24"/>
                <w:szCs w:val="24"/>
              </w:rPr>
            </w:pPr>
            <w:r w:rsidRPr="00931AF9">
              <w:rPr>
                <w:sz w:val="24"/>
                <w:szCs w:val="24"/>
              </w:rPr>
              <w:t xml:space="preserve">всего </w:t>
            </w:r>
          </w:p>
        </w:tc>
        <w:tc>
          <w:tcPr>
            <w:tcW w:w="992" w:type="dxa"/>
          </w:tcPr>
          <w:p w:rsidR="00D14898" w:rsidRPr="00931AF9" w:rsidRDefault="00D14898" w:rsidP="00EB0BAB">
            <w:pPr>
              <w:jc w:val="center"/>
              <w:rPr>
                <w:sz w:val="24"/>
                <w:szCs w:val="24"/>
              </w:rPr>
            </w:pPr>
            <w:r w:rsidRPr="00931AF9">
              <w:rPr>
                <w:sz w:val="24"/>
                <w:szCs w:val="24"/>
              </w:rPr>
              <w:t>975,0</w:t>
            </w:r>
          </w:p>
        </w:tc>
        <w:tc>
          <w:tcPr>
            <w:tcW w:w="929" w:type="dxa"/>
          </w:tcPr>
          <w:p w:rsidR="00D14898" w:rsidRPr="00931AF9" w:rsidRDefault="00D14898" w:rsidP="004E4DF9">
            <w:pPr>
              <w:jc w:val="center"/>
              <w:rPr>
                <w:sz w:val="24"/>
                <w:szCs w:val="24"/>
              </w:rPr>
            </w:pPr>
            <w:r w:rsidRPr="00931AF9">
              <w:rPr>
                <w:sz w:val="24"/>
                <w:szCs w:val="24"/>
              </w:rPr>
              <w:t>75,0</w:t>
            </w:r>
          </w:p>
        </w:tc>
        <w:tc>
          <w:tcPr>
            <w:tcW w:w="851" w:type="dxa"/>
          </w:tcPr>
          <w:p w:rsidR="00D14898" w:rsidRPr="00931AF9" w:rsidRDefault="00D14898" w:rsidP="004E4DF9">
            <w:pPr>
              <w:jc w:val="center"/>
              <w:rPr>
                <w:sz w:val="24"/>
                <w:szCs w:val="24"/>
              </w:rPr>
            </w:pPr>
            <w:r w:rsidRPr="00931AF9">
              <w:rPr>
                <w:sz w:val="24"/>
                <w:szCs w:val="24"/>
              </w:rPr>
              <w:t>75,0</w:t>
            </w:r>
          </w:p>
        </w:tc>
        <w:tc>
          <w:tcPr>
            <w:tcW w:w="786" w:type="dxa"/>
          </w:tcPr>
          <w:p w:rsidR="00D14898" w:rsidRPr="00931AF9" w:rsidRDefault="00D14898" w:rsidP="004E4DF9">
            <w:pPr>
              <w:jc w:val="center"/>
              <w:rPr>
                <w:sz w:val="24"/>
                <w:szCs w:val="24"/>
              </w:rPr>
            </w:pPr>
            <w:r w:rsidRPr="00931AF9">
              <w:rPr>
                <w:sz w:val="24"/>
                <w:szCs w:val="24"/>
              </w:rPr>
              <w:t>75,0</w:t>
            </w:r>
          </w:p>
        </w:tc>
        <w:tc>
          <w:tcPr>
            <w:tcW w:w="916" w:type="dxa"/>
          </w:tcPr>
          <w:p w:rsidR="00D14898" w:rsidRPr="00931AF9" w:rsidRDefault="00D14898" w:rsidP="004E4DF9">
            <w:pPr>
              <w:jc w:val="center"/>
              <w:rPr>
                <w:sz w:val="24"/>
                <w:szCs w:val="24"/>
              </w:rPr>
            </w:pPr>
            <w:r w:rsidRPr="00931AF9">
              <w:rPr>
                <w:sz w:val="24"/>
                <w:szCs w:val="24"/>
              </w:rPr>
              <w:t>75,0</w:t>
            </w:r>
          </w:p>
        </w:tc>
        <w:tc>
          <w:tcPr>
            <w:tcW w:w="851" w:type="dxa"/>
          </w:tcPr>
          <w:p w:rsidR="00D14898" w:rsidRPr="00931AF9" w:rsidRDefault="00D14898" w:rsidP="00AD6413">
            <w:pPr>
              <w:jc w:val="center"/>
              <w:rPr>
                <w:sz w:val="24"/>
                <w:szCs w:val="24"/>
              </w:rPr>
            </w:pPr>
            <w:r w:rsidRPr="00931AF9">
              <w:rPr>
                <w:sz w:val="24"/>
                <w:szCs w:val="24"/>
              </w:rPr>
              <w:t>75,0</w:t>
            </w:r>
          </w:p>
        </w:tc>
        <w:tc>
          <w:tcPr>
            <w:tcW w:w="918" w:type="dxa"/>
          </w:tcPr>
          <w:p w:rsidR="00D14898" w:rsidRPr="00931AF9" w:rsidRDefault="00D14898" w:rsidP="00AD6413">
            <w:pPr>
              <w:jc w:val="center"/>
              <w:rPr>
                <w:sz w:val="24"/>
                <w:szCs w:val="24"/>
              </w:rPr>
            </w:pPr>
            <w:r w:rsidRPr="00931AF9">
              <w:rPr>
                <w:sz w:val="24"/>
                <w:szCs w:val="24"/>
              </w:rPr>
              <w:t>75,0</w:t>
            </w:r>
          </w:p>
        </w:tc>
        <w:tc>
          <w:tcPr>
            <w:tcW w:w="784" w:type="dxa"/>
          </w:tcPr>
          <w:p w:rsidR="00D14898" w:rsidRPr="00931AF9" w:rsidRDefault="00D14898" w:rsidP="004E4DF9">
            <w:pPr>
              <w:jc w:val="center"/>
              <w:rPr>
                <w:sz w:val="24"/>
                <w:szCs w:val="24"/>
              </w:rPr>
            </w:pPr>
            <w:r w:rsidRPr="00931AF9">
              <w:rPr>
                <w:sz w:val="24"/>
                <w:szCs w:val="24"/>
              </w:rPr>
              <w:t>75,0</w:t>
            </w:r>
          </w:p>
        </w:tc>
        <w:tc>
          <w:tcPr>
            <w:tcW w:w="784" w:type="dxa"/>
          </w:tcPr>
          <w:p w:rsidR="00D14898" w:rsidRPr="00931AF9" w:rsidRDefault="00D14898" w:rsidP="004E4DF9">
            <w:pPr>
              <w:jc w:val="center"/>
              <w:rPr>
                <w:sz w:val="24"/>
                <w:szCs w:val="24"/>
              </w:rPr>
            </w:pPr>
            <w:r w:rsidRPr="00931AF9">
              <w:rPr>
                <w:sz w:val="24"/>
                <w:szCs w:val="24"/>
              </w:rPr>
              <w:t>75,0</w:t>
            </w:r>
          </w:p>
        </w:tc>
        <w:tc>
          <w:tcPr>
            <w:tcW w:w="784" w:type="dxa"/>
          </w:tcPr>
          <w:p w:rsidR="00D14898" w:rsidRPr="00931AF9" w:rsidRDefault="00D14898" w:rsidP="00AD6413">
            <w:pPr>
              <w:jc w:val="center"/>
              <w:rPr>
                <w:sz w:val="24"/>
                <w:szCs w:val="24"/>
              </w:rPr>
            </w:pPr>
            <w:r w:rsidRPr="00931AF9">
              <w:rPr>
                <w:sz w:val="24"/>
                <w:szCs w:val="24"/>
              </w:rPr>
              <w:t>375,0</w:t>
            </w:r>
          </w:p>
        </w:tc>
      </w:tr>
      <w:tr w:rsidR="00D14898" w:rsidRPr="00931AF9" w:rsidTr="00EB0BAB">
        <w:trPr>
          <w:trHeight w:val="181"/>
          <w:jc w:val="right"/>
        </w:trPr>
        <w:tc>
          <w:tcPr>
            <w:tcW w:w="4562" w:type="dxa"/>
            <w:gridSpan w:val="3"/>
            <w:vMerge/>
          </w:tcPr>
          <w:p w:rsidR="00D14898" w:rsidRPr="00931AF9" w:rsidRDefault="00D14898" w:rsidP="00D77826">
            <w:pPr>
              <w:jc w:val="both"/>
              <w:rPr>
                <w:sz w:val="24"/>
                <w:szCs w:val="24"/>
              </w:rPr>
            </w:pPr>
          </w:p>
        </w:tc>
        <w:tc>
          <w:tcPr>
            <w:tcW w:w="1134" w:type="dxa"/>
          </w:tcPr>
          <w:p w:rsidR="00D14898" w:rsidRPr="00931AF9" w:rsidRDefault="00D14898" w:rsidP="00AD6413">
            <w:pPr>
              <w:jc w:val="center"/>
              <w:rPr>
                <w:sz w:val="24"/>
                <w:szCs w:val="24"/>
              </w:rPr>
            </w:pPr>
            <w:r w:rsidRPr="00931AF9">
              <w:rPr>
                <w:sz w:val="24"/>
                <w:szCs w:val="24"/>
              </w:rPr>
              <w:t>х</w:t>
            </w:r>
          </w:p>
        </w:tc>
        <w:tc>
          <w:tcPr>
            <w:tcW w:w="1134" w:type="dxa"/>
          </w:tcPr>
          <w:p w:rsidR="00D14898" w:rsidRPr="00931AF9" w:rsidRDefault="00D14898" w:rsidP="00AD6413">
            <w:pPr>
              <w:jc w:val="both"/>
              <w:rPr>
                <w:sz w:val="24"/>
                <w:szCs w:val="24"/>
              </w:rPr>
            </w:pPr>
            <w:r w:rsidRPr="00931AF9">
              <w:rPr>
                <w:sz w:val="24"/>
                <w:szCs w:val="24"/>
              </w:rPr>
              <w:t>бюджет района</w:t>
            </w:r>
          </w:p>
        </w:tc>
        <w:tc>
          <w:tcPr>
            <w:tcW w:w="992" w:type="dxa"/>
          </w:tcPr>
          <w:p w:rsidR="00D14898" w:rsidRPr="00931AF9" w:rsidRDefault="00D14898" w:rsidP="00EB0BAB">
            <w:pPr>
              <w:jc w:val="center"/>
              <w:rPr>
                <w:sz w:val="24"/>
                <w:szCs w:val="24"/>
              </w:rPr>
            </w:pPr>
            <w:r w:rsidRPr="00931AF9">
              <w:rPr>
                <w:sz w:val="24"/>
                <w:szCs w:val="24"/>
              </w:rPr>
              <w:t>975,0</w:t>
            </w:r>
          </w:p>
        </w:tc>
        <w:tc>
          <w:tcPr>
            <w:tcW w:w="929" w:type="dxa"/>
          </w:tcPr>
          <w:p w:rsidR="00D14898" w:rsidRPr="00931AF9" w:rsidRDefault="00D14898" w:rsidP="004E4DF9">
            <w:pPr>
              <w:jc w:val="center"/>
              <w:rPr>
                <w:sz w:val="24"/>
                <w:szCs w:val="24"/>
              </w:rPr>
            </w:pPr>
            <w:r w:rsidRPr="00931AF9">
              <w:rPr>
                <w:sz w:val="24"/>
                <w:szCs w:val="24"/>
              </w:rPr>
              <w:t>75,0</w:t>
            </w:r>
          </w:p>
        </w:tc>
        <w:tc>
          <w:tcPr>
            <w:tcW w:w="851" w:type="dxa"/>
          </w:tcPr>
          <w:p w:rsidR="00D14898" w:rsidRPr="00931AF9" w:rsidRDefault="00D14898" w:rsidP="004E4DF9">
            <w:pPr>
              <w:jc w:val="center"/>
              <w:rPr>
                <w:sz w:val="24"/>
                <w:szCs w:val="24"/>
              </w:rPr>
            </w:pPr>
            <w:r w:rsidRPr="00931AF9">
              <w:rPr>
                <w:sz w:val="24"/>
                <w:szCs w:val="24"/>
              </w:rPr>
              <w:t>75,0</w:t>
            </w:r>
          </w:p>
        </w:tc>
        <w:tc>
          <w:tcPr>
            <w:tcW w:w="786" w:type="dxa"/>
          </w:tcPr>
          <w:p w:rsidR="00D14898" w:rsidRPr="00931AF9" w:rsidRDefault="00D14898" w:rsidP="004E4DF9">
            <w:pPr>
              <w:jc w:val="center"/>
              <w:rPr>
                <w:sz w:val="24"/>
                <w:szCs w:val="24"/>
              </w:rPr>
            </w:pPr>
            <w:r w:rsidRPr="00931AF9">
              <w:rPr>
                <w:sz w:val="24"/>
                <w:szCs w:val="24"/>
              </w:rPr>
              <w:t>75,0</w:t>
            </w:r>
          </w:p>
        </w:tc>
        <w:tc>
          <w:tcPr>
            <w:tcW w:w="916" w:type="dxa"/>
          </w:tcPr>
          <w:p w:rsidR="00D14898" w:rsidRPr="00931AF9" w:rsidRDefault="00D14898" w:rsidP="004E4DF9">
            <w:pPr>
              <w:jc w:val="center"/>
              <w:rPr>
                <w:sz w:val="24"/>
                <w:szCs w:val="24"/>
              </w:rPr>
            </w:pPr>
            <w:r w:rsidRPr="00931AF9">
              <w:rPr>
                <w:sz w:val="24"/>
                <w:szCs w:val="24"/>
              </w:rPr>
              <w:t>75,0</w:t>
            </w:r>
          </w:p>
        </w:tc>
        <w:tc>
          <w:tcPr>
            <w:tcW w:w="851" w:type="dxa"/>
          </w:tcPr>
          <w:p w:rsidR="00D14898" w:rsidRPr="00931AF9" w:rsidRDefault="00D14898" w:rsidP="00AD6413">
            <w:pPr>
              <w:jc w:val="center"/>
              <w:rPr>
                <w:sz w:val="24"/>
                <w:szCs w:val="24"/>
              </w:rPr>
            </w:pPr>
            <w:r w:rsidRPr="00931AF9">
              <w:rPr>
                <w:sz w:val="24"/>
                <w:szCs w:val="24"/>
              </w:rPr>
              <w:t>75,0</w:t>
            </w:r>
          </w:p>
        </w:tc>
        <w:tc>
          <w:tcPr>
            <w:tcW w:w="918" w:type="dxa"/>
          </w:tcPr>
          <w:p w:rsidR="00D14898" w:rsidRPr="00931AF9" w:rsidRDefault="00D14898" w:rsidP="00AD6413">
            <w:pPr>
              <w:jc w:val="center"/>
              <w:rPr>
                <w:sz w:val="24"/>
                <w:szCs w:val="24"/>
              </w:rPr>
            </w:pPr>
            <w:r w:rsidRPr="00931AF9">
              <w:rPr>
                <w:sz w:val="24"/>
                <w:szCs w:val="24"/>
              </w:rPr>
              <w:t>75,0</w:t>
            </w:r>
          </w:p>
        </w:tc>
        <w:tc>
          <w:tcPr>
            <w:tcW w:w="784" w:type="dxa"/>
          </w:tcPr>
          <w:p w:rsidR="00D14898" w:rsidRPr="00931AF9" w:rsidRDefault="00D14898" w:rsidP="004E4DF9">
            <w:pPr>
              <w:jc w:val="center"/>
              <w:rPr>
                <w:sz w:val="24"/>
                <w:szCs w:val="24"/>
              </w:rPr>
            </w:pPr>
            <w:r w:rsidRPr="00931AF9">
              <w:rPr>
                <w:sz w:val="24"/>
                <w:szCs w:val="24"/>
              </w:rPr>
              <w:t>75,0</w:t>
            </w:r>
          </w:p>
        </w:tc>
        <w:tc>
          <w:tcPr>
            <w:tcW w:w="784" w:type="dxa"/>
          </w:tcPr>
          <w:p w:rsidR="00D14898" w:rsidRPr="00931AF9" w:rsidRDefault="00D14898" w:rsidP="004E4DF9">
            <w:pPr>
              <w:jc w:val="center"/>
              <w:rPr>
                <w:sz w:val="24"/>
                <w:szCs w:val="24"/>
              </w:rPr>
            </w:pPr>
            <w:r w:rsidRPr="00931AF9">
              <w:rPr>
                <w:sz w:val="24"/>
                <w:szCs w:val="24"/>
              </w:rPr>
              <w:t>75,0</w:t>
            </w:r>
          </w:p>
        </w:tc>
        <w:tc>
          <w:tcPr>
            <w:tcW w:w="784" w:type="dxa"/>
          </w:tcPr>
          <w:p w:rsidR="00D14898" w:rsidRPr="00931AF9" w:rsidRDefault="00D14898" w:rsidP="00AD6413">
            <w:pPr>
              <w:jc w:val="center"/>
              <w:rPr>
                <w:sz w:val="24"/>
                <w:szCs w:val="24"/>
              </w:rPr>
            </w:pPr>
            <w:r w:rsidRPr="00931AF9">
              <w:rPr>
                <w:sz w:val="24"/>
                <w:szCs w:val="24"/>
              </w:rPr>
              <w:t>375,0</w:t>
            </w:r>
          </w:p>
        </w:tc>
      </w:tr>
      <w:tr w:rsidR="00D14898" w:rsidRPr="00931AF9" w:rsidTr="00EB0BAB">
        <w:trPr>
          <w:trHeight w:val="181"/>
          <w:jc w:val="right"/>
        </w:trPr>
        <w:tc>
          <w:tcPr>
            <w:tcW w:w="4562" w:type="dxa"/>
            <w:gridSpan w:val="3"/>
            <w:vMerge w:val="restart"/>
          </w:tcPr>
          <w:p w:rsidR="00D14898" w:rsidRPr="00931AF9" w:rsidRDefault="00D14898" w:rsidP="00D77826">
            <w:pPr>
              <w:jc w:val="both"/>
              <w:rPr>
                <w:sz w:val="24"/>
                <w:szCs w:val="24"/>
              </w:rPr>
            </w:pPr>
            <w:r w:rsidRPr="00931AF9">
              <w:rPr>
                <w:sz w:val="24"/>
                <w:szCs w:val="24"/>
              </w:rPr>
              <w:t xml:space="preserve">муниципальное казенное учреждение «Управление капитального строительства по застройке Нижневартовского района» </w:t>
            </w:r>
          </w:p>
        </w:tc>
        <w:tc>
          <w:tcPr>
            <w:tcW w:w="1134" w:type="dxa"/>
          </w:tcPr>
          <w:p w:rsidR="00D14898" w:rsidRPr="00931AF9" w:rsidRDefault="00D14898" w:rsidP="00AD6413">
            <w:pPr>
              <w:jc w:val="center"/>
              <w:rPr>
                <w:sz w:val="24"/>
                <w:szCs w:val="24"/>
              </w:rPr>
            </w:pPr>
            <w:r w:rsidRPr="00931AF9">
              <w:rPr>
                <w:sz w:val="24"/>
                <w:szCs w:val="24"/>
              </w:rPr>
              <w:t>х</w:t>
            </w:r>
          </w:p>
        </w:tc>
        <w:tc>
          <w:tcPr>
            <w:tcW w:w="1134" w:type="dxa"/>
          </w:tcPr>
          <w:p w:rsidR="00D14898" w:rsidRPr="00931AF9" w:rsidRDefault="00D14898" w:rsidP="00AD6413">
            <w:pPr>
              <w:jc w:val="both"/>
              <w:rPr>
                <w:sz w:val="24"/>
                <w:szCs w:val="24"/>
              </w:rPr>
            </w:pPr>
            <w:r w:rsidRPr="00931AF9">
              <w:rPr>
                <w:sz w:val="24"/>
                <w:szCs w:val="24"/>
              </w:rPr>
              <w:t xml:space="preserve">всего </w:t>
            </w:r>
          </w:p>
        </w:tc>
        <w:tc>
          <w:tcPr>
            <w:tcW w:w="992" w:type="dxa"/>
          </w:tcPr>
          <w:p w:rsidR="00D14898" w:rsidRPr="00931AF9" w:rsidRDefault="00D14898" w:rsidP="000F398F">
            <w:pPr>
              <w:jc w:val="center"/>
              <w:rPr>
                <w:sz w:val="24"/>
                <w:szCs w:val="24"/>
              </w:rPr>
            </w:pPr>
            <w:r w:rsidRPr="00931AF9">
              <w:rPr>
                <w:sz w:val="24"/>
                <w:szCs w:val="24"/>
              </w:rPr>
              <w:t>0</w:t>
            </w:r>
          </w:p>
        </w:tc>
        <w:tc>
          <w:tcPr>
            <w:tcW w:w="929" w:type="dxa"/>
          </w:tcPr>
          <w:p w:rsidR="00D14898" w:rsidRPr="00931AF9" w:rsidRDefault="00D14898" w:rsidP="00AD6413">
            <w:pPr>
              <w:jc w:val="center"/>
              <w:rPr>
                <w:sz w:val="24"/>
                <w:szCs w:val="24"/>
              </w:rPr>
            </w:pPr>
            <w:r w:rsidRPr="00931AF9">
              <w:rPr>
                <w:sz w:val="24"/>
                <w:szCs w:val="24"/>
              </w:rPr>
              <w:t>0</w:t>
            </w:r>
          </w:p>
        </w:tc>
        <w:tc>
          <w:tcPr>
            <w:tcW w:w="851" w:type="dxa"/>
          </w:tcPr>
          <w:p w:rsidR="00D14898" w:rsidRPr="00931AF9" w:rsidRDefault="00D14898" w:rsidP="00AD6413">
            <w:pPr>
              <w:jc w:val="center"/>
              <w:rPr>
                <w:sz w:val="24"/>
                <w:szCs w:val="24"/>
              </w:rPr>
            </w:pPr>
            <w:r w:rsidRPr="00931AF9">
              <w:rPr>
                <w:sz w:val="24"/>
                <w:szCs w:val="24"/>
              </w:rPr>
              <w:t>-</w:t>
            </w:r>
          </w:p>
        </w:tc>
        <w:tc>
          <w:tcPr>
            <w:tcW w:w="786" w:type="dxa"/>
          </w:tcPr>
          <w:p w:rsidR="00D14898" w:rsidRPr="00931AF9" w:rsidRDefault="00D14898" w:rsidP="00414084">
            <w:pPr>
              <w:jc w:val="center"/>
              <w:rPr>
                <w:sz w:val="24"/>
                <w:szCs w:val="24"/>
              </w:rPr>
            </w:pPr>
            <w:r w:rsidRPr="00931AF9">
              <w:rPr>
                <w:sz w:val="24"/>
                <w:szCs w:val="24"/>
              </w:rPr>
              <w:t>-</w:t>
            </w:r>
          </w:p>
        </w:tc>
        <w:tc>
          <w:tcPr>
            <w:tcW w:w="916" w:type="dxa"/>
          </w:tcPr>
          <w:p w:rsidR="00D14898" w:rsidRPr="00931AF9" w:rsidRDefault="00D14898" w:rsidP="00414084">
            <w:pPr>
              <w:jc w:val="center"/>
              <w:rPr>
                <w:sz w:val="24"/>
                <w:szCs w:val="24"/>
              </w:rPr>
            </w:pPr>
            <w:r w:rsidRPr="00931AF9">
              <w:rPr>
                <w:sz w:val="24"/>
                <w:szCs w:val="24"/>
              </w:rPr>
              <w:t>-</w:t>
            </w:r>
          </w:p>
        </w:tc>
        <w:tc>
          <w:tcPr>
            <w:tcW w:w="851" w:type="dxa"/>
          </w:tcPr>
          <w:p w:rsidR="00D14898" w:rsidRPr="00931AF9" w:rsidRDefault="00D14898" w:rsidP="00AD6413">
            <w:pPr>
              <w:jc w:val="center"/>
              <w:rPr>
                <w:sz w:val="24"/>
                <w:szCs w:val="24"/>
              </w:rPr>
            </w:pPr>
            <w:r w:rsidRPr="00931AF9">
              <w:rPr>
                <w:sz w:val="24"/>
                <w:szCs w:val="24"/>
              </w:rPr>
              <w:t>-</w:t>
            </w:r>
          </w:p>
        </w:tc>
        <w:tc>
          <w:tcPr>
            <w:tcW w:w="918" w:type="dxa"/>
          </w:tcPr>
          <w:p w:rsidR="00D14898" w:rsidRPr="00931AF9" w:rsidRDefault="00D14898" w:rsidP="00AD6413">
            <w:pPr>
              <w:jc w:val="center"/>
              <w:rPr>
                <w:sz w:val="24"/>
                <w:szCs w:val="24"/>
              </w:rPr>
            </w:pPr>
            <w:r w:rsidRPr="00931AF9">
              <w:rPr>
                <w:sz w:val="24"/>
                <w:szCs w:val="24"/>
              </w:rPr>
              <w:t>-</w:t>
            </w:r>
          </w:p>
        </w:tc>
        <w:tc>
          <w:tcPr>
            <w:tcW w:w="784" w:type="dxa"/>
          </w:tcPr>
          <w:p w:rsidR="00D14898" w:rsidRPr="000A02CF" w:rsidRDefault="000A02CF" w:rsidP="00AD6413">
            <w:pPr>
              <w:jc w:val="center"/>
              <w:rPr>
                <w:sz w:val="24"/>
                <w:szCs w:val="24"/>
                <w:lang w:val="en-US"/>
              </w:rPr>
            </w:pPr>
            <w:r>
              <w:rPr>
                <w:sz w:val="24"/>
                <w:szCs w:val="24"/>
                <w:lang w:val="en-US"/>
              </w:rPr>
              <w:t>-</w:t>
            </w:r>
          </w:p>
        </w:tc>
        <w:tc>
          <w:tcPr>
            <w:tcW w:w="784" w:type="dxa"/>
          </w:tcPr>
          <w:p w:rsidR="00D14898" w:rsidRPr="000A02CF" w:rsidRDefault="000A02CF" w:rsidP="00AD6413">
            <w:pPr>
              <w:jc w:val="center"/>
              <w:rPr>
                <w:sz w:val="24"/>
                <w:szCs w:val="24"/>
                <w:lang w:val="en-US"/>
              </w:rPr>
            </w:pPr>
            <w:r>
              <w:rPr>
                <w:sz w:val="24"/>
                <w:szCs w:val="24"/>
                <w:lang w:val="en-US"/>
              </w:rPr>
              <w:t>-</w:t>
            </w:r>
          </w:p>
        </w:tc>
        <w:tc>
          <w:tcPr>
            <w:tcW w:w="784" w:type="dxa"/>
          </w:tcPr>
          <w:p w:rsidR="00D14898" w:rsidRPr="00931AF9" w:rsidRDefault="00D14898" w:rsidP="00AD6413">
            <w:pPr>
              <w:jc w:val="center"/>
              <w:rPr>
                <w:sz w:val="24"/>
                <w:szCs w:val="24"/>
              </w:rPr>
            </w:pPr>
            <w:r w:rsidRPr="00931AF9">
              <w:rPr>
                <w:sz w:val="24"/>
                <w:szCs w:val="24"/>
              </w:rPr>
              <w:t>-</w:t>
            </w:r>
          </w:p>
        </w:tc>
      </w:tr>
      <w:tr w:rsidR="00D14898" w:rsidRPr="00931AF9" w:rsidTr="00EB0BAB">
        <w:trPr>
          <w:trHeight w:val="181"/>
          <w:jc w:val="right"/>
        </w:trPr>
        <w:tc>
          <w:tcPr>
            <w:tcW w:w="4562" w:type="dxa"/>
            <w:gridSpan w:val="3"/>
            <w:vMerge/>
          </w:tcPr>
          <w:p w:rsidR="00D14898" w:rsidRPr="00931AF9" w:rsidRDefault="00D14898" w:rsidP="00D77826">
            <w:pPr>
              <w:jc w:val="both"/>
              <w:rPr>
                <w:sz w:val="24"/>
                <w:szCs w:val="24"/>
              </w:rPr>
            </w:pPr>
          </w:p>
        </w:tc>
        <w:tc>
          <w:tcPr>
            <w:tcW w:w="1134" w:type="dxa"/>
          </w:tcPr>
          <w:p w:rsidR="00D14898" w:rsidRPr="00931AF9" w:rsidRDefault="00D14898" w:rsidP="00AD6413">
            <w:pPr>
              <w:jc w:val="center"/>
              <w:rPr>
                <w:sz w:val="24"/>
                <w:szCs w:val="24"/>
              </w:rPr>
            </w:pPr>
            <w:r w:rsidRPr="00931AF9">
              <w:rPr>
                <w:sz w:val="24"/>
                <w:szCs w:val="24"/>
              </w:rPr>
              <w:t>х</w:t>
            </w:r>
          </w:p>
        </w:tc>
        <w:tc>
          <w:tcPr>
            <w:tcW w:w="1134" w:type="dxa"/>
          </w:tcPr>
          <w:p w:rsidR="00D14898" w:rsidRPr="00931AF9" w:rsidRDefault="00D14898" w:rsidP="00AD6413">
            <w:pPr>
              <w:jc w:val="both"/>
              <w:rPr>
                <w:sz w:val="24"/>
                <w:szCs w:val="24"/>
              </w:rPr>
            </w:pPr>
            <w:r w:rsidRPr="00931AF9">
              <w:rPr>
                <w:sz w:val="24"/>
                <w:szCs w:val="24"/>
              </w:rPr>
              <w:t>бюджет района</w:t>
            </w:r>
          </w:p>
        </w:tc>
        <w:tc>
          <w:tcPr>
            <w:tcW w:w="992" w:type="dxa"/>
          </w:tcPr>
          <w:p w:rsidR="00D14898" w:rsidRPr="00931AF9" w:rsidRDefault="00D14898" w:rsidP="000F398F">
            <w:pPr>
              <w:jc w:val="center"/>
              <w:rPr>
                <w:sz w:val="24"/>
                <w:szCs w:val="24"/>
              </w:rPr>
            </w:pPr>
            <w:r w:rsidRPr="00931AF9">
              <w:rPr>
                <w:sz w:val="24"/>
                <w:szCs w:val="24"/>
              </w:rPr>
              <w:t>0</w:t>
            </w:r>
          </w:p>
        </w:tc>
        <w:tc>
          <w:tcPr>
            <w:tcW w:w="929" w:type="dxa"/>
          </w:tcPr>
          <w:p w:rsidR="00D14898" w:rsidRPr="00931AF9" w:rsidRDefault="00D14898" w:rsidP="00AD6413">
            <w:pPr>
              <w:jc w:val="center"/>
              <w:rPr>
                <w:sz w:val="24"/>
                <w:szCs w:val="24"/>
              </w:rPr>
            </w:pPr>
            <w:r w:rsidRPr="00931AF9">
              <w:rPr>
                <w:sz w:val="24"/>
                <w:szCs w:val="24"/>
              </w:rPr>
              <w:t>0</w:t>
            </w:r>
          </w:p>
        </w:tc>
        <w:tc>
          <w:tcPr>
            <w:tcW w:w="851" w:type="dxa"/>
          </w:tcPr>
          <w:p w:rsidR="00D14898" w:rsidRPr="00931AF9" w:rsidRDefault="00D14898" w:rsidP="00AD6413">
            <w:pPr>
              <w:jc w:val="center"/>
              <w:rPr>
                <w:sz w:val="24"/>
                <w:szCs w:val="24"/>
              </w:rPr>
            </w:pPr>
            <w:r w:rsidRPr="00931AF9">
              <w:rPr>
                <w:sz w:val="24"/>
                <w:szCs w:val="24"/>
              </w:rPr>
              <w:t>-</w:t>
            </w:r>
          </w:p>
        </w:tc>
        <w:tc>
          <w:tcPr>
            <w:tcW w:w="786" w:type="dxa"/>
          </w:tcPr>
          <w:p w:rsidR="00D14898" w:rsidRPr="00931AF9" w:rsidRDefault="00D14898" w:rsidP="00414084">
            <w:pPr>
              <w:jc w:val="center"/>
              <w:rPr>
                <w:sz w:val="24"/>
                <w:szCs w:val="24"/>
              </w:rPr>
            </w:pPr>
            <w:r w:rsidRPr="00931AF9">
              <w:rPr>
                <w:sz w:val="24"/>
                <w:szCs w:val="24"/>
              </w:rPr>
              <w:t>-</w:t>
            </w:r>
          </w:p>
        </w:tc>
        <w:tc>
          <w:tcPr>
            <w:tcW w:w="916" w:type="dxa"/>
          </w:tcPr>
          <w:p w:rsidR="00D14898" w:rsidRPr="00931AF9" w:rsidRDefault="00D14898" w:rsidP="00414084">
            <w:pPr>
              <w:jc w:val="center"/>
              <w:rPr>
                <w:sz w:val="24"/>
                <w:szCs w:val="24"/>
              </w:rPr>
            </w:pPr>
            <w:r w:rsidRPr="00931AF9">
              <w:rPr>
                <w:sz w:val="24"/>
                <w:szCs w:val="24"/>
              </w:rPr>
              <w:t>-</w:t>
            </w:r>
          </w:p>
        </w:tc>
        <w:tc>
          <w:tcPr>
            <w:tcW w:w="851" w:type="dxa"/>
          </w:tcPr>
          <w:p w:rsidR="00D14898" w:rsidRPr="00931AF9" w:rsidRDefault="00D14898" w:rsidP="00AD6413">
            <w:pPr>
              <w:jc w:val="center"/>
              <w:rPr>
                <w:sz w:val="24"/>
                <w:szCs w:val="24"/>
              </w:rPr>
            </w:pPr>
            <w:r w:rsidRPr="00931AF9">
              <w:rPr>
                <w:sz w:val="24"/>
                <w:szCs w:val="24"/>
              </w:rPr>
              <w:t>-</w:t>
            </w:r>
          </w:p>
        </w:tc>
        <w:tc>
          <w:tcPr>
            <w:tcW w:w="918" w:type="dxa"/>
          </w:tcPr>
          <w:p w:rsidR="00D14898" w:rsidRPr="00931AF9" w:rsidRDefault="00D14898" w:rsidP="00AD6413">
            <w:pPr>
              <w:jc w:val="center"/>
              <w:rPr>
                <w:sz w:val="24"/>
                <w:szCs w:val="24"/>
              </w:rPr>
            </w:pPr>
            <w:r w:rsidRPr="00931AF9">
              <w:rPr>
                <w:sz w:val="24"/>
                <w:szCs w:val="24"/>
              </w:rPr>
              <w:t>-</w:t>
            </w:r>
          </w:p>
        </w:tc>
        <w:tc>
          <w:tcPr>
            <w:tcW w:w="784" w:type="dxa"/>
          </w:tcPr>
          <w:p w:rsidR="00D14898" w:rsidRPr="000A02CF" w:rsidRDefault="000A02CF" w:rsidP="00AD6413">
            <w:pPr>
              <w:jc w:val="center"/>
              <w:rPr>
                <w:sz w:val="24"/>
                <w:szCs w:val="24"/>
                <w:lang w:val="en-US"/>
              </w:rPr>
            </w:pPr>
            <w:r>
              <w:rPr>
                <w:sz w:val="24"/>
                <w:szCs w:val="24"/>
                <w:lang w:val="en-US"/>
              </w:rPr>
              <w:t>-</w:t>
            </w:r>
          </w:p>
        </w:tc>
        <w:tc>
          <w:tcPr>
            <w:tcW w:w="784" w:type="dxa"/>
          </w:tcPr>
          <w:p w:rsidR="00D14898" w:rsidRPr="000A02CF" w:rsidRDefault="000A02CF" w:rsidP="00AD6413">
            <w:pPr>
              <w:jc w:val="center"/>
              <w:rPr>
                <w:sz w:val="24"/>
                <w:szCs w:val="24"/>
                <w:lang w:val="en-US"/>
              </w:rPr>
            </w:pPr>
            <w:r>
              <w:rPr>
                <w:sz w:val="24"/>
                <w:szCs w:val="24"/>
                <w:lang w:val="en-US"/>
              </w:rPr>
              <w:t>-</w:t>
            </w:r>
          </w:p>
        </w:tc>
        <w:tc>
          <w:tcPr>
            <w:tcW w:w="784" w:type="dxa"/>
          </w:tcPr>
          <w:p w:rsidR="00D14898" w:rsidRPr="00931AF9" w:rsidRDefault="00D14898" w:rsidP="00AD6413">
            <w:pPr>
              <w:jc w:val="center"/>
              <w:rPr>
                <w:sz w:val="24"/>
                <w:szCs w:val="24"/>
              </w:rPr>
            </w:pPr>
            <w:r w:rsidRPr="00931AF9">
              <w:rPr>
                <w:sz w:val="24"/>
                <w:szCs w:val="24"/>
              </w:rPr>
              <w:t>-</w:t>
            </w:r>
          </w:p>
        </w:tc>
      </w:tr>
      <w:tr w:rsidR="00D14898" w:rsidRPr="00931AF9" w:rsidTr="00EB0BAB">
        <w:trPr>
          <w:trHeight w:val="181"/>
          <w:jc w:val="right"/>
        </w:trPr>
        <w:tc>
          <w:tcPr>
            <w:tcW w:w="4562" w:type="dxa"/>
            <w:gridSpan w:val="3"/>
            <w:vMerge w:val="restart"/>
          </w:tcPr>
          <w:p w:rsidR="00D14898" w:rsidRPr="00931AF9" w:rsidRDefault="00D14898" w:rsidP="007A7EC8">
            <w:pPr>
              <w:rPr>
                <w:sz w:val="24"/>
                <w:szCs w:val="24"/>
              </w:rPr>
            </w:pPr>
            <w:r w:rsidRPr="00931AF9">
              <w:rPr>
                <w:sz w:val="24"/>
                <w:szCs w:val="24"/>
              </w:rPr>
              <w:t>администрация городского поселения Излучинск (по согласованию)</w:t>
            </w:r>
          </w:p>
        </w:tc>
        <w:tc>
          <w:tcPr>
            <w:tcW w:w="1134" w:type="dxa"/>
          </w:tcPr>
          <w:p w:rsidR="00D14898" w:rsidRPr="00931AF9" w:rsidRDefault="00D14898" w:rsidP="007A7EC8">
            <w:pPr>
              <w:jc w:val="center"/>
              <w:rPr>
                <w:sz w:val="24"/>
                <w:szCs w:val="24"/>
              </w:rPr>
            </w:pPr>
            <w:r w:rsidRPr="00931AF9">
              <w:rPr>
                <w:sz w:val="24"/>
                <w:szCs w:val="24"/>
              </w:rPr>
              <w:t>х</w:t>
            </w:r>
          </w:p>
        </w:tc>
        <w:tc>
          <w:tcPr>
            <w:tcW w:w="1134" w:type="dxa"/>
          </w:tcPr>
          <w:p w:rsidR="00D14898" w:rsidRPr="00931AF9" w:rsidRDefault="00D14898" w:rsidP="00720F21">
            <w:pPr>
              <w:jc w:val="both"/>
              <w:rPr>
                <w:sz w:val="24"/>
                <w:szCs w:val="24"/>
              </w:rPr>
            </w:pPr>
            <w:r w:rsidRPr="00931AF9">
              <w:rPr>
                <w:sz w:val="24"/>
                <w:szCs w:val="24"/>
              </w:rPr>
              <w:t xml:space="preserve">всего </w:t>
            </w:r>
          </w:p>
        </w:tc>
        <w:tc>
          <w:tcPr>
            <w:tcW w:w="992" w:type="dxa"/>
          </w:tcPr>
          <w:p w:rsidR="00D14898" w:rsidRPr="00931AF9" w:rsidRDefault="00D14898" w:rsidP="004E4DF9">
            <w:pPr>
              <w:jc w:val="center"/>
              <w:rPr>
                <w:sz w:val="24"/>
                <w:szCs w:val="24"/>
              </w:rPr>
            </w:pPr>
            <w:r w:rsidRPr="00931AF9">
              <w:rPr>
                <w:sz w:val="24"/>
                <w:szCs w:val="24"/>
              </w:rPr>
              <w:t>0</w:t>
            </w:r>
          </w:p>
        </w:tc>
        <w:tc>
          <w:tcPr>
            <w:tcW w:w="929" w:type="dxa"/>
          </w:tcPr>
          <w:p w:rsidR="00D14898" w:rsidRPr="00931AF9" w:rsidRDefault="00D14898" w:rsidP="004E4DF9">
            <w:pPr>
              <w:jc w:val="center"/>
              <w:rPr>
                <w:sz w:val="24"/>
                <w:szCs w:val="24"/>
              </w:rPr>
            </w:pPr>
            <w:r w:rsidRPr="00931AF9">
              <w:rPr>
                <w:sz w:val="24"/>
                <w:szCs w:val="24"/>
              </w:rPr>
              <w:t>0</w:t>
            </w:r>
          </w:p>
        </w:tc>
        <w:tc>
          <w:tcPr>
            <w:tcW w:w="851" w:type="dxa"/>
          </w:tcPr>
          <w:p w:rsidR="00D14898" w:rsidRPr="00931AF9" w:rsidRDefault="00D14898" w:rsidP="004E4DF9">
            <w:pPr>
              <w:jc w:val="center"/>
              <w:rPr>
                <w:sz w:val="24"/>
                <w:szCs w:val="24"/>
              </w:rPr>
            </w:pPr>
            <w:r w:rsidRPr="00931AF9">
              <w:rPr>
                <w:sz w:val="24"/>
                <w:szCs w:val="24"/>
              </w:rPr>
              <w:t>-</w:t>
            </w:r>
          </w:p>
        </w:tc>
        <w:tc>
          <w:tcPr>
            <w:tcW w:w="786" w:type="dxa"/>
          </w:tcPr>
          <w:p w:rsidR="00D14898" w:rsidRPr="00931AF9" w:rsidRDefault="00D14898" w:rsidP="004E4DF9">
            <w:pPr>
              <w:jc w:val="center"/>
              <w:rPr>
                <w:sz w:val="24"/>
                <w:szCs w:val="24"/>
              </w:rPr>
            </w:pPr>
            <w:r w:rsidRPr="00931AF9">
              <w:rPr>
                <w:sz w:val="24"/>
                <w:szCs w:val="24"/>
              </w:rPr>
              <w:t>-</w:t>
            </w:r>
          </w:p>
        </w:tc>
        <w:tc>
          <w:tcPr>
            <w:tcW w:w="916" w:type="dxa"/>
          </w:tcPr>
          <w:p w:rsidR="00D14898" w:rsidRPr="00931AF9" w:rsidRDefault="00D14898" w:rsidP="004E4DF9">
            <w:pPr>
              <w:jc w:val="center"/>
              <w:rPr>
                <w:sz w:val="24"/>
                <w:szCs w:val="24"/>
              </w:rPr>
            </w:pPr>
            <w:r w:rsidRPr="00931AF9">
              <w:rPr>
                <w:sz w:val="24"/>
                <w:szCs w:val="24"/>
              </w:rPr>
              <w:t>-</w:t>
            </w:r>
          </w:p>
        </w:tc>
        <w:tc>
          <w:tcPr>
            <w:tcW w:w="851" w:type="dxa"/>
          </w:tcPr>
          <w:p w:rsidR="00D14898" w:rsidRPr="00931AF9" w:rsidRDefault="00D14898" w:rsidP="004E4DF9">
            <w:pPr>
              <w:jc w:val="center"/>
              <w:rPr>
                <w:sz w:val="24"/>
                <w:szCs w:val="24"/>
              </w:rPr>
            </w:pPr>
            <w:r w:rsidRPr="00931AF9">
              <w:rPr>
                <w:sz w:val="24"/>
                <w:szCs w:val="24"/>
              </w:rPr>
              <w:t>-</w:t>
            </w:r>
          </w:p>
        </w:tc>
        <w:tc>
          <w:tcPr>
            <w:tcW w:w="918" w:type="dxa"/>
          </w:tcPr>
          <w:p w:rsidR="00D14898" w:rsidRPr="00931AF9" w:rsidRDefault="00D14898" w:rsidP="004E4DF9">
            <w:pPr>
              <w:jc w:val="center"/>
              <w:rPr>
                <w:sz w:val="24"/>
                <w:szCs w:val="24"/>
              </w:rPr>
            </w:pPr>
            <w:r w:rsidRPr="00931AF9">
              <w:rPr>
                <w:sz w:val="24"/>
                <w:szCs w:val="24"/>
              </w:rPr>
              <w:t>-</w:t>
            </w:r>
          </w:p>
        </w:tc>
        <w:tc>
          <w:tcPr>
            <w:tcW w:w="784" w:type="dxa"/>
          </w:tcPr>
          <w:p w:rsidR="00D14898" w:rsidRPr="000A02CF" w:rsidRDefault="000A02CF" w:rsidP="004E4DF9">
            <w:pPr>
              <w:jc w:val="center"/>
              <w:rPr>
                <w:sz w:val="24"/>
                <w:szCs w:val="24"/>
                <w:lang w:val="en-US"/>
              </w:rPr>
            </w:pPr>
            <w:r>
              <w:rPr>
                <w:sz w:val="24"/>
                <w:szCs w:val="24"/>
                <w:lang w:val="en-US"/>
              </w:rPr>
              <w:t>-</w:t>
            </w:r>
          </w:p>
        </w:tc>
        <w:tc>
          <w:tcPr>
            <w:tcW w:w="784" w:type="dxa"/>
          </w:tcPr>
          <w:p w:rsidR="00D14898" w:rsidRPr="000A02CF" w:rsidRDefault="000A02CF" w:rsidP="004E4DF9">
            <w:pPr>
              <w:jc w:val="center"/>
              <w:rPr>
                <w:sz w:val="24"/>
                <w:szCs w:val="24"/>
                <w:lang w:val="en-US"/>
              </w:rPr>
            </w:pPr>
            <w:r>
              <w:rPr>
                <w:sz w:val="24"/>
                <w:szCs w:val="24"/>
                <w:lang w:val="en-US"/>
              </w:rPr>
              <w:t>-</w:t>
            </w:r>
          </w:p>
        </w:tc>
        <w:tc>
          <w:tcPr>
            <w:tcW w:w="784" w:type="dxa"/>
          </w:tcPr>
          <w:p w:rsidR="00D14898" w:rsidRPr="00931AF9" w:rsidRDefault="00D14898" w:rsidP="004E4DF9">
            <w:pPr>
              <w:jc w:val="center"/>
              <w:rPr>
                <w:sz w:val="24"/>
                <w:szCs w:val="24"/>
              </w:rPr>
            </w:pPr>
            <w:r w:rsidRPr="00931AF9">
              <w:rPr>
                <w:sz w:val="24"/>
                <w:szCs w:val="24"/>
              </w:rPr>
              <w:t>-</w:t>
            </w:r>
          </w:p>
        </w:tc>
      </w:tr>
      <w:tr w:rsidR="00D14898" w:rsidRPr="00931AF9" w:rsidTr="00EB0BAB">
        <w:trPr>
          <w:trHeight w:val="181"/>
          <w:jc w:val="right"/>
        </w:trPr>
        <w:tc>
          <w:tcPr>
            <w:tcW w:w="4562" w:type="dxa"/>
            <w:gridSpan w:val="3"/>
            <w:vMerge/>
          </w:tcPr>
          <w:p w:rsidR="00D14898" w:rsidRPr="00931AF9" w:rsidRDefault="00D14898" w:rsidP="000A1D05">
            <w:pPr>
              <w:rPr>
                <w:sz w:val="24"/>
                <w:szCs w:val="24"/>
              </w:rPr>
            </w:pPr>
          </w:p>
        </w:tc>
        <w:tc>
          <w:tcPr>
            <w:tcW w:w="1134" w:type="dxa"/>
          </w:tcPr>
          <w:p w:rsidR="00D14898" w:rsidRPr="00931AF9" w:rsidRDefault="00D14898" w:rsidP="007A7EC8">
            <w:pPr>
              <w:jc w:val="center"/>
              <w:rPr>
                <w:sz w:val="24"/>
                <w:szCs w:val="24"/>
              </w:rPr>
            </w:pPr>
            <w:r w:rsidRPr="00931AF9">
              <w:rPr>
                <w:sz w:val="24"/>
                <w:szCs w:val="24"/>
              </w:rPr>
              <w:t>х</w:t>
            </w:r>
          </w:p>
        </w:tc>
        <w:tc>
          <w:tcPr>
            <w:tcW w:w="1134" w:type="dxa"/>
          </w:tcPr>
          <w:p w:rsidR="00D14898" w:rsidRPr="00931AF9" w:rsidRDefault="00D14898" w:rsidP="000A1D05">
            <w:pPr>
              <w:jc w:val="both"/>
              <w:rPr>
                <w:sz w:val="24"/>
                <w:szCs w:val="24"/>
              </w:rPr>
            </w:pPr>
            <w:r w:rsidRPr="00931AF9">
              <w:rPr>
                <w:sz w:val="24"/>
                <w:szCs w:val="24"/>
              </w:rPr>
              <w:t>бюджет района</w:t>
            </w:r>
          </w:p>
        </w:tc>
        <w:tc>
          <w:tcPr>
            <w:tcW w:w="992" w:type="dxa"/>
          </w:tcPr>
          <w:p w:rsidR="00D14898" w:rsidRPr="00931AF9" w:rsidRDefault="00D14898" w:rsidP="004E4DF9">
            <w:pPr>
              <w:jc w:val="center"/>
              <w:rPr>
                <w:sz w:val="24"/>
                <w:szCs w:val="24"/>
              </w:rPr>
            </w:pPr>
            <w:r w:rsidRPr="00931AF9">
              <w:rPr>
                <w:sz w:val="24"/>
                <w:szCs w:val="24"/>
              </w:rPr>
              <w:t>0</w:t>
            </w:r>
          </w:p>
        </w:tc>
        <w:tc>
          <w:tcPr>
            <w:tcW w:w="929" w:type="dxa"/>
          </w:tcPr>
          <w:p w:rsidR="00D14898" w:rsidRPr="00931AF9" w:rsidRDefault="00D14898" w:rsidP="004E4DF9">
            <w:pPr>
              <w:jc w:val="center"/>
              <w:rPr>
                <w:sz w:val="24"/>
                <w:szCs w:val="24"/>
              </w:rPr>
            </w:pPr>
            <w:r w:rsidRPr="00931AF9">
              <w:rPr>
                <w:sz w:val="24"/>
                <w:szCs w:val="24"/>
              </w:rPr>
              <w:t>0</w:t>
            </w:r>
          </w:p>
        </w:tc>
        <w:tc>
          <w:tcPr>
            <w:tcW w:w="851" w:type="dxa"/>
          </w:tcPr>
          <w:p w:rsidR="00D14898" w:rsidRPr="00931AF9" w:rsidRDefault="00D14898" w:rsidP="004E4DF9">
            <w:pPr>
              <w:jc w:val="center"/>
              <w:rPr>
                <w:sz w:val="24"/>
                <w:szCs w:val="24"/>
              </w:rPr>
            </w:pPr>
            <w:r w:rsidRPr="00931AF9">
              <w:rPr>
                <w:sz w:val="24"/>
                <w:szCs w:val="24"/>
              </w:rPr>
              <w:t>-</w:t>
            </w:r>
          </w:p>
        </w:tc>
        <w:tc>
          <w:tcPr>
            <w:tcW w:w="786" w:type="dxa"/>
          </w:tcPr>
          <w:p w:rsidR="00D14898" w:rsidRPr="00931AF9" w:rsidRDefault="00D14898" w:rsidP="004E4DF9">
            <w:pPr>
              <w:jc w:val="center"/>
              <w:rPr>
                <w:sz w:val="24"/>
                <w:szCs w:val="24"/>
              </w:rPr>
            </w:pPr>
            <w:r w:rsidRPr="00931AF9">
              <w:rPr>
                <w:sz w:val="24"/>
                <w:szCs w:val="24"/>
              </w:rPr>
              <w:t>-</w:t>
            </w:r>
          </w:p>
        </w:tc>
        <w:tc>
          <w:tcPr>
            <w:tcW w:w="916" w:type="dxa"/>
          </w:tcPr>
          <w:p w:rsidR="00D14898" w:rsidRPr="00931AF9" w:rsidRDefault="00D14898" w:rsidP="004E4DF9">
            <w:pPr>
              <w:jc w:val="center"/>
              <w:rPr>
                <w:sz w:val="24"/>
                <w:szCs w:val="24"/>
              </w:rPr>
            </w:pPr>
            <w:r w:rsidRPr="00931AF9">
              <w:rPr>
                <w:sz w:val="24"/>
                <w:szCs w:val="24"/>
              </w:rPr>
              <w:t>-</w:t>
            </w:r>
          </w:p>
        </w:tc>
        <w:tc>
          <w:tcPr>
            <w:tcW w:w="851" w:type="dxa"/>
          </w:tcPr>
          <w:p w:rsidR="00D14898" w:rsidRPr="00931AF9" w:rsidRDefault="00D14898" w:rsidP="004E4DF9">
            <w:pPr>
              <w:jc w:val="center"/>
              <w:rPr>
                <w:sz w:val="24"/>
                <w:szCs w:val="24"/>
              </w:rPr>
            </w:pPr>
            <w:r w:rsidRPr="00931AF9">
              <w:rPr>
                <w:sz w:val="24"/>
                <w:szCs w:val="24"/>
              </w:rPr>
              <w:t>-</w:t>
            </w:r>
          </w:p>
        </w:tc>
        <w:tc>
          <w:tcPr>
            <w:tcW w:w="918" w:type="dxa"/>
          </w:tcPr>
          <w:p w:rsidR="00D14898" w:rsidRPr="00931AF9" w:rsidRDefault="00D14898" w:rsidP="004E4DF9">
            <w:pPr>
              <w:jc w:val="center"/>
              <w:rPr>
                <w:sz w:val="24"/>
                <w:szCs w:val="24"/>
              </w:rPr>
            </w:pPr>
            <w:r w:rsidRPr="00931AF9">
              <w:rPr>
                <w:sz w:val="24"/>
                <w:szCs w:val="24"/>
              </w:rPr>
              <w:t>-</w:t>
            </w:r>
          </w:p>
        </w:tc>
        <w:tc>
          <w:tcPr>
            <w:tcW w:w="784" w:type="dxa"/>
          </w:tcPr>
          <w:p w:rsidR="00D14898" w:rsidRPr="000A02CF" w:rsidRDefault="000A02CF" w:rsidP="004E4DF9">
            <w:pPr>
              <w:jc w:val="center"/>
              <w:rPr>
                <w:sz w:val="24"/>
                <w:szCs w:val="24"/>
                <w:lang w:val="en-US"/>
              </w:rPr>
            </w:pPr>
            <w:r>
              <w:rPr>
                <w:sz w:val="24"/>
                <w:szCs w:val="24"/>
                <w:lang w:val="en-US"/>
              </w:rPr>
              <w:t>-</w:t>
            </w:r>
          </w:p>
        </w:tc>
        <w:tc>
          <w:tcPr>
            <w:tcW w:w="784" w:type="dxa"/>
          </w:tcPr>
          <w:p w:rsidR="00D14898" w:rsidRPr="000A02CF" w:rsidRDefault="000A02CF" w:rsidP="004E4DF9">
            <w:pPr>
              <w:jc w:val="center"/>
              <w:rPr>
                <w:sz w:val="24"/>
                <w:szCs w:val="24"/>
                <w:lang w:val="en-US"/>
              </w:rPr>
            </w:pPr>
            <w:r>
              <w:rPr>
                <w:sz w:val="24"/>
                <w:szCs w:val="24"/>
                <w:lang w:val="en-US"/>
              </w:rPr>
              <w:t>-</w:t>
            </w:r>
          </w:p>
        </w:tc>
        <w:tc>
          <w:tcPr>
            <w:tcW w:w="784" w:type="dxa"/>
          </w:tcPr>
          <w:p w:rsidR="00D14898" w:rsidRPr="00931AF9" w:rsidRDefault="00D14898" w:rsidP="004E4DF9">
            <w:pPr>
              <w:jc w:val="center"/>
              <w:rPr>
                <w:sz w:val="24"/>
                <w:szCs w:val="24"/>
              </w:rPr>
            </w:pPr>
            <w:r w:rsidRPr="00931AF9">
              <w:rPr>
                <w:sz w:val="24"/>
                <w:szCs w:val="24"/>
              </w:rPr>
              <w:t>-</w:t>
            </w:r>
          </w:p>
        </w:tc>
      </w:tr>
    </w:tbl>
    <w:p w:rsidR="00EB2836" w:rsidRPr="00931AF9" w:rsidRDefault="00EB2836" w:rsidP="003052B6">
      <w:pPr>
        <w:ind w:left="10206"/>
        <w:jc w:val="both"/>
      </w:pPr>
    </w:p>
    <w:p w:rsidR="003C5027" w:rsidRDefault="003C5027" w:rsidP="003C5027">
      <w:pPr>
        <w:rPr>
          <w:lang w:val="en-US"/>
        </w:rPr>
      </w:pPr>
    </w:p>
    <w:p w:rsidR="000A02CF" w:rsidRPr="000A02CF" w:rsidRDefault="000A02CF" w:rsidP="003C5027">
      <w:pPr>
        <w:rPr>
          <w:lang w:val="en-US"/>
        </w:rPr>
      </w:pPr>
    </w:p>
    <w:p w:rsidR="003C5027" w:rsidRPr="00931AF9" w:rsidRDefault="003C5027" w:rsidP="003C5027">
      <w:pPr>
        <w:ind w:left="10206"/>
        <w:jc w:val="both"/>
        <w:rPr>
          <w:color w:val="FF0000"/>
        </w:rPr>
      </w:pPr>
    </w:p>
    <w:p w:rsidR="004014E8" w:rsidRPr="00931AF9" w:rsidRDefault="004014E8" w:rsidP="003C5027">
      <w:pPr>
        <w:ind w:left="10206"/>
        <w:jc w:val="both"/>
        <w:rPr>
          <w:color w:val="FF0000"/>
        </w:rPr>
      </w:pPr>
    </w:p>
    <w:p w:rsidR="004014E8" w:rsidRPr="00931AF9" w:rsidRDefault="004014E8" w:rsidP="003C5027">
      <w:pPr>
        <w:ind w:left="10206"/>
        <w:jc w:val="both"/>
        <w:rPr>
          <w:color w:val="FF0000"/>
        </w:rPr>
      </w:pPr>
    </w:p>
    <w:p w:rsidR="00FC2C14" w:rsidRDefault="00FC2C14" w:rsidP="00FC2C14">
      <w:pPr>
        <w:ind w:left="10206"/>
        <w:jc w:val="both"/>
        <w:rPr>
          <w:lang w:val="en-US"/>
        </w:rPr>
      </w:pPr>
    </w:p>
    <w:p w:rsidR="00D80C08" w:rsidRPr="00D80C08" w:rsidRDefault="00D80C08" w:rsidP="00FC2C14">
      <w:pPr>
        <w:ind w:left="10206"/>
        <w:jc w:val="both"/>
        <w:rPr>
          <w:lang w:val="en-US"/>
        </w:rPr>
      </w:pPr>
    </w:p>
    <w:p w:rsidR="003C5027" w:rsidRPr="00931AF9" w:rsidRDefault="003C5027" w:rsidP="003C5027">
      <w:pPr>
        <w:ind w:left="10206"/>
        <w:jc w:val="both"/>
      </w:pPr>
      <w:r w:rsidRPr="00931AF9">
        <w:rPr>
          <w:rFonts w:eastAsia="Calibri"/>
          <w:lang w:eastAsia="en-US"/>
        </w:rPr>
        <w:lastRenderedPageBreak/>
        <w:t xml:space="preserve">Приложение 2 к муниципальной программе «Обеспечение экологической безопасности вНижневартовском районе на </w:t>
      </w:r>
      <w:r w:rsidRPr="00931AF9">
        <w:t>2018–2025 годы и на период до 2030 года</w:t>
      </w:r>
      <w:r w:rsidRPr="00931AF9">
        <w:rPr>
          <w:rFonts w:eastAsia="Calibri"/>
          <w:lang w:eastAsia="en-US"/>
        </w:rPr>
        <w:t>»</w:t>
      </w:r>
    </w:p>
    <w:p w:rsidR="003C5027" w:rsidRPr="00931AF9" w:rsidRDefault="003C5027" w:rsidP="003C5027">
      <w:pPr>
        <w:ind w:left="10206"/>
        <w:jc w:val="both"/>
      </w:pPr>
    </w:p>
    <w:p w:rsidR="003C5027" w:rsidRPr="00931AF9" w:rsidRDefault="003C5027" w:rsidP="003C5027">
      <w:pPr>
        <w:jc w:val="center"/>
        <w:rPr>
          <w:rFonts w:eastAsia="Calibri"/>
          <w:lang w:eastAsia="en-US"/>
        </w:rPr>
      </w:pPr>
    </w:p>
    <w:p w:rsidR="003C5027" w:rsidRPr="00931AF9" w:rsidRDefault="003C5027" w:rsidP="003C5027">
      <w:pPr>
        <w:jc w:val="center"/>
        <w:rPr>
          <w:rFonts w:eastAsia="Calibri"/>
          <w:b/>
          <w:lang w:eastAsia="en-US"/>
        </w:rPr>
      </w:pPr>
      <w:r w:rsidRPr="00931AF9">
        <w:rPr>
          <w:rFonts w:eastAsia="Calibri"/>
          <w:b/>
          <w:lang w:eastAsia="en-US"/>
        </w:rPr>
        <w:t>Целевые показатели муниципальной программы</w:t>
      </w:r>
    </w:p>
    <w:p w:rsidR="003C5027" w:rsidRPr="00931AF9" w:rsidRDefault="003C5027" w:rsidP="003C5027">
      <w:pPr>
        <w:jc w:val="center"/>
        <w:rPr>
          <w:b/>
        </w:rPr>
      </w:pPr>
      <w:r w:rsidRPr="00931AF9">
        <w:rPr>
          <w:rFonts w:eastAsia="Calibri"/>
          <w:b/>
          <w:lang w:eastAsia="en-US"/>
        </w:rPr>
        <w:t xml:space="preserve">«Обеспечение экологической безопасности вНижневартовском районе на </w:t>
      </w:r>
      <w:r w:rsidRPr="00931AF9">
        <w:rPr>
          <w:b/>
        </w:rPr>
        <w:t xml:space="preserve">2018–2025 годы </w:t>
      </w:r>
    </w:p>
    <w:p w:rsidR="003C5027" w:rsidRPr="00931AF9" w:rsidRDefault="003C5027" w:rsidP="003C5027">
      <w:pPr>
        <w:jc w:val="center"/>
        <w:rPr>
          <w:rFonts w:eastAsia="Calibri"/>
          <w:b/>
          <w:lang w:eastAsia="en-US"/>
        </w:rPr>
      </w:pPr>
      <w:r w:rsidRPr="00931AF9">
        <w:rPr>
          <w:b/>
        </w:rPr>
        <w:t>и на период до 2030 года</w:t>
      </w:r>
      <w:r w:rsidRPr="00931AF9">
        <w:rPr>
          <w:rFonts w:eastAsia="Calibri"/>
          <w:b/>
          <w:lang w:eastAsia="en-US"/>
        </w:rPr>
        <w:t>»</w:t>
      </w:r>
    </w:p>
    <w:p w:rsidR="003C5027" w:rsidRPr="00931AF9" w:rsidRDefault="003C5027" w:rsidP="003C5027">
      <w:pPr>
        <w:jc w:val="center"/>
        <w:rPr>
          <w:rFonts w:eastAsia="Calibri"/>
          <w:lang w:eastAsia="en-US"/>
        </w:rPr>
      </w:pPr>
    </w:p>
    <w:tbl>
      <w:tblPr>
        <w:tblW w:w="5000" w:type="pct"/>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63"/>
        <w:gridCol w:w="3401"/>
        <w:gridCol w:w="1803"/>
        <w:gridCol w:w="694"/>
        <w:gridCol w:w="694"/>
        <w:gridCol w:w="697"/>
        <w:gridCol w:w="694"/>
        <w:gridCol w:w="694"/>
        <w:gridCol w:w="697"/>
        <w:gridCol w:w="694"/>
        <w:gridCol w:w="697"/>
        <w:gridCol w:w="3180"/>
      </w:tblGrid>
      <w:tr w:rsidR="00825186" w:rsidRPr="00931AF9" w:rsidTr="00825186">
        <w:trPr>
          <w:cantSplit/>
          <w:trHeight w:val="535"/>
        </w:trPr>
        <w:tc>
          <w:tcPr>
            <w:tcW w:w="259" w:type="pct"/>
            <w:vMerge w:val="restart"/>
            <w:vAlign w:val="center"/>
          </w:tcPr>
          <w:p w:rsidR="00825186" w:rsidRPr="00A771BA" w:rsidRDefault="00825186" w:rsidP="003C5027">
            <w:pPr>
              <w:autoSpaceDE w:val="0"/>
              <w:autoSpaceDN w:val="0"/>
              <w:adjustRightInd w:val="0"/>
              <w:jc w:val="center"/>
              <w:rPr>
                <w:b/>
                <w:sz w:val="24"/>
                <w:szCs w:val="24"/>
              </w:rPr>
            </w:pPr>
            <w:r w:rsidRPr="00A771BA">
              <w:rPr>
                <w:b/>
                <w:sz w:val="24"/>
                <w:szCs w:val="24"/>
              </w:rPr>
              <w:t>№</w:t>
            </w:r>
          </w:p>
          <w:p w:rsidR="00825186" w:rsidRPr="00A771BA" w:rsidRDefault="00825186" w:rsidP="003C5027">
            <w:pPr>
              <w:autoSpaceDE w:val="0"/>
              <w:autoSpaceDN w:val="0"/>
              <w:adjustRightInd w:val="0"/>
              <w:jc w:val="center"/>
              <w:rPr>
                <w:b/>
                <w:sz w:val="24"/>
                <w:szCs w:val="24"/>
              </w:rPr>
            </w:pPr>
            <w:r w:rsidRPr="00A771BA">
              <w:rPr>
                <w:b/>
                <w:sz w:val="24"/>
                <w:szCs w:val="24"/>
              </w:rPr>
              <w:t>п/п</w:t>
            </w:r>
          </w:p>
        </w:tc>
        <w:tc>
          <w:tcPr>
            <w:tcW w:w="1156" w:type="pct"/>
            <w:vMerge w:val="restart"/>
            <w:vAlign w:val="center"/>
          </w:tcPr>
          <w:p w:rsidR="00825186" w:rsidRPr="00A771BA" w:rsidRDefault="00825186" w:rsidP="003C5027">
            <w:pPr>
              <w:autoSpaceDE w:val="0"/>
              <w:autoSpaceDN w:val="0"/>
              <w:adjustRightInd w:val="0"/>
              <w:jc w:val="center"/>
              <w:rPr>
                <w:b/>
                <w:sz w:val="24"/>
                <w:szCs w:val="24"/>
              </w:rPr>
            </w:pPr>
            <w:r w:rsidRPr="00A771BA">
              <w:rPr>
                <w:b/>
                <w:sz w:val="24"/>
                <w:szCs w:val="24"/>
              </w:rPr>
              <w:t>Наименование показателей результатов</w:t>
            </w:r>
          </w:p>
        </w:tc>
        <w:tc>
          <w:tcPr>
            <w:tcW w:w="613" w:type="pct"/>
            <w:vMerge w:val="restart"/>
            <w:vAlign w:val="center"/>
          </w:tcPr>
          <w:p w:rsidR="00825186" w:rsidRPr="00A771BA" w:rsidRDefault="00825186" w:rsidP="003C5027">
            <w:pPr>
              <w:autoSpaceDE w:val="0"/>
              <w:autoSpaceDN w:val="0"/>
              <w:adjustRightInd w:val="0"/>
              <w:jc w:val="center"/>
              <w:rPr>
                <w:b/>
                <w:sz w:val="24"/>
                <w:szCs w:val="24"/>
              </w:rPr>
            </w:pPr>
            <w:r w:rsidRPr="00A771BA">
              <w:rPr>
                <w:b/>
                <w:sz w:val="24"/>
                <w:szCs w:val="24"/>
              </w:rPr>
              <w:t xml:space="preserve">Базовый  показатель на начало реализации муниципальной программы </w:t>
            </w:r>
          </w:p>
        </w:tc>
        <w:tc>
          <w:tcPr>
            <w:tcW w:w="1888" w:type="pct"/>
            <w:gridSpan w:val="8"/>
            <w:vAlign w:val="center"/>
          </w:tcPr>
          <w:p w:rsidR="00825186" w:rsidRPr="00A771BA" w:rsidRDefault="00825186" w:rsidP="003C5027">
            <w:pPr>
              <w:autoSpaceDE w:val="0"/>
              <w:autoSpaceDN w:val="0"/>
              <w:adjustRightInd w:val="0"/>
              <w:jc w:val="center"/>
              <w:rPr>
                <w:b/>
                <w:sz w:val="24"/>
                <w:szCs w:val="24"/>
              </w:rPr>
            </w:pPr>
            <w:r w:rsidRPr="00A771BA">
              <w:rPr>
                <w:b/>
                <w:sz w:val="24"/>
                <w:szCs w:val="24"/>
              </w:rPr>
              <w:t>Значения показателя по годам</w:t>
            </w:r>
          </w:p>
        </w:tc>
        <w:tc>
          <w:tcPr>
            <w:tcW w:w="1084" w:type="pct"/>
            <w:vMerge w:val="restart"/>
            <w:vAlign w:val="center"/>
          </w:tcPr>
          <w:p w:rsidR="00825186" w:rsidRPr="00A771BA" w:rsidRDefault="00825186" w:rsidP="003C5027">
            <w:pPr>
              <w:autoSpaceDE w:val="0"/>
              <w:autoSpaceDN w:val="0"/>
              <w:adjustRightInd w:val="0"/>
              <w:jc w:val="center"/>
              <w:rPr>
                <w:b/>
                <w:sz w:val="24"/>
                <w:szCs w:val="24"/>
              </w:rPr>
            </w:pPr>
            <w:r w:rsidRPr="00A771BA">
              <w:rPr>
                <w:b/>
                <w:sz w:val="24"/>
                <w:szCs w:val="24"/>
              </w:rPr>
              <w:t>Целевое  значение показателя на момент окончания действия муниципальной программы</w:t>
            </w:r>
          </w:p>
          <w:p w:rsidR="00825186" w:rsidRPr="00A771BA" w:rsidRDefault="00825186" w:rsidP="003C5027">
            <w:pPr>
              <w:autoSpaceDE w:val="0"/>
              <w:autoSpaceDN w:val="0"/>
              <w:adjustRightInd w:val="0"/>
              <w:jc w:val="center"/>
              <w:rPr>
                <w:b/>
                <w:sz w:val="24"/>
                <w:szCs w:val="24"/>
              </w:rPr>
            </w:pPr>
            <w:r w:rsidRPr="00A771BA">
              <w:rPr>
                <w:b/>
                <w:sz w:val="24"/>
                <w:szCs w:val="24"/>
              </w:rPr>
              <w:t xml:space="preserve"> (2030 год)</w:t>
            </w:r>
          </w:p>
        </w:tc>
      </w:tr>
      <w:tr w:rsidR="00825186" w:rsidRPr="00931AF9" w:rsidTr="00825186">
        <w:trPr>
          <w:cantSplit/>
          <w:trHeight w:val="1138"/>
        </w:trPr>
        <w:tc>
          <w:tcPr>
            <w:tcW w:w="259" w:type="pct"/>
            <w:vMerge/>
            <w:vAlign w:val="center"/>
          </w:tcPr>
          <w:p w:rsidR="00825186" w:rsidRPr="00931AF9" w:rsidRDefault="00825186" w:rsidP="003C5027">
            <w:pPr>
              <w:autoSpaceDE w:val="0"/>
              <w:autoSpaceDN w:val="0"/>
              <w:adjustRightInd w:val="0"/>
              <w:jc w:val="center"/>
              <w:rPr>
                <w:sz w:val="24"/>
                <w:szCs w:val="24"/>
              </w:rPr>
            </w:pPr>
          </w:p>
        </w:tc>
        <w:tc>
          <w:tcPr>
            <w:tcW w:w="1156" w:type="pct"/>
            <w:vMerge/>
            <w:vAlign w:val="center"/>
          </w:tcPr>
          <w:p w:rsidR="00825186" w:rsidRPr="00931AF9" w:rsidRDefault="00825186" w:rsidP="003C5027">
            <w:pPr>
              <w:autoSpaceDE w:val="0"/>
              <w:autoSpaceDN w:val="0"/>
              <w:adjustRightInd w:val="0"/>
              <w:jc w:val="center"/>
              <w:rPr>
                <w:sz w:val="24"/>
                <w:szCs w:val="24"/>
              </w:rPr>
            </w:pPr>
          </w:p>
        </w:tc>
        <w:tc>
          <w:tcPr>
            <w:tcW w:w="613" w:type="pct"/>
            <w:vMerge/>
            <w:vAlign w:val="center"/>
          </w:tcPr>
          <w:p w:rsidR="00825186" w:rsidRPr="00931AF9" w:rsidRDefault="00825186" w:rsidP="003C5027">
            <w:pPr>
              <w:autoSpaceDE w:val="0"/>
              <w:autoSpaceDN w:val="0"/>
              <w:adjustRightInd w:val="0"/>
              <w:jc w:val="center"/>
              <w:rPr>
                <w:sz w:val="24"/>
                <w:szCs w:val="24"/>
              </w:rPr>
            </w:pPr>
          </w:p>
        </w:tc>
        <w:tc>
          <w:tcPr>
            <w:tcW w:w="236" w:type="pct"/>
            <w:vAlign w:val="center"/>
          </w:tcPr>
          <w:p w:rsidR="00825186" w:rsidRPr="00A771BA" w:rsidRDefault="00825186" w:rsidP="003C5027">
            <w:pPr>
              <w:autoSpaceDE w:val="0"/>
              <w:autoSpaceDN w:val="0"/>
              <w:adjustRightInd w:val="0"/>
              <w:jc w:val="center"/>
              <w:rPr>
                <w:b/>
                <w:sz w:val="24"/>
                <w:szCs w:val="24"/>
              </w:rPr>
            </w:pPr>
            <w:r w:rsidRPr="00A771BA">
              <w:rPr>
                <w:b/>
                <w:sz w:val="24"/>
                <w:szCs w:val="24"/>
              </w:rPr>
              <w:t>2018</w:t>
            </w:r>
          </w:p>
        </w:tc>
        <w:tc>
          <w:tcPr>
            <w:tcW w:w="236" w:type="pct"/>
            <w:vAlign w:val="center"/>
          </w:tcPr>
          <w:p w:rsidR="00825186" w:rsidRPr="00A771BA" w:rsidRDefault="00825186" w:rsidP="003C5027">
            <w:pPr>
              <w:autoSpaceDE w:val="0"/>
              <w:autoSpaceDN w:val="0"/>
              <w:adjustRightInd w:val="0"/>
              <w:jc w:val="center"/>
              <w:rPr>
                <w:b/>
                <w:sz w:val="24"/>
                <w:szCs w:val="24"/>
              </w:rPr>
            </w:pPr>
            <w:r w:rsidRPr="00A771BA">
              <w:rPr>
                <w:b/>
                <w:sz w:val="24"/>
                <w:szCs w:val="24"/>
              </w:rPr>
              <w:t>2019</w:t>
            </w:r>
          </w:p>
        </w:tc>
        <w:tc>
          <w:tcPr>
            <w:tcW w:w="237" w:type="pct"/>
            <w:vAlign w:val="center"/>
          </w:tcPr>
          <w:p w:rsidR="00825186" w:rsidRPr="00A771BA" w:rsidRDefault="00825186" w:rsidP="003C5027">
            <w:pPr>
              <w:autoSpaceDE w:val="0"/>
              <w:autoSpaceDN w:val="0"/>
              <w:adjustRightInd w:val="0"/>
              <w:jc w:val="center"/>
              <w:rPr>
                <w:b/>
                <w:sz w:val="24"/>
                <w:szCs w:val="24"/>
              </w:rPr>
            </w:pPr>
            <w:r w:rsidRPr="00A771BA">
              <w:rPr>
                <w:b/>
                <w:sz w:val="24"/>
                <w:szCs w:val="24"/>
              </w:rPr>
              <w:t>2020</w:t>
            </w:r>
          </w:p>
        </w:tc>
        <w:tc>
          <w:tcPr>
            <w:tcW w:w="236" w:type="pct"/>
            <w:vAlign w:val="center"/>
          </w:tcPr>
          <w:p w:rsidR="00825186" w:rsidRPr="00A771BA" w:rsidRDefault="00825186" w:rsidP="003C5027">
            <w:pPr>
              <w:autoSpaceDE w:val="0"/>
              <w:autoSpaceDN w:val="0"/>
              <w:adjustRightInd w:val="0"/>
              <w:jc w:val="center"/>
              <w:rPr>
                <w:b/>
                <w:sz w:val="24"/>
                <w:szCs w:val="24"/>
              </w:rPr>
            </w:pPr>
            <w:r w:rsidRPr="00A771BA">
              <w:rPr>
                <w:b/>
                <w:sz w:val="24"/>
                <w:szCs w:val="24"/>
              </w:rPr>
              <w:t>2021</w:t>
            </w:r>
          </w:p>
        </w:tc>
        <w:tc>
          <w:tcPr>
            <w:tcW w:w="236" w:type="pct"/>
            <w:vAlign w:val="center"/>
          </w:tcPr>
          <w:p w:rsidR="00825186" w:rsidRPr="00A771BA" w:rsidRDefault="00825186" w:rsidP="003C5027">
            <w:pPr>
              <w:autoSpaceDE w:val="0"/>
              <w:autoSpaceDN w:val="0"/>
              <w:adjustRightInd w:val="0"/>
              <w:jc w:val="center"/>
              <w:rPr>
                <w:b/>
                <w:sz w:val="24"/>
                <w:szCs w:val="24"/>
              </w:rPr>
            </w:pPr>
            <w:r w:rsidRPr="00A771BA">
              <w:rPr>
                <w:b/>
                <w:sz w:val="24"/>
                <w:szCs w:val="24"/>
              </w:rPr>
              <w:t>2022</w:t>
            </w:r>
          </w:p>
        </w:tc>
        <w:tc>
          <w:tcPr>
            <w:tcW w:w="237" w:type="pct"/>
            <w:vAlign w:val="center"/>
          </w:tcPr>
          <w:p w:rsidR="00825186" w:rsidRPr="00A771BA" w:rsidRDefault="00825186" w:rsidP="003C5027">
            <w:pPr>
              <w:autoSpaceDE w:val="0"/>
              <w:autoSpaceDN w:val="0"/>
              <w:adjustRightInd w:val="0"/>
              <w:jc w:val="center"/>
              <w:rPr>
                <w:b/>
                <w:sz w:val="24"/>
                <w:szCs w:val="24"/>
              </w:rPr>
            </w:pPr>
            <w:r w:rsidRPr="00A771BA">
              <w:rPr>
                <w:b/>
                <w:sz w:val="24"/>
                <w:szCs w:val="24"/>
              </w:rPr>
              <w:t>2023</w:t>
            </w:r>
          </w:p>
        </w:tc>
        <w:tc>
          <w:tcPr>
            <w:tcW w:w="236" w:type="pct"/>
            <w:vAlign w:val="center"/>
          </w:tcPr>
          <w:p w:rsidR="00825186" w:rsidRPr="00A771BA" w:rsidRDefault="00825186" w:rsidP="003C5027">
            <w:pPr>
              <w:autoSpaceDE w:val="0"/>
              <w:autoSpaceDN w:val="0"/>
              <w:adjustRightInd w:val="0"/>
              <w:jc w:val="center"/>
              <w:rPr>
                <w:b/>
                <w:sz w:val="24"/>
                <w:szCs w:val="24"/>
              </w:rPr>
            </w:pPr>
            <w:r w:rsidRPr="00A771BA">
              <w:rPr>
                <w:b/>
                <w:sz w:val="24"/>
                <w:szCs w:val="24"/>
              </w:rPr>
              <w:t>2024</w:t>
            </w:r>
          </w:p>
        </w:tc>
        <w:tc>
          <w:tcPr>
            <w:tcW w:w="237" w:type="pct"/>
            <w:vAlign w:val="center"/>
          </w:tcPr>
          <w:p w:rsidR="00825186" w:rsidRPr="00A771BA" w:rsidRDefault="00825186" w:rsidP="003C5027">
            <w:pPr>
              <w:autoSpaceDE w:val="0"/>
              <w:autoSpaceDN w:val="0"/>
              <w:adjustRightInd w:val="0"/>
              <w:jc w:val="center"/>
              <w:rPr>
                <w:b/>
                <w:sz w:val="24"/>
                <w:szCs w:val="24"/>
              </w:rPr>
            </w:pPr>
            <w:r w:rsidRPr="00A771BA">
              <w:rPr>
                <w:b/>
                <w:sz w:val="24"/>
                <w:szCs w:val="24"/>
              </w:rPr>
              <w:t>2025</w:t>
            </w:r>
          </w:p>
        </w:tc>
        <w:tc>
          <w:tcPr>
            <w:tcW w:w="1084" w:type="pct"/>
            <w:vMerge/>
            <w:vAlign w:val="center"/>
          </w:tcPr>
          <w:p w:rsidR="00825186" w:rsidRPr="00931AF9" w:rsidRDefault="00825186" w:rsidP="003C5027">
            <w:pPr>
              <w:autoSpaceDE w:val="0"/>
              <w:autoSpaceDN w:val="0"/>
              <w:adjustRightInd w:val="0"/>
              <w:jc w:val="center"/>
              <w:rPr>
                <w:sz w:val="24"/>
                <w:szCs w:val="24"/>
              </w:rPr>
            </w:pPr>
          </w:p>
        </w:tc>
      </w:tr>
      <w:tr w:rsidR="00825186" w:rsidRPr="00931AF9" w:rsidTr="00825186">
        <w:trPr>
          <w:cantSplit/>
          <w:trHeight w:val="240"/>
        </w:trPr>
        <w:tc>
          <w:tcPr>
            <w:tcW w:w="259" w:type="pct"/>
            <w:vAlign w:val="center"/>
          </w:tcPr>
          <w:p w:rsidR="00825186" w:rsidRPr="00931AF9" w:rsidRDefault="00825186" w:rsidP="003C5027">
            <w:pPr>
              <w:autoSpaceDE w:val="0"/>
              <w:autoSpaceDN w:val="0"/>
              <w:adjustRightInd w:val="0"/>
              <w:jc w:val="center"/>
              <w:rPr>
                <w:sz w:val="24"/>
                <w:szCs w:val="24"/>
              </w:rPr>
            </w:pPr>
            <w:r w:rsidRPr="00931AF9">
              <w:rPr>
                <w:sz w:val="24"/>
                <w:szCs w:val="24"/>
              </w:rPr>
              <w:t>1</w:t>
            </w:r>
          </w:p>
        </w:tc>
        <w:tc>
          <w:tcPr>
            <w:tcW w:w="1156" w:type="pct"/>
            <w:vAlign w:val="center"/>
          </w:tcPr>
          <w:p w:rsidR="00825186" w:rsidRPr="00931AF9" w:rsidRDefault="00825186" w:rsidP="003C5027">
            <w:pPr>
              <w:autoSpaceDE w:val="0"/>
              <w:autoSpaceDN w:val="0"/>
              <w:adjustRightInd w:val="0"/>
              <w:jc w:val="center"/>
              <w:rPr>
                <w:sz w:val="24"/>
                <w:szCs w:val="24"/>
              </w:rPr>
            </w:pPr>
            <w:r w:rsidRPr="00931AF9">
              <w:rPr>
                <w:sz w:val="24"/>
                <w:szCs w:val="24"/>
              </w:rPr>
              <w:t>2</w:t>
            </w:r>
          </w:p>
        </w:tc>
        <w:tc>
          <w:tcPr>
            <w:tcW w:w="613" w:type="pct"/>
            <w:vAlign w:val="center"/>
          </w:tcPr>
          <w:p w:rsidR="00825186" w:rsidRPr="00931AF9" w:rsidRDefault="00825186" w:rsidP="003C5027">
            <w:pPr>
              <w:autoSpaceDE w:val="0"/>
              <w:autoSpaceDN w:val="0"/>
              <w:adjustRightInd w:val="0"/>
              <w:jc w:val="center"/>
              <w:rPr>
                <w:sz w:val="24"/>
                <w:szCs w:val="24"/>
              </w:rPr>
            </w:pPr>
            <w:r w:rsidRPr="00931AF9">
              <w:rPr>
                <w:sz w:val="24"/>
                <w:szCs w:val="24"/>
              </w:rPr>
              <w:t>3</w:t>
            </w:r>
          </w:p>
        </w:tc>
        <w:tc>
          <w:tcPr>
            <w:tcW w:w="236" w:type="pct"/>
            <w:vAlign w:val="center"/>
          </w:tcPr>
          <w:p w:rsidR="00825186" w:rsidRPr="00931AF9" w:rsidRDefault="00825186" w:rsidP="003C5027">
            <w:pPr>
              <w:autoSpaceDE w:val="0"/>
              <w:autoSpaceDN w:val="0"/>
              <w:adjustRightInd w:val="0"/>
              <w:jc w:val="center"/>
              <w:rPr>
                <w:sz w:val="24"/>
                <w:szCs w:val="24"/>
              </w:rPr>
            </w:pPr>
            <w:r w:rsidRPr="00931AF9">
              <w:rPr>
                <w:sz w:val="24"/>
                <w:szCs w:val="24"/>
              </w:rPr>
              <w:t>4</w:t>
            </w:r>
          </w:p>
        </w:tc>
        <w:tc>
          <w:tcPr>
            <w:tcW w:w="236" w:type="pct"/>
            <w:vAlign w:val="center"/>
          </w:tcPr>
          <w:p w:rsidR="00825186" w:rsidRPr="00931AF9" w:rsidRDefault="00825186" w:rsidP="003C5027">
            <w:pPr>
              <w:autoSpaceDE w:val="0"/>
              <w:autoSpaceDN w:val="0"/>
              <w:adjustRightInd w:val="0"/>
              <w:jc w:val="center"/>
              <w:rPr>
                <w:sz w:val="24"/>
                <w:szCs w:val="24"/>
              </w:rPr>
            </w:pPr>
            <w:r w:rsidRPr="00931AF9">
              <w:rPr>
                <w:sz w:val="24"/>
                <w:szCs w:val="24"/>
              </w:rPr>
              <w:t>5</w:t>
            </w:r>
          </w:p>
        </w:tc>
        <w:tc>
          <w:tcPr>
            <w:tcW w:w="237" w:type="pct"/>
            <w:vAlign w:val="center"/>
          </w:tcPr>
          <w:p w:rsidR="00825186" w:rsidRPr="00931AF9" w:rsidRDefault="00825186" w:rsidP="003C5027">
            <w:pPr>
              <w:autoSpaceDE w:val="0"/>
              <w:autoSpaceDN w:val="0"/>
              <w:adjustRightInd w:val="0"/>
              <w:jc w:val="center"/>
              <w:rPr>
                <w:sz w:val="24"/>
                <w:szCs w:val="24"/>
              </w:rPr>
            </w:pPr>
            <w:r w:rsidRPr="00931AF9">
              <w:rPr>
                <w:sz w:val="24"/>
                <w:szCs w:val="24"/>
              </w:rPr>
              <w:t>6</w:t>
            </w:r>
          </w:p>
        </w:tc>
        <w:tc>
          <w:tcPr>
            <w:tcW w:w="236" w:type="pct"/>
            <w:vAlign w:val="center"/>
          </w:tcPr>
          <w:p w:rsidR="00825186" w:rsidRPr="00931AF9" w:rsidRDefault="00825186" w:rsidP="003C5027">
            <w:pPr>
              <w:autoSpaceDE w:val="0"/>
              <w:autoSpaceDN w:val="0"/>
              <w:adjustRightInd w:val="0"/>
              <w:jc w:val="center"/>
              <w:rPr>
                <w:sz w:val="24"/>
                <w:szCs w:val="24"/>
              </w:rPr>
            </w:pPr>
            <w:r w:rsidRPr="00931AF9">
              <w:rPr>
                <w:sz w:val="24"/>
                <w:szCs w:val="24"/>
              </w:rPr>
              <w:t>7</w:t>
            </w:r>
          </w:p>
        </w:tc>
        <w:tc>
          <w:tcPr>
            <w:tcW w:w="236" w:type="pct"/>
            <w:vAlign w:val="center"/>
          </w:tcPr>
          <w:p w:rsidR="00825186" w:rsidRPr="00931AF9" w:rsidRDefault="00825186" w:rsidP="003C5027">
            <w:pPr>
              <w:autoSpaceDE w:val="0"/>
              <w:autoSpaceDN w:val="0"/>
              <w:adjustRightInd w:val="0"/>
              <w:jc w:val="center"/>
              <w:rPr>
                <w:sz w:val="24"/>
                <w:szCs w:val="24"/>
              </w:rPr>
            </w:pPr>
            <w:r w:rsidRPr="00931AF9">
              <w:rPr>
                <w:sz w:val="24"/>
                <w:szCs w:val="24"/>
              </w:rPr>
              <w:t>8</w:t>
            </w:r>
          </w:p>
        </w:tc>
        <w:tc>
          <w:tcPr>
            <w:tcW w:w="237" w:type="pct"/>
            <w:vAlign w:val="center"/>
          </w:tcPr>
          <w:p w:rsidR="00825186" w:rsidRPr="00931AF9" w:rsidRDefault="00825186" w:rsidP="003C5027">
            <w:pPr>
              <w:autoSpaceDE w:val="0"/>
              <w:autoSpaceDN w:val="0"/>
              <w:adjustRightInd w:val="0"/>
              <w:jc w:val="center"/>
              <w:rPr>
                <w:sz w:val="24"/>
                <w:szCs w:val="24"/>
              </w:rPr>
            </w:pPr>
            <w:r w:rsidRPr="00931AF9">
              <w:rPr>
                <w:sz w:val="24"/>
                <w:szCs w:val="24"/>
              </w:rPr>
              <w:t>9</w:t>
            </w:r>
          </w:p>
        </w:tc>
        <w:tc>
          <w:tcPr>
            <w:tcW w:w="236" w:type="pct"/>
            <w:vAlign w:val="center"/>
          </w:tcPr>
          <w:p w:rsidR="00825186" w:rsidRPr="00931AF9" w:rsidRDefault="00825186" w:rsidP="003C5027">
            <w:pPr>
              <w:autoSpaceDE w:val="0"/>
              <w:autoSpaceDN w:val="0"/>
              <w:adjustRightInd w:val="0"/>
              <w:jc w:val="center"/>
              <w:rPr>
                <w:sz w:val="24"/>
                <w:szCs w:val="24"/>
              </w:rPr>
            </w:pPr>
            <w:r w:rsidRPr="00931AF9">
              <w:rPr>
                <w:sz w:val="24"/>
                <w:szCs w:val="24"/>
              </w:rPr>
              <w:t>10</w:t>
            </w:r>
          </w:p>
        </w:tc>
        <w:tc>
          <w:tcPr>
            <w:tcW w:w="237" w:type="pct"/>
            <w:vAlign w:val="center"/>
          </w:tcPr>
          <w:p w:rsidR="00825186" w:rsidRPr="00931AF9" w:rsidRDefault="00825186" w:rsidP="003C5027">
            <w:pPr>
              <w:autoSpaceDE w:val="0"/>
              <w:autoSpaceDN w:val="0"/>
              <w:adjustRightInd w:val="0"/>
              <w:jc w:val="center"/>
              <w:rPr>
                <w:sz w:val="24"/>
                <w:szCs w:val="24"/>
              </w:rPr>
            </w:pPr>
            <w:r w:rsidRPr="00931AF9">
              <w:rPr>
                <w:sz w:val="24"/>
                <w:szCs w:val="24"/>
              </w:rPr>
              <w:t>11</w:t>
            </w:r>
          </w:p>
        </w:tc>
        <w:tc>
          <w:tcPr>
            <w:tcW w:w="1084" w:type="pct"/>
            <w:vAlign w:val="center"/>
          </w:tcPr>
          <w:p w:rsidR="00825186" w:rsidRPr="00931AF9" w:rsidRDefault="00825186" w:rsidP="00321C39">
            <w:pPr>
              <w:autoSpaceDE w:val="0"/>
              <w:autoSpaceDN w:val="0"/>
              <w:adjustRightInd w:val="0"/>
              <w:jc w:val="center"/>
              <w:rPr>
                <w:sz w:val="24"/>
                <w:szCs w:val="24"/>
              </w:rPr>
            </w:pPr>
            <w:r w:rsidRPr="00931AF9">
              <w:rPr>
                <w:sz w:val="24"/>
                <w:szCs w:val="24"/>
              </w:rPr>
              <w:t>1</w:t>
            </w:r>
            <w:r w:rsidR="00321C39">
              <w:rPr>
                <w:sz w:val="24"/>
                <w:szCs w:val="24"/>
              </w:rPr>
              <w:t>2</w:t>
            </w:r>
          </w:p>
        </w:tc>
      </w:tr>
      <w:tr w:rsidR="00825186" w:rsidRPr="00931AF9" w:rsidTr="00825186">
        <w:trPr>
          <w:cantSplit/>
          <w:trHeight w:val="550"/>
        </w:trPr>
        <w:tc>
          <w:tcPr>
            <w:tcW w:w="259" w:type="pct"/>
          </w:tcPr>
          <w:p w:rsidR="00825186" w:rsidRPr="00931AF9" w:rsidRDefault="00825186" w:rsidP="003C5027">
            <w:pPr>
              <w:autoSpaceDE w:val="0"/>
              <w:autoSpaceDN w:val="0"/>
              <w:adjustRightInd w:val="0"/>
              <w:jc w:val="center"/>
              <w:rPr>
                <w:sz w:val="24"/>
                <w:szCs w:val="24"/>
              </w:rPr>
            </w:pPr>
            <w:r w:rsidRPr="00931AF9">
              <w:rPr>
                <w:sz w:val="24"/>
                <w:szCs w:val="24"/>
              </w:rPr>
              <w:t>1.</w:t>
            </w:r>
          </w:p>
        </w:tc>
        <w:tc>
          <w:tcPr>
            <w:tcW w:w="1156" w:type="pct"/>
          </w:tcPr>
          <w:p w:rsidR="00825186" w:rsidRPr="00931AF9" w:rsidRDefault="00825186" w:rsidP="003C5027">
            <w:pPr>
              <w:autoSpaceDE w:val="0"/>
              <w:autoSpaceDN w:val="0"/>
              <w:adjustRightInd w:val="0"/>
              <w:jc w:val="both"/>
              <w:rPr>
                <w:sz w:val="24"/>
                <w:szCs w:val="24"/>
              </w:rPr>
            </w:pPr>
            <w:r w:rsidRPr="00931AF9">
              <w:rPr>
                <w:sz w:val="24"/>
                <w:szCs w:val="24"/>
              </w:rPr>
              <w:t>Количество проведенных эколого-просветительских и природоохранных мероприятий, единиц</w:t>
            </w:r>
          </w:p>
        </w:tc>
        <w:tc>
          <w:tcPr>
            <w:tcW w:w="613" w:type="pct"/>
          </w:tcPr>
          <w:p w:rsidR="00825186" w:rsidRPr="00931AF9" w:rsidRDefault="00825186" w:rsidP="003C5027">
            <w:pPr>
              <w:autoSpaceDE w:val="0"/>
              <w:autoSpaceDN w:val="0"/>
              <w:adjustRightInd w:val="0"/>
              <w:jc w:val="center"/>
              <w:rPr>
                <w:sz w:val="24"/>
                <w:szCs w:val="24"/>
              </w:rPr>
            </w:pPr>
            <w:r w:rsidRPr="00931AF9">
              <w:rPr>
                <w:sz w:val="24"/>
                <w:szCs w:val="24"/>
              </w:rPr>
              <w:t>145</w:t>
            </w:r>
          </w:p>
        </w:tc>
        <w:tc>
          <w:tcPr>
            <w:tcW w:w="236" w:type="pct"/>
          </w:tcPr>
          <w:p w:rsidR="00825186" w:rsidRPr="00931AF9" w:rsidRDefault="00825186" w:rsidP="003C5027">
            <w:pPr>
              <w:autoSpaceDE w:val="0"/>
              <w:autoSpaceDN w:val="0"/>
              <w:adjustRightInd w:val="0"/>
              <w:jc w:val="center"/>
              <w:rPr>
                <w:sz w:val="24"/>
                <w:szCs w:val="24"/>
              </w:rPr>
            </w:pPr>
            <w:r w:rsidRPr="00931AF9">
              <w:rPr>
                <w:sz w:val="24"/>
                <w:szCs w:val="24"/>
              </w:rPr>
              <w:t>170</w:t>
            </w:r>
          </w:p>
        </w:tc>
        <w:tc>
          <w:tcPr>
            <w:tcW w:w="236" w:type="pct"/>
          </w:tcPr>
          <w:p w:rsidR="00825186" w:rsidRPr="00931AF9" w:rsidRDefault="00825186" w:rsidP="003C5027">
            <w:pPr>
              <w:autoSpaceDE w:val="0"/>
              <w:autoSpaceDN w:val="0"/>
              <w:adjustRightInd w:val="0"/>
              <w:jc w:val="center"/>
              <w:rPr>
                <w:sz w:val="24"/>
                <w:szCs w:val="24"/>
              </w:rPr>
            </w:pPr>
            <w:r w:rsidRPr="00931AF9">
              <w:rPr>
                <w:sz w:val="24"/>
                <w:szCs w:val="24"/>
              </w:rPr>
              <w:t>175</w:t>
            </w:r>
          </w:p>
        </w:tc>
        <w:tc>
          <w:tcPr>
            <w:tcW w:w="237" w:type="pct"/>
          </w:tcPr>
          <w:p w:rsidR="00825186" w:rsidRPr="00931AF9" w:rsidRDefault="00825186" w:rsidP="003C5027">
            <w:pPr>
              <w:autoSpaceDE w:val="0"/>
              <w:autoSpaceDN w:val="0"/>
              <w:adjustRightInd w:val="0"/>
              <w:jc w:val="center"/>
              <w:rPr>
                <w:sz w:val="24"/>
                <w:szCs w:val="24"/>
              </w:rPr>
            </w:pPr>
            <w:r w:rsidRPr="00931AF9">
              <w:rPr>
                <w:sz w:val="24"/>
                <w:szCs w:val="24"/>
              </w:rPr>
              <w:t>180</w:t>
            </w:r>
          </w:p>
        </w:tc>
        <w:tc>
          <w:tcPr>
            <w:tcW w:w="236" w:type="pct"/>
          </w:tcPr>
          <w:p w:rsidR="00825186" w:rsidRPr="00931AF9" w:rsidRDefault="00825186" w:rsidP="003C5027">
            <w:pPr>
              <w:autoSpaceDE w:val="0"/>
              <w:autoSpaceDN w:val="0"/>
              <w:adjustRightInd w:val="0"/>
              <w:jc w:val="center"/>
              <w:rPr>
                <w:sz w:val="24"/>
                <w:szCs w:val="24"/>
              </w:rPr>
            </w:pPr>
            <w:r w:rsidRPr="00931AF9">
              <w:rPr>
                <w:sz w:val="24"/>
                <w:szCs w:val="24"/>
              </w:rPr>
              <w:t>185</w:t>
            </w:r>
          </w:p>
        </w:tc>
        <w:tc>
          <w:tcPr>
            <w:tcW w:w="236" w:type="pct"/>
          </w:tcPr>
          <w:p w:rsidR="00825186" w:rsidRPr="00931AF9" w:rsidRDefault="00825186" w:rsidP="003C5027">
            <w:pPr>
              <w:autoSpaceDE w:val="0"/>
              <w:autoSpaceDN w:val="0"/>
              <w:adjustRightInd w:val="0"/>
              <w:jc w:val="center"/>
              <w:rPr>
                <w:sz w:val="24"/>
                <w:szCs w:val="24"/>
              </w:rPr>
            </w:pPr>
            <w:r w:rsidRPr="00931AF9">
              <w:rPr>
                <w:sz w:val="24"/>
                <w:szCs w:val="24"/>
              </w:rPr>
              <w:t>190</w:t>
            </w:r>
          </w:p>
        </w:tc>
        <w:tc>
          <w:tcPr>
            <w:tcW w:w="237" w:type="pct"/>
          </w:tcPr>
          <w:p w:rsidR="00825186" w:rsidRPr="00931AF9" w:rsidRDefault="00825186" w:rsidP="003C5027">
            <w:pPr>
              <w:autoSpaceDE w:val="0"/>
              <w:autoSpaceDN w:val="0"/>
              <w:adjustRightInd w:val="0"/>
              <w:jc w:val="center"/>
              <w:rPr>
                <w:sz w:val="24"/>
                <w:szCs w:val="24"/>
              </w:rPr>
            </w:pPr>
            <w:r w:rsidRPr="00931AF9">
              <w:rPr>
                <w:sz w:val="24"/>
                <w:szCs w:val="24"/>
              </w:rPr>
              <w:t>195</w:t>
            </w:r>
          </w:p>
        </w:tc>
        <w:tc>
          <w:tcPr>
            <w:tcW w:w="236" w:type="pct"/>
          </w:tcPr>
          <w:p w:rsidR="00825186" w:rsidRPr="00931AF9" w:rsidRDefault="00825186" w:rsidP="003C5027">
            <w:pPr>
              <w:autoSpaceDE w:val="0"/>
              <w:autoSpaceDN w:val="0"/>
              <w:adjustRightInd w:val="0"/>
              <w:jc w:val="center"/>
              <w:rPr>
                <w:sz w:val="24"/>
                <w:szCs w:val="24"/>
              </w:rPr>
            </w:pPr>
            <w:r w:rsidRPr="00931AF9">
              <w:rPr>
                <w:sz w:val="24"/>
                <w:szCs w:val="24"/>
              </w:rPr>
              <w:t>200</w:t>
            </w:r>
          </w:p>
          <w:p w:rsidR="00825186" w:rsidRPr="00931AF9" w:rsidRDefault="00825186" w:rsidP="003C5027">
            <w:pPr>
              <w:autoSpaceDE w:val="0"/>
              <w:autoSpaceDN w:val="0"/>
              <w:adjustRightInd w:val="0"/>
              <w:rPr>
                <w:sz w:val="24"/>
                <w:szCs w:val="24"/>
              </w:rPr>
            </w:pPr>
          </w:p>
        </w:tc>
        <w:tc>
          <w:tcPr>
            <w:tcW w:w="237" w:type="pct"/>
          </w:tcPr>
          <w:p w:rsidR="00825186" w:rsidRPr="00931AF9" w:rsidRDefault="00825186" w:rsidP="003C5027">
            <w:pPr>
              <w:autoSpaceDE w:val="0"/>
              <w:autoSpaceDN w:val="0"/>
              <w:adjustRightInd w:val="0"/>
              <w:jc w:val="center"/>
              <w:rPr>
                <w:sz w:val="24"/>
                <w:szCs w:val="24"/>
              </w:rPr>
            </w:pPr>
            <w:r w:rsidRPr="00931AF9">
              <w:rPr>
                <w:sz w:val="24"/>
                <w:szCs w:val="24"/>
              </w:rPr>
              <w:t>205</w:t>
            </w:r>
          </w:p>
        </w:tc>
        <w:tc>
          <w:tcPr>
            <w:tcW w:w="1084" w:type="pct"/>
          </w:tcPr>
          <w:p w:rsidR="00825186" w:rsidRPr="00931AF9" w:rsidRDefault="00825186" w:rsidP="00825186">
            <w:pPr>
              <w:autoSpaceDE w:val="0"/>
              <w:autoSpaceDN w:val="0"/>
              <w:adjustRightInd w:val="0"/>
              <w:jc w:val="center"/>
              <w:rPr>
                <w:sz w:val="24"/>
                <w:szCs w:val="24"/>
              </w:rPr>
            </w:pPr>
            <w:r w:rsidRPr="00931AF9">
              <w:rPr>
                <w:sz w:val="24"/>
                <w:szCs w:val="24"/>
              </w:rPr>
              <w:t xml:space="preserve">210 </w:t>
            </w:r>
          </w:p>
        </w:tc>
      </w:tr>
      <w:tr w:rsidR="00825186" w:rsidRPr="00931AF9" w:rsidTr="00825186">
        <w:trPr>
          <w:cantSplit/>
          <w:trHeight w:val="545"/>
        </w:trPr>
        <w:tc>
          <w:tcPr>
            <w:tcW w:w="259" w:type="pct"/>
          </w:tcPr>
          <w:p w:rsidR="00825186" w:rsidRPr="00931AF9" w:rsidRDefault="00825186" w:rsidP="00D747EE">
            <w:pPr>
              <w:autoSpaceDE w:val="0"/>
              <w:autoSpaceDN w:val="0"/>
              <w:adjustRightInd w:val="0"/>
              <w:jc w:val="center"/>
              <w:rPr>
                <w:sz w:val="24"/>
                <w:szCs w:val="24"/>
              </w:rPr>
            </w:pPr>
            <w:r w:rsidRPr="00931AF9">
              <w:rPr>
                <w:sz w:val="24"/>
                <w:szCs w:val="24"/>
              </w:rPr>
              <w:t>2.</w:t>
            </w:r>
          </w:p>
        </w:tc>
        <w:tc>
          <w:tcPr>
            <w:tcW w:w="1156" w:type="pct"/>
          </w:tcPr>
          <w:p w:rsidR="00825186" w:rsidRPr="00931AF9" w:rsidRDefault="00825186" w:rsidP="00D747EE">
            <w:pPr>
              <w:jc w:val="both"/>
              <w:rPr>
                <w:rFonts w:eastAsia="Calibri"/>
                <w:sz w:val="24"/>
                <w:szCs w:val="24"/>
                <w:lang w:eastAsia="en-US"/>
              </w:rPr>
            </w:pPr>
            <w:r w:rsidRPr="00931AF9">
              <w:rPr>
                <w:rFonts w:eastAsia="Calibri"/>
                <w:sz w:val="24"/>
                <w:szCs w:val="24"/>
                <w:lang w:eastAsia="en-US"/>
              </w:rPr>
              <w:t>Доля населения, вовлеченного в экологические  мероприятия, от общего числа жителей района, %</w:t>
            </w:r>
          </w:p>
        </w:tc>
        <w:tc>
          <w:tcPr>
            <w:tcW w:w="613" w:type="pct"/>
          </w:tcPr>
          <w:p w:rsidR="00825186" w:rsidRPr="00931AF9" w:rsidRDefault="00825186" w:rsidP="00D747EE">
            <w:pPr>
              <w:autoSpaceDE w:val="0"/>
              <w:autoSpaceDN w:val="0"/>
              <w:adjustRightInd w:val="0"/>
              <w:jc w:val="center"/>
              <w:rPr>
                <w:sz w:val="24"/>
                <w:szCs w:val="24"/>
                <w:highlight w:val="yellow"/>
              </w:rPr>
            </w:pPr>
            <w:r w:rsidRPr="00931AF9">
              <w:rPr>
                <w:sz w:val="24"/>
                <w:szCs w:val="24"/>
              </w:rPr>
              <w:t>14</w:t>
            </w:r>
          </w:p>
        </w:tc>
        <w:tc>
          <w:tcPr>
            <w:tcW w:w="236" w:type="pct"/>
          </w:tcPr>
          <w:p w:rsidR="00825186" w:rsidRPr="00931AF9" w:rsidRDefault="00825186" w:rsidP="00D747EE">
            <w:pPr>
              <w:autoSpaceDE w:val="0"/>
              <w:autoSpaceDN w:val="0"/>
              <w:adjustRightInd w:val="0"/>
              <w:jc w:val="center"/>
              <w:rPr>
                <w:sz w:val="24"/>
                <w:szCs w:val="24"/>
              </w:rPr>
            </w:pPr>
            <w:r w:rsidRPr="00931AF9">
              <w:rPr>
                <w:sz w:val="24"/>
                <w:szCs w:val="24"/>
              </w:rPr>
              <w:t>19</w:t>
            </w:r>
          </w:p>
        </w:tc>
        <w:tc>
          <w:tcPr>
            <w:tcW w:w="236" w:type="pct"/>
          </w:tcPr>
          <w:p w:rsidR="00825186" w:rsidRPr="00931AF9" w:rsidRDefault="00825186" w:rsidP="00D747EE">
            <w:pPr>
              <w:autoSpaceDE w:val="0"/>
              <w:autoSpaceDN w:val="0"/>
              <w:adjustRightInd w:val="0"/>
              <w:jc w:val="center"/>
              <w:rPr>
                <w:sz w:val="24"/>
                <w:szCs w:val="24"/>
              </w:rPr>
            </w:pPr>
            <w:r w:rsidRPr="00931AF9">
              <w:rPr>
                <w:sz w:val="24"/>
                <w:szCs w:val="24"/>
              </w:rPr>
              <w:t>24</w:t>
            </w:r>
          </w:p>
        </w:tc>
        <w:tc>
          <w:tcPr>
            <w:tcW w:w="237" w:type="pct"/>
          </w:tcPr>
          <w:p w:rsidR="00825186" w:rsidRPr="00931AF9" w:rsidRDefault="00825186" w:rsidP="00D747EE">
            <w:pPr>
              <w:autoSpaceDE w:val="0"/>
              <w:autoSpaceDN w:val="0"/>
              <w:adjustRightInd w:val="0"/>
              <w:jc w:val="center"/>
              <w:rPr>
                <w:sz w:val="24"/>
                <w:szCs w:val="24"/>
              </w:rPr>
            </w:pPr>
            <w:r w:rsidRPr="00931AF9">
              <w:rPr>
                <w:sz w:val="24"/>
                <w:szCs w:val="24"/>
              </w:rPr>
              <w:t>24</w:t>
            </w:r>
          </w:p>
        </w:tc>
        <w:tc>
          <w:tcPr>
            <w:tcW w:w="236" w:type="pct"/>
          </w:tcPr>
          <w:p w:rsidR="00825186" w:rsidRPr="00931AF9" w:rsidRDefault="00825186" w:rsidP="00D747EE">
            <w:pPr>
              <w:autoSpaceDE w:val="0"/>
              <w:autoSpaceDN w:val="0"/>
              <w:adjustRightInd w:val="0"/>
              <w:jc w:val="center"/>
              <w:rPr>
                <w:sz w:val="24"/>
                <w:szCs w:val="24"/>
              </w:rPr>
            </w:pPr>
            <w:r w:rsidRPr="00931AF9">
              <w:rPr>
                <w:sz w:val="24"/>
                <w:szCs w:val="24"/>
              </w:rPr>
              <w:t>29</w:t>
            </w:r>
          </w:p>
        </w:tc>
        <w:tc>
          <w:tcPr>
            <w:tcW w:w="236" w:type="pct"/>
          </w:tcPr>
          <w:p w:rsidR="00825186" w:rsidRPr="00931AF9" w:rsidRDefault="00825186" w:rsidP="00D747EE">
            <w:pPr>
              <w:autoSpaceDE w:val="0"/>
              <w:autoSpaceDN w:val="0"/>
              <w:adjustRightInd w:val="0"/>
              <w:jc w:val="center"/>
              <w:rPr>
                <w:sz w:val="24"/>
                <w:szCs w:val="24"/>
              </w:rPr>
            </w:pPr>
            <w:r w:rsidRPr="00931AF9">
              <w:rPr>
                <w:sz w:val="24"/>
                <w:szCs w:val="24"/>
              </w:rPr>
              <w:t>29</w:t>
            </w:r>
          </w:p>
        </w:tc>
        <w:tc>
          <w:tcPr>
            <w:tcW w:w="237" w:type="pct"/>
          </w:tcPr>
          <w:p w:rsidR="00825186" w:rsidRPr="00931AF9" w:rsidRDefault="00825186" w:rsidP="00D747EE">
            <w:pPr>
              <w:autoSpaceDE w:val="0"/>
              <w:autoSpaceDN w:val="0"/>
              <w:adjustRightInd w:val="0"/>
              <w:jc w:val="center"/>
              <w:rPr>
                <w:sz w:val="24"/>
                <w:szCs w:val="24"/>
              </w:rPr>
            </w:pPr>
            <w:r w:rsidRPr="00931AF9">
              <w:rPr>
                <w:sz w:val="24"/>
                <w:szCs w:val="24"/>
              </w:rPr>
              <w:t>34</w:t>
            </w:r>
          </w:p>
        </w:tc>
        <w:tc>
          <w:tcPr>
            <w:tcW w:w="236" w:type="pct"/>
          </w:tcPr>
          <w:p w:rsidR="00825186" w:rsidRPr="00931AF9" w:rsidRDefault="00825186" w:rsidP="00D747EE">
            <w:pPr>
              <w:autoSpaceDE w:val="0"/>
              <w:autoSpaceDN w:val="0"/>
              <w:adjustRightInd w:val="0"/>
              <w:jc w:val="center"/>
              <w:rPr>
                <w:sz w:val="24"/>
                <w:szCs w:val="24"/>
              </w:rPr>
            </w:pPr>
            <w:r w:rsidRPr="00931AF9">
              <w:rPr>
                <w:sz w:val="24"/>
                <w:szCs w:val="24"/>
              </w:rPr>
              <w:t>34</w:t>
            </w:r>
          </w:p>
        </w:tc>
        <w:tc>
          <w:tcPr>
            <w:tcW w:w="237" w:type="pct"/>
          </w:tcPr>
          <w:p w:rsidR="00825186" w:rsidRPr="00931AF9" w:rsidRDefault="00825186" w:rsidP="00D747EE">
            <w:pPr>
              <w:autoSpaceDE w:val="0"/>
              <w:autoSpaceDN w:val="0"/>
              <w:adjustRightInd w:val="0"/>
              <w:jc w:val="center"/>
              <w:rPr>
                <w:sz w:val="24"/>
                <w:szCs w:val="24"/>
              </w:rPr>
            </w:pPr>
            <w:r w:rsidRPr="00931AF9">
              <w:rPr>
                <w:sz w:val="24"/>
                <w:szCs w:val="24"/>
              </w:rPr>
              <w:t>39</w:t>
            </w:r>
          </w:p>
        </w:tc>
        <w:tc>
          <w:tcPr>
            <w:tcW w:w="1084" w:type="pct"/>
          </w:tcPr>
          <w:p w:rsidR="00825186" w:rsidRPr="00931AF9" w:rsidRDefault="00825186" w:rsidP="00D747EE">
            <w:pPr>
              <w:autoSpaceDE w:val="0"/>
              <w:autoSpaceDN w:val="0"/>
              <w:adjustRightInd w:val="0"/>
              <w:jc w:val="center"/>
              <w:rPr>
                <w:sz w:val="24"/>
                <w:szCs w:val="24"/>
                <w:highlight w:val="yellow"/>
              </w:rPr>
            </w:pPr>
            <w:r w:rsidRPr="00931AF9">
              <w:rPr>
                <w:sz w:val="24"/>
                <w:szCs w:val="24"/>
              </w:rPr>
              <w:t xml:space="preserve">39 </w:t>
            </w:r>
          </w:p>
        </w:tc>
      </w:tr>
      <w:tr w:rsidR="00825186" w:rsidRPr="00931AF9" w:rsidTr="00825186">
        <w:trPr>
          <w:cantSplit/>
          <w:trHeight w:val="938"/>
        </w:trPr>
        <w:tc>
          <w:tcPr>
            <w:tcW w:w="259" w:type="pct"/>
          </w:tcPr>
          <w:p w:rsidR="00825186" w:rsidRPr="00931AF9" w:rsidRDefault="00825186" w:rsidP="003C5027">
            <w:pPr>
              <w:autoSpaceDE w:val="0"/>
              <w:autoSpaceDN w:val="0"/>
              <w:adjustRightInd w:val="0"/>
              <w:jc w:val="center"/>
              <w:rPr>
                <w:strike/>
                <w:sz w:val="24"/>
                <w:szCs w:val="24"/>
              </w:rPr>
            </w:pPr>
            <w:r w:rsidRPr="00931AF9">
              <w:rPr>
                <w:sz w:val="24"/>
                <w:szCs w:val="24"/>
              </w:rPr>
              <w:lastRenderedPageBreak/>
              <w:t>3.</w:t>
            </w:r>
          </w:p>
        </w:tc>
        <w:tc>
          <w:tcPr>
            <w:tcW w:w="1156" w:type="pct"/>
          </w:tcPr>
          <w:p w:rsidR="00825186" w:rsidRPr="00931AF9" w:rsidRDefault="00825186" w:rsidP="003C5027">
            <w:pPr>
              <w:widowControl w:val="0"/>
              <w:autoSpaceDE w:val="0"/>
              <w:autoSpaceDN w:val="0"/>
              <w:adjustRightInd w:val="0"/>
              <w:jc w:val="both"/>
              <w:rPr>
                <w:rFonts w:eastAsia="Calibri"/>
                <w:sz w:val="24"/>
                <w:szCs w:val="24"/>
                <w:lang w:eastAsia="en-US"/>
              </w:rPr>
            </w:pPr>
            <w:r w:rsidRPr="00931AF9">
              <w:rPr>
                <w:rFonts w:eastAsia="Calibri"/>
                <w:sz w:val="24"/>
                <w:szCs w:val="24"/>
                <w:lang w:eastAsia="en-US"/>
              </w:rPr>
              <w:t>Доля ликвидированных и рекультивированных мест захламления отходами, % от общего количества выявленных мест захламления отходами</w:t>
            </w:r>
          </w:p>
        </w:tc>
        <w:tc>
          <w:tcPr>
            <w:tcW w:w="613" w:type="pct"/>
          </w:tcPr>
          <w:p w:rsidR="00825186" w:rsidRPr="00931AF9" w:rsidRDefault="00825186" w:rsidP="003C5027">
            <w:pPr>
              <w:autoSpaceDE w:val="0"/>
              <w:autoSpaceDN w:val="0"/>
              <w:adjustRightInd w:val="0"/>
              <w:jc w:val="center"/>
              <w:rPr>
                <w:sz w:val="24"/>
                <w:szCs w:val="24"/>
              </w:rPr>
            </w:pPr>
            <w:r w:rsidRPr="00931AF9">
              <w:rPr>
                <w:sz w:val="24"/>
                <w:szCs w:val="24"/>
              </w:rPr>
              <w:t>100</w:t>
            </w:r>
          </w:p>
        </w:tc>
        <w:tc>
          <w:tcPr>
            <w:tcW w:w="236" w:type="pct"/>
          </w:tcPr>
          <w:p w:rsidR="00825186" w:rsidRPr="00931AF9" w:rsidRDefault="00825186" w:rsidP="003C5027">
            <w:pPr>
              <w:autoSpaceDE w:val="0"/>
              <w:autoSpaceDN w:val="0"/>
              <w:adjustRightInd w:val="0"/>
              <w:jc w:val="center"/>
              <w:rPr>
                <w:sz w:val="24"/>
                <w:szCs w:val="24"/>
              </w:rPr>
            </w:pPr>
            <w:r w:rsidRPr="00931AF9">
              <w:rPr>
                <w:sz w:val="24"/>
                <w:szCs w:val="24"/>
              </w:rPr>
              <w:t>100</w:t>
            </w:r>
          </w:p>
        </w:tc>
        <w:tc>
          <w:tcPr>
            <w:tcW w:w="236" w:type="pct"/>
          </w:tcPr>
          <w:p w:rsidR="00825186" w:rsidRPr="00931AF9" w:rsidRDefault="00825186" w:rsidP="003C5027">
            <w:pPr>
              <w:autoSpaceDE w:val="0"/>
              <w:autoSpaceDN w:val="0"/>
              <w:adjustRightInd w:val="0"/>
              <w:jc w:val="center"/>
              <w:rPr>
                <w:sz w:val="24"/>
                <w:szCs w:val="24"/>
              </w:rPr>
            </w:pPr>
            <w:r w:rsidRPr="00931AF9">
              <w:rPr>
                <w:sz w:val="24"/>
                <w:szCs w:val="24"/>
              </w:rPr>
              <w:t>100</w:t>
            </w:r>
          </w:p>
        </w:tc>
        <w:tc>
          <w:tcPr>
            <w:tcW w:w="237" w:type="pct"/>
          </w:tcPr>
          <w:p w:rsidR="00825186" w:rsidRPr="00931AF9" w:rsidRDefault="00825186" w:rsidP="003C5027">
            <w:pPr>
              <w:autoSpaceDE w:val="0"/>
              <w:autoSpaceDN w:val="0"/>
              <w:adjustRightInd w:val="0"/>
              <w:jc w:val="center"/>
              <w:rPr>
                <w:sz w:val="24"/>
                <w:szCs w:val="24"/>
              </w:rPr>
            </w:pPr>
            <w:r w:rsidRPr="00931AF9">
              <w:rPr>
                <w:sz w:val="24"/>
                <w:szCs w:val="24"/>
              </w:rPr>
              <w:t>100</w:t>
            </w:r>
          </w:p>
        </w:tc>
        <w:tc>
          <w:tcPr>
            <w:tcW w:w="236" w:type="pct"/>
          </w:tcPr>
          <w:p w:rsidR="00825186" w:rsidRPr="00931AF9" w:rsidRDefault="00825186" w:rsidP="003C5027">
            <w:pPr>
              <w:autoSpaceDE w:val="0"/>
              <w:autoSpaceDN w:val="0"/>
              <w:adjustRightInd w:val="0"/>
              <w:jc w:val="center"/>
              <w:rPr>
                <w:sz w:val="24"/>
                <w:szCs w:val="24"/>
              </w:rPr>
            </w:pPr>
            <w:r w:rsidRPr="00931AF9">
              <w:rPr>
                <w:sz w:val="24"/>
                <w:szCs w:val="24"/>
              </w:rPr>
              <w:t>100</w:t>
            </w:r>
          </w:p>
        </w:tc>
        <w:tc>
          <w:tcPr>
            <w:tcW w:w="236" w:type="pct"/>
          </w:tcPr>
          <w:p w:rsidR="00825186" w:rsidRPr="00931AF9" w:rsidRDefault="00825186" w:rsidP="003C5027">
            <w:pPr>
              <w:autoSpaceDE w:val="0"/>
              <w:autoSpaceDN w:val="0"/>
              <w:adjustRightInd w:val="0"/>
              <w:jc w:val="center"/>
              <w:rPr>
                <w:sz w:val="24"/>
                <w:szCs w:val="24"/>
              </w:rPr>
            </w:pPr>
            <w:r w:rsidRPr="00931AF9">
              <w:rPr>
                <w:sz w:val="24"/>
                <w:szCs w:val="24"/>
              </w:rPr>
              <w:t>100</w:t>
            </w:r>
          </w:p>
        </w:tc>
        <w:tc>
          <w:tcPr>
            <w:tcW w:w="237" w:type="pct"/>
          </w:tcPr>
          <w:p w:rsidR="00825186" w:rsidRPr="00931AF9" w:rsidRDefault="00825186" w:rsidP="003C5027">
            <w:pPr>
              <w:autoSpaceDE w:val="0"/>
              <w:autoSpaceDN w:val="0"/>
              <w:adjustRightInd w:val="0"/>
              <w:jc w:val="center"/>
              <w:rPr>
                <w:sz w:val="24"/>
                <w:szCs w:val="24"/>
              </w:rPr>
            </w:pPr>
            <w:r w:rsidRPr="00931AF9">
              <w:rPr>
                <w:sz w:val="24"/>
                <w:szCs w:val="24"/>
              </w:rPr>
              <w:t>100</w:t>
            </w:r>
          </w:p>
        </w:tc>
        <w:tc>
          <w:tcPr>
            <w:tcW w:w="236" w:type="pct"/>
          </w:tcPr>
          <w:p w:rsidR="00825186" w:rsidRPr="00931AF9" w:rsidRDefault="00825186" w:rsidP="003C5027">
            <w:pPr>
              <w:autoSpaceDE w:val="0"/>
              <w:autoSpaceDN w:val="0"/>
              <w:adjustRightInd w:val="0"/>
              <w:jc w:val="center"/>
              <w:rPr>
                <w:sz w:val="24"/>
                <w:szCs w:val="24"/>
              </w:rPr>
            </w:pPr>
            <w:r w:rsidRPr="00931AF9">
              <w:rPr>
                <w:sz w:val="24"/>
                <w:szCs w:val="24"/>
              </w:rPr>
              <w:t>100</w:t>
            </w:r>
          </w:p>
        </w:tc>
        <w:tc>
          <w:tcPr>
            <w:tcW w:w="237" w:type="pct"/>
          </w:tcPr>
          <w:p w:rsidR="00825186" w:rsidRPr="00931AF9" w:rsidRDefault="00825186" w:rsidP="003C5027">
            <w:pPr>
              <w:autoSpaceDE w:val="0"/>
              <w:autoSpaceDN w:val="0"/>
              <w:adjustRightInd w:val="0"/>
              <w:jc w:val="center"/>
              <w:rPr>
                <w:sz w:val="24"/>
                <w:szCs w:val="24"/>
              </w:rPr>
            </w:pPr>
            <w:r w:rsidRPr="00931AF9">
              <w:rPr>
                <w:sz w:val="24"/>
                <w:szCs w:val="24"/>
              </w:rPr>
              <w:t>100</w:t>
            </w:r>
          </w:p>
        </w:tc>
        <w:tc>
          <w:tcPr>
            <w:tcW w:w="1084" w:type="pct"/>
          </w:tcPr>
          <w:p w:rsidR="00825186" w:rsidRPr="00931AF9" w:rsidRDefault="00825186" w:rsidP="003C5027">
            <w:pPr>
              <w:autoSpaceDE w:val="0"/>
              <w:autoSpaceDN w:val="0"/>
              <w:adjustRightInd w:val="0"/>
              <w:jc w:val="center"/>
              <w:rPr>
                <w:sz w:val="24"/>
                <w:szCs w:val="24"/>
              </w:rPr>
            </w:pPr>
            <w:r w:rsidRPr="00931AF9">
              <w:rPr>
                <w:sz w:val="24"/>
                <w:szCs w:val="24"/>
              </w:rPr>
              <w:t>100</w:t>
            </w:r>
          </w:p>
        </w:tc>
      </w:tr>
      <w:tr w:rsidR="00825186" w:rsidRPr="00931AF9" w:rsidTr="00825186">
        <w:trPr>
          <w:cantSplit/>
          <w:trHeight w:val="545"/>
        </w:trPr>
        <w:tc>
          <w:tcPr>
            <w:tcW w:w="259" w:type="pct"/>
          </w:tcPr>
          <w:p w:rsidR="00825186" w:rsidRPr="00931AF9" w:rsidRDefault="00825186" w:rsidP="003C5027">
            <w:pPr>
              <w:autoSpaceDE w:val="0"/>
              <w:autoSpaceDN w:val="0"/>
              <w:adjustRightInd w:val="0"/>
              <w:jc w:val="center"/>
              <w:rPr>
                <w:sz w:val="24"/>
                <w:szCs w:val="24"/>
              </w:rPr>
            </w:pPr>
            <w:r w:rsidRPr="00931AF9">
              <w:rPr>
                <w:sz w:val="24"/>
                <w:szCs w:val="24"/>
              </w:rPr>
              <w:t>4.</w:t>
            </w:r>
          </w:p>
        </w:tc>
        <w:tc>
          <w:tcPr>
            <w:tcW w:w="1156" w:type="pct"/>
          </w:tcPr>
          <w:p w:rsidR="00825186" w:rsidRPr="00931AF9" w:rsidRDefault="00825186" w:rsidP="003C5027">
            <w:pPr>
              <w:jc w:val="both"/>
              <w:rPr>
                <w:rFonts w:eastAsia="Calibri"/>
                <w:sz w:val="24"/>
                <w:szCs w:val="24"/>
                <w:lang w:eastAsia="en-US"/>
              </w:rPr>
            </w:pPr>
            <w:r w:rsidRPr="00931AF9">
              <w:rPr>
                <w:rFonts w:eastAsia="Calibri"/>
                <w:sz w:val="24"/>
                <w:szCs w:val="24"/>
                <w:lang w:eastAsia="en-US"/>
              </w:rPr>
              <w:t>Эффективность осуществления отдельных государственных полномочий Ханты-Мансийского автономного округа – Югры в сфере обращения с твердыми коммунальными отходами</w:t>
            </w:r>
          </w:p>
        </w:tc>
        <w:tc>
          <w:tcPr>
            <w:tcW w:w="613" w:type="pct"/>
          </w:tcPr>
          <w:p w:rsidR="00825186" w:rsidRPr="00931AF9" w:rsidRDefault="00825186" w:rsidP="003C5027">
            <w:pPr>
              <w:autoSpaceDE w:val="0"/>
              <w:autoSpaceDN w:val="0"/>
              <w:adjustRightInd w:val="0"/>
              <w:jc w:val="center"/>
              <w:rPr>
                <w:sz w:val="24"/>
                <w:szCs w:val="24"/>
              </w:rPr>
            </w:pPr>
            <w:r w:rsidRPr="00931AF9">
              <w:rPr>
                <w:sz w:val="24"/>
                <w:szCs w:val="24"/>
              </w:rPr>
              <w:t>100</w:t>
            </w:r>
          </w:p>
        </w:tc>
        <w:tc>
          <w:tcPr>
            <w:tcW w:w="236" w:type="pct"/>
          </w:tcPr>
          <w:p w:rsidR="00825186" w:rsidRPr="00931AF9" w:rsidRDefault="00825186" w:rsidP="003C5027">
            <w:pPr>
              <w:autoSpaceDE w:val="0"/>
              <w:autoSpaceDN w:val="0"/>
              <w:adjustRightInd w:val="0"/>
              <w:jc w:val="center"/>
              <w:rPr>
                <w:sz w:val="24"/>
                <w:szCs w:val="24"/>
              </w:rPr>
            </w:pPr>
            <w:r w:rsidRPr="00931AF9">
              <w:rPr>
                <w:sz w:val="24"/>
                <w:szCs w:val="24"/>
              </w:rPr>
              <w:t>100</w:t>
            </w:r>
          </w:p>
        </w:tc>
        <w:tc>
          <w:tcPr>
            <w:tcW w:w="236" w:type="pct"/>
          </w:tcPr>
          <w:p w:rsidR="00825186" w:rsidRPr="00931AF9" w:rsidRDefault="00825186" w:rsidP="003C5027">
            <w:pPr>
              <w:autoSpaceDE w:val="0"/>
              <w:autoSpaceDN w:val="0"/>
              <w:adjustRightInd w:val="0"/>
              <w:jc w:val="center"/>
              <w:rPr>
                <w:sz w:val="24"/>
                <w:szCs w:val="24"/>
              </w:rPr>
            </w:pPr>
            <w:r w:rsidRPr="00931AF9">
              <w:rPr>
                <w:sz w:val="24"/>
                <w:szCs w:val="24"/>
              </w:rPr>
              <w:t>100</w:t>
            </w:r>
          </w:p>
        </w:tc>
        <w:tc>
          <w:tcPr>
            <w:tcW w:w="237" w:type="pct"/>
          </w:tcPr>
          <w:p w:rsidR="00825186" w:rsidRPr="00931AF9" w:rsidRDefault="00825186" w:rsidP="003C5027">
            <w:pPr>
              <w:autoSpaceDE w:val="0"/>
              <w:autoSpaceDN w:val="0"/>
              <w:adjustRightInd w:val="0"/>
              <w:jc w:val="center"/>
              <w:rPr>
                <w:sz w:val="24"/>
                <w:szCs w:val="24"/>
              </w:rPr>
            </w:pPr>
            <w:r w:rsidRPr="00931AF9">
              <w:rPr>
                <w:sz w:val="24"/>
                <w:szCs w:val="24"/>
              </w:rPr>
              <w:t>100</w:t>
            </w:r>
          </w:p>
        </w:tc>
        <w:tc>
          <w:tcPr>
            <w:tcW w:w="236" w:type="pct"/>
          </w:tcPr>
          <w:p w:rsidR="00825186" w:rsidRPr="00931AF9" w:rsidRDefault="00825186" w:rsidP="003C5027">
            <w:pPr>
              <w:autoSpaceDE w:val="0"/>
              <w:autoSpaceDN w:val="0"/>
              <w:adjustRightInd w:val="0"/>
              <w:jc w:val="center"/>
              <w:rPr>
                <w:sz w:val="24"/>
                <w:szCs w:val="24"/>
              </w:rPr>
            </w:pPr>
            <w:r w:rsidRPr="00931AF9">
              <w:rPr>
                <w:sz w:val="24"/>
                <w:szCs w:val="24"/>
              </w:rPr>
              <w:t>100</w:t>
            </w:r>
          </w:p>
        </w:tc>
        <w:tc>
          <w:tcPr>
            <w:tcW w:w="236" w:type="pct"/>
          </w:tcPr>
          <w:p w:rsidR="00825186" w:rsidRPr="00931AF9" w:rsidRDefault="00825186" w:rsidP="003C5027">
            <w:pPr>
              <w:autoSpaceDE w:val="0"/>
              <w:autoSpaceDN w:val="0"/>
              <w:adjustRightInd w:val="0"/>
              <w:jc w:val="center"/>
              <w:rPr>
                <w:sz w:val="24"/>
                <w:szCs w:val="24"/>
              </w:rPr>
            </w:pPr>
            <w:r w:rsidRPr="00931AF9">
              <w:rPr>
                <w:sz w:val="24"/>
                <w:szCs w:val="24"/>
              </w:rPr>
              <w:t>100</w:t>
            </w:r>
          </w:p>
        </w:tc>
        <w:tc>
          <w:tcPr>
            <w:tcW w:w="237" w:type="pct"/>
          </w:tcPr>
          <w:p w:rsidR="00825186" w:rsidRPr="00931AF9" w:rsidRDefault="00825186" w:rsidP="003C5027">
            <w:pPr>
              <w:autoSpaceDE w:val="0"/>
              <w:autoSpaceDN w:val="0"/>
              <w:adjustRightInd w:val="0"/>
              <w:jc w:val="center"/>
              <w:rPr>
                <w:sz w:val="24"/>
                <w:szCs w:val="24"/>
              </w:rPr>
            </w:pPr>
            <w:r w:rsidRPr="00931AF9">
              <w:rPr>
                <w:sz w:val="24"/>
                <w:szCs w:val="24"/>
              </w:rPr>
              <w:t>100</w:t>
            </w:r>
          </w:p>
        </w:tc>
        <w:tc>
          <w:tcPr>
            <w:tcW w:w="236" w:type="pct"/>
          </w:tcPr>
          <w:p w:rsidR="00825186" w:rsidRPr="00931AF9" w:rsidRDefault="00825186" w:rsidP="003C5027">
            <w:pPr>
              <w:autoSpaceDE w:val="0"/>
              <w:autoSpaceDN w:val="0"/>
              <w:adjustRightInd w:val="0"/>
              <w:jc w:val="center"/>
              <w:rPr>
                <w:sz w:val="24"/>
                <w:szCs w:val="24"/>
              </w:rPr>
            </w:pPr>
            <w:r w:rsidRPr="00931AF9">
              <w:rPr>
                <w:sz w:val="24"/>
                <w:szCs w:val="24"/>
              </w:rPr>
              <w:t>100</w:t>
            </w:r>
          </w:p>
        </w:tc>
        <w:tc>
          <w:tcPr>
            <w:tcW w:w="237" w:type="pct"/>
          </w:tcPr>
          <w:p w:rsidR="00825186" w:rsidRPr="00931AF9" w:rsidRDefault="00825186" w:rsidP="003C5027">
            <w:pPr>
              <w:autoSpaceDE w:val="0"/>
              <w:autoSpaceDN w:val="0"/>
              <w:adjustRightInd w:val="0"/>
              <w:jc w:val="center"/>
              <w:rPr>
                <w:sz w:val="24"/>
                <w:szCs w:val="24"/>
              </w:rPr>
            </w:pPr>
            <w:r w:rsidRPr="00931AF9">
              <w:rPr>
                <w:sz w:val="24"/>
                <w:szCs w:val="24"/>
              </w:rPr>
              <w:t>100</w:t>
            </w:r>
          </w:p>
        </w:tc>
        <w:tc>
          <w:tcPr>
            <w:tcW w:w="1084" w:type="pct"/>
          </w:tcPr>
          <w:p w:rsidR="00825186" w:rsidRPr="00931AF9" w:rsidRDefault="00825186" w:rsidP="003C5027">
            <w:pPr>
              <w:autoSpaceDE w:val="0"/>
              <w:autoSpaceDN w:val="0"/>
              <w:adjustRightInd w:val="0"/>
              <w:jc w:val="center"/>
              <w:rPr>
                <w:sz w:val="24"/>
                <w:szCs w:val="24"/>
              </w:rPr>
            </w:pPr>
            <w:r w:rsidRPr="00931AF9">
              <w:rPr>
                <w:sz w:val="24"/>
                <w:szCs w:val="24"/>
              </w:rPr>
              <w:t>100</w:t>
            </w:r>
          </w:p>
        </w:tc>
      </w:tr>
      <w:tr w:rsidR="00825186" w:rsidRPr="00931AF9" w:rsidTr="00825186">
        <w:trPr>
          <w:cantSplit/>
          <w:trHeight w:val="545"/>
        </w:trPr>
        <w:tc>
          <w:tcPr>
            <w:tcW w:w="259" w:type="pct"/>
          </w:tcPr>
          <w:p w:rsidR="00825186" w:rsidRPr="00931AF9" w:rsidRDefault="00825186" w:rsidP="003C5027">
            <w:pPr>
              <w:autoSpaceDE w:val="0"/>
              <w:autoSpaceDN w:val="0"/>
              <w:adjustRightInd w:val="0"/>
              <w:jc w:val="center"/>
              <w:rPr>
                <w:sz w:val="24"/>
                <w:szCs w:val="24"/>
              </w:rPr>
            </w:pPr>
            <w:r w:rsidRPr="00931AF9">
              <w:rPr>
                <w:sz w:val="24"/>
                <w:szCs w:val="24"/>
              </w:rPr>
              <w:t>5.</w:t>
            </w:r>
          </w:p>
        </w:tc>
        <w:tc>
          <w:tcPr>
            <w:tcW w:w="1156" w:type="pct"/>
          </w:tcPr>
          <w:p w:rsidR="00825186" w:rsidRPr="00931AF9" w:rsidRDefault="00825186" w:rsidP="003C5027">
            <w:pPr>
              <w:jc w:val="both"/>
              <w:rPr>
                <w:rFonts w:eastAsia="Calibri"/>
                <w:sz w:val="24"/>
                <w:szCs w:val="24"/>
                <w:lang w:eastAsia="en-US"/>
              </w:rPr>
            </w:pPr>
            <w:r w:rsidRPr="00931AF9">
              <w:rPr>
                <w:rFonts w:eastAsia="Calibri"/>
                <w:sz w:val="24"/>
                <w:szCs w:val="24"/>
                <w:lang w:eastAsia="en-US"/>
              </w:rPr>
              <w:t>Эффективность расходования бюджетных средств, %</w:t>
            </w:r>
          </w:p>
        </w:tc>
        <w:tc>
          <w:tcPr>
            <w:tcW w:w="613" w:type="pct"/>
          </w:tcPr>
          <w:p w:rsidR="00825186" w:rsidRPr="00931AF9" w:rsidRDefault="00825186" w:rsidP="003C5027">
            <w:pPr>
              <w:autoSpaceDE w:val="0"/>
              <w:autoSpaceDN w:val="0"/>
              <w:adjustRightInd w:val="0"/>
              <w:jc w:val="center"/>
              <w:rPr>
                <w:sz w:val="24"/>
                <w:szCs w:val="24"/>
              </w:rPr>
            </w:pPr>
            <w:r w:rsidRPr="00931AF9">
              <w:rPr>
                <w:sz w:val="24"/>
                <w:szCs w:val="24"/>
              </w:rPr>
              <w:t>100</w:t>
            </w:r>
          </w:p>
        </w:tc>
        <w:tc>
          <w:tcPr>
            <w:tcW w:w="236" w:type="pct"/>
          </w:tcPr>
          <w:p w:rsidR="00825186" w:rsidRPr="00931AF9" w:rsidRDefault="00825186" w:rsidP="003C5027">
            <w:pPr>
              <w:autoSpaceDE w:val="0"/>
              <w:autoSpaceDN w:val="0"/>
              <w:adjustRightInd w:val="0"/>
              <w:jc w:val="center"/>
              <w:rPr>
                <w:sz w:val="24"/>
                <w:szCs w:val="24"/>
              </w:rPr>
            </w:pPr>
            <w:r w:rsidRPr="00931AF9">
              <w:rPr>
                <w:sz w:val="24"/>
                <w:szCs w:val="24"/>
              </w:rPr>
              <w:t>100</w:t>
            </w:r>
          </w:p>
        </w:tc>
        <w:tc>
          <w:tcPr>
            <w:tcW w:w="236" w:type="pct"/>
          </w:tcPr>
          <w:p w:rsidR="00825186" w:rsidRPr="00931AF9" w:rsidRDefault="00825186" w:rsidP="003C5027">
            <w:pPr>
              <w:autoSpaceDE w:val="0"/>
              <w:autoSpaceDN w:val="0"/>
              <w:adjustRightInd w:val="0"/>
              <w:jc w:val="center"/>
              <w:rPr>
                <w:sz w:val="24"/>
                <w:szCs w:val="24"/>
              </w:rPr>
            </w:pPr>
            <w:r w:rsidRPr="00931AF9">
              <w:rPr>
                <w:sz w:val="24"/>
                <w:szCs w:val="24"/>
              </w:rPr>
              <w:t>100</w:t>
            </w:r>
          </w:p>
        </w:tc>
        <w:tc>
          <w:tcPr>
            <w:tcW w:w="237" w:type="pct"/>
          </w:tcPr>
          <w:p w:rsidR="00825186" w:rsidRPr="00931AF9" w:rsidRDefault="00825186" w:rsidP="003C5027">
            <w:pPr>
              <w:autoSpaceDE w:val="0"/>
              <w:autoSpaceDN w:val="0"/>
              <w:adjustRightInd w:val="0"/>
              <w:jc w:val="center"/>
              <w:rPr>
                <w:sz w:val="24"/>
                <w:szCs w:val="24"/>
              </w:rPr>
            </w:pPr>
            <w:r w:rsidRPr="00931AF9">
              <w:rPr>
                <w:sz w:val="24"/>
                <w:szCs w:val="24"/>
              </w:rPr>
              <w:t>100</w:t>
            </w:r>
          </w:p>
        </w:tc>
        <w:tc>
          <w:tcPr>
            <w:tcW w:w="236" w:type="pct"/>
          </w:tcPr>
          <w:p w:rsidR="00825186" w:rsidRPr="00931AF9" w:rsidRDefault="00825186" w:rsidP="003C5027">
            <w:pPr>
              <w:autoSpaceDE w:val="0"/>
              <w:autoSpaceDN w:val="0"/>
              <w:adjustRightInd w:val="0"/>
              <w:jc w:val="center"/>
              <w:rPr>
                <w:sz w:val="24"/>
                <w:szCs w:val="24"/>
              </w:rPr>
            </w:pPr>
            <w:r w:rsidRPr="00931AF9">
              <w:rPr>
                <w:sz w:val="24"/>
                <w:szCs w:val="24"/>
              </w:rPr>
              <w:t>100</w:t>
            </w:r>
          </w:p>
        </w:tc>
        <w:tc>
          <w:tcPr>
            <w:tcW w:w="236" w:type="pct"/>
          </w:tcPr>
          <w:p w:rsidR="00825186" w:rsidRPr="00931AF9" w:rsidRDefault="00825186" w:rsidP="003C5027">
            <w:pPr>
              <w:autoSpaceDE w:val="0"/>
              <w:autoSpaceDN w:val="0"/>
              <w:adjustRightInd w:val="0"/>
              <w:jc w:val="center"/>
              <w:rPr>
                <w:sz w:val="24"/>
                <w:szCs w:val="24"/>
              </w:rPr>
            </w:pPr>
            <w:r w:rsidRPr="00931AF9">
              <w:rPr>
                <w:sz w:val="24"/>
                <w:szCs w:val="24"/>
              </w:rPr>
              <w:t>100</w:t>
            </w:r>
          </w:p>
        </w:tc>
        <w:tc>
          <w:tcPr>
            <w:tcW w:w="237" w:type="pct"/>
          </w:tcPr>
          <w:p w:rsidR="00825186" w:rsidRPr="00931AF9" w:rsidRDefault="00825186" w:rsidP="003C5027">
            <w:pPr>
              <w:autoSpaceDE w:val="0"/>
              <w:autoSpaceDN w:val="0"/>
              <w:adjustRightInd w:val="0"/>
              <w:jc w:val="center"/>
              <w:rPr>
                <w:sz w:val="24"/>
                <w:szCs w:val="24"/>
              </w:rPr>
            </w:pPr>
            <w:r w:rsidRPr="00931AF9">
              <w:rPr>
                <w:sz w:val="24"/>
                <w:szCs w:val="24"/>
              </w:rPr>
              <w:t>100</w:t>
            </w:r>
          </w:p>
        </w:tc>
        <w:tc>
          <w:tcPr>
            <w:tcW w:w="236" w:type="pct"/>
          </w:tcPr>
          <w:p w:rsidR="00825186" w:rsidRPr="00931AF9" w:rsidRDefault="00825186" w:rsidP="003C5027">
            <w:pPr>
              <w:autoSpaceDE w:val="0"/>
              <w:autoSpaceDN w:val="0"/>
              <w:adjustRightInd w:val="0"/>
              <w:jc w:val="center"/>
              <w:rPr>
                <w:sz w:val="24"/>
                <w:szCs w:val="24"/>
              </w:rPr>
            </w:pPr>
            <w:r w:rsidRPr="00931AF9">
              <w:rPr>
                <w:sz w:val="24"/>
                <w:szCs w:val="24"/>
              </w:rPr>
              <w:t>100</w:t>
            </w:r>
          </w:p>
        </w:tc>
        <w:tc>
          <w:tcPr>
            <w:tcW w:w="237" w:type="pct"/>
          </w:tcPr>
          <w:p w:rsidR="00825186" w:rsidRPr="00931AF9" w:rsidRDefault="00825186" w:rsidP="003C5027">
            <w:pPr>
              <w:autoSpaceDE w:val="0"/>
              <w:autoSpaceDN w:val="0"/>
              <w:adjustRightInd w:val="0"/>
              <w:jc w:val="center"/>
              <w:rPr>
                <w:sz w:val="24"/>
                <w:szCs w:val="24"/>
              </w:rPr>
            </w:pPr>
            <w:r w:rsidRPr="00931AF9">
              <w:rPr>
                <w:sz w:val="24"/>
                <w:szCs w:val="24"/>
              </w:rPr>
              <w:t>100</w:t>
            </w:r>
          </w:p>
        </w:tc>
        <w:tc>
          <w:tcPr>
            <w:tcW w:w="1084" w:type="pct"/>
          </w:tcPr>
          <w:p w:rsidR="00825186" w:rsidRPr="00931AF9" w:rsidRDefault="00825186" w:rsidP="003C5027">
            <w:pPr>
              <w:autoSpaceDE w:val="0"/>
              <w:autoSpaceDN w:val="0"/>
              <w:adjustRightInd w:val="0"/>
              <w:jc w:val="center"/>
              <w:rPr>
                <w:sz w:val="24"/>
                <w:szCs w:val="24"/>
              </w:rPr>
            </w:pPr>
            <w:r w:rsidRPr="00931AF9">
              <w:rPr>
                <w:sz w:val="24"/>
                <w:szCs w:val="24"/>
              </w:rPr>
              <w:t>100</w:t>
            </w:r>
          </w:p>
        </w:tc>
      </w:tr>
    </w:tbl>
    <w:p w:rsidR="003C5027" w:rsidRPr="00931AF9" w:rsidRDefault="003C5027" w:rsidP="003C5027">
      <w:pPr>
        <w:jc w:val="center"/>
        <w:rPr>
          <w:rFonts w:eastAsia="Calibri"/>
          <w:lang w:eastAsia="en-US"/>
        </w:rPr>
      </w:pPr>
    </w:p>
    <w:p w:rsidR="003C5027" w:rsidRPr="00931AF9" w:rsidRDefault="003C5027" w:rsidP="003C5027">
      <w:pPr>
        <w:rPr>
          <w:rFonts w:eastAsia="Calibri"/>
          <w:lang w:eastAsia="en-US"/>
        </w:rPr>
      </w:pPr>
    </w:p>
    <w:p w:rsidR="003C5027" w:rsidRPr="00931AF9" w:rsidRDefault="003C5027" w:rsidP="003C5027">
      <w:pPr>
        <w:ind w:left="10206"/>
        <w:jc w:val="both"/>
        <w:rPr>
          <w:color w:val="FF0000"/>
        </w:rPr>
      </w:pPr>
    </w:p>
    <w:p w:rsidR="003C5027" w:rsidRPr="00931AF9" w:rsidRDefault="003C5027" w:rsidP="003C5027">
      <w:pPr>
        <w:ind w:left="10206"/>
        <w:jc w:val="both"/>
        <w:rPr>
          <w:color w:val="FF0000"/>
        </w:rPr>
      </w:pPr>
    </w:p>
    <w:p w:rsidR="003C5027" w:rsidRPr="00931AF9" w:rsidRDefault="003C5027" w:rsidP="003C5027">
      <w:pPr>
        <w:ind w:left="10206"/>
        <w:jc w:val="both"/>
        <w:rPr>
          <w:color w:val="FF0000"/>
        </w:rPr>
      </w:pPr>
    </w:p>
    <w:p w:rsidR="003C5027" w:rsidRPr="00931AF9" w:rsidRDefault="003C5027" w:rsidP="003C5027">
      <w:pPr>
        <w:ind w:left="10206"/>
        <w:jc w:val="both"/>
        <w:rPr>
          <w:color w:val="FF0000"/>
        </w:rPr>
      </w:pPr>
    </w:p>
    <w:p w:rsidR="003C5027" w:rsidRPr="00931AF9" w:rsidRDefault="003C5027" w:rsidP="003C5027">
      <w:pPr>
        <w:ind w:left="10206"/>
        <w:jc w:val="both"/>
        <w:rPr>
          <w:color w:val="FF0000"/>
        </w:rPr>
      </w:pPr>
    </w:p>
    <w:p w:rsidR="003C5027" w:rsidRPr="00931AF9" w:rsidRDefault="003C5027" w:rsidP="003C5027">
      <w:pPr>
        <w:ind w:left="10206"/>
        <w:jc w:val="both"/>
        <w:rPr>
          <w:color w:val="FF0000"/>
        </w:rPr>
      </w:pPr>
    </w:p>
    <w:p w:rsidR="003C5027" w:rsidRPr="00931AF9" w:rsidRDefault="003C5027" w:rsidP="003C5027">
      <w:pPr>
        <w:ind w:left="10206"/>
        <w:jc w:val="both"/>
        <w:rPr>
          <w:color w:val="FF0000"/>
        </w:rPr>
      </w:pPr>
    </w:p>
    <w:p w:rsidR="00825186" w:rsidRPr="00931AF9" w:rsidRDefault="00825186" w:rsidP="003C5027">
      <w:pPr>
        <w:ind w:left="10206"/>
        <w:jc w:val="both"/>
        <w:rPr>
          <w:color w:val="FF0000"/>
        </w:rPr>
      </w:pPr>
    </w:p>
    <w:p w:rsidR="00825186" w:rsidRPr="00931AF9" w:rsidRDefault="00825186" w:rsidP="003C5027">
      <w:pPr>
        <w:ind w:left="10206"/>
        <w:jc w:val="both"/>
        <w:rPr>
          <w:color w:val="FF0000"/>
        </w:rPr>
      </w:pPr>
    </w:p>
    <w:p w:rsidR="00825186" w:rsidRPr="00931AF9" w:rsidRDefault="00825186" w:rsidP="003C5027">
      <w:pPr>
        <w:ind w:left="10206"/>
        <w:jc w:val="both"/>
        <w:rPr>
          <w:color w:val="FF0000"/>
        </w:rPr>
      </w:pPr>
    </w:p>
    <w:p w:rsidR="00825186" w:rsidRPr="00931AF9" w:rsidRDefault="00825186" w:rsidP="003C5027">
      <w:pPr>
        <w:ind w:left="10206"/>
        <w:jc w:val="both"/>
        <w:rPr>
          <w:color w:val="FF0000"/>
        </w:rPr>
      </w:pPr>
    </w:p>
    <w:p w:rsidR="00825186" w:rsidRPr="00931AF9" w:rsidRDefault="00825186" w:rsidP="003C5027">
      <w:pPr>
        <w:ind w:left="10206"/>
        <w:jc w:val="both"/>
        <w:rPr>
          <w:color w:val="FF0000"/>
        </w:rPr>
      </w:pPr>
    </w:p>
    <w:p w:rsidR="00825186" w:rsidRPr="00931AF9" w:rsidRDefault="00825186" w:rsidP="003C5027">
      <w:pPr>
        <w:ind w:left="10206"/>
        <w:jc w:val="both"/>
        <w:rPr>
          <w:color w:val="FF0000"/>
        </w:rPr>
      </w:pPr>
    </w:p>
    <w:p w:rsidR="00825186" w:rsidRPr="00931AF9" w:rsidRDefault="00825186" w:rsidP="003C5027">
      <w:pPr>
        <w:ind w:left="10206"/>
        <w:jc w:val="both"/>
        <w:rPr>
          <w:color w:val="FF0000"/>
        </w:rPr>
      </w:pPr>
    </w:p>
    <w:p w:rsidR="003C5027" w:rsidRPr="00931AF9" w:rsidRDefault="003C5027" w:rsidP="003C5027">
      <w:pPr>
        <w:ind w:left="10206"/>
        <w:jc w:val="both"/>
      </w:pPr>
      <w:r w:rsidRPr="00931AF9">
        <w:lastRenderedPageBreak/>
        <w:t>Приложение 3 к муниципальной программе «Обеспечение экологической безопасности вНижневартовском районе на 2018–2025 годы и на период до 2030 года»</w:t>
      </w:r>
    </w:p>
    <w:p w:rsidR="003C5027" w:rsidRDefault="003C5027" w:rsidP="003C5027"/>
    <w:p w:rsidR="00A771BA" w:rsidRPr="00931AF9" w:rsidRDefault="00A771BA" w:rsidP="003C5027"/>
    <w:p w:rsidR="003C5027" w:rsidRPr="00931AF9" w:rsidRDefault="003C5027" w:rsidP="003C5027">
      <w:pPr>
        <w:jc w:val="center"/>
        <w:rPr>
          <w:b/>
        </w:rPr>
      </w:pPr>
      <w:r w:rsidRPr="00931AF9">
        <w:rPr>
          <w:b/>
        </w:rPr>
        <w:t>План мероприятий («дорожная карта»)</w:t>
      </w:r>
    </w:p>
    <w:p w:rsidR="003C5027" w:rsidRPr="00931AF9" w:rsidRDefault="003C5027" w:rsidP="003C5027">
      <w:pPr>
        <w:jc w:val="center"/>
        <w:rPr>
          <w:b/>
        </w:rPr>
      </w:pPr>
      <w:r w:rsidRPr="00931AF9">
        <w:rPr>
          <w:b/>
        </w:rPr>
        <w:t>по информированию граждан о переходе на новую систему обращения с твердыми коммунальными отходами</w:t>
      </w:r>
    </w:p>
    <w:p w:rsidR="003C5027" w:rsidRPr="00931AF9" w:rsidRDefault="00C745B9" w:rsidP="003C5027">
      <w:pPr>
        <w:jc w:val="center"/>
        <w:rPr>
          <w:rStyle w:val="45"/>
          <w:b/>
        </w:rPr>
      </w:pPr>
      <w:r w:rsidRPr="00931AF9">
        <w:rPr>
          <w:b/>
        </w:rPr>
        <w:t>на</w:t>
      </w:r>
      <w:r w:rsidR="003C5027" w:rsidRPr="00931AF9">
        <w:rPr>
          <w:b/>
        </w:rPr>
        <w:t xml:space="preserve"> 2018 </w:t>
      </w:r>
      <w:r w:rsidR="00D6167D" w:rsidRPr="00931AF9">
        <w:rPr>
          <w:rStyle w:val="45"/>
          <w:b/>
        </w:rPr>
        <w:t>–</w:t>
      </w:r>
      <w:r w:rsidR="003C5027" w:rsidRPr="00931AF9">
        <w:rPr>
          <w:rStyle w:val="45"/>
          <w:b/>
        </w:rPr>
        <w:t xml:space="preserve"> 2019год</w:t>
      </w:r>
      <w:r w:rsidRPr="00931AF9">
        <w:rPr>
          <w:rStyle w:val="45"/>
          <w:b/>
        </w:rPr>
        <w:t>ы</w:t>
      </w:r>
    </w:p>
    <w:tbl>
      <w:tblPr>
        <w:tblpPr w:leftFromText="181" w:rightFromText="181" w:bottomFromText="200" w:vertAnchor="text" w:horzAnchor="margin" w:tblpY="485"/>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6"/>
        <w:gridCol w:w="5392"/>
        <w:gridCol w:w="5805"/>
        <w:gridCol w:w="2940"/>
      </w:tblGrid>
      <w:tr w:rsidR="003C5027" w:rsidRPr="00931AF9" w:rsidTr="009C7C73">
        <w:tc>
          <w:tcPr>
            <w:tcW w:w="273" w:type="pct"/>
            <w:tcBorders>
              <w:top w:val="single" w:sz="4" w:space="0" w:color="auto"/>
              <w:left w:val="single" w:sz="4" w:space="0" w:color="auto"/>
              <w:bottom w:val="single" w:sz="4" w:space="0" w:color="auto"/>
              <w:right w:val="single" w:sz="4" w:space="0" w:color="auto"/>
            </w:tcBorders>
            <w:vAlign w:val="center"/>
            <w:hideMark/>
          </w:tcPr>
          <w:p w:rsidR="003C5027" w:rsidRPr="00A771BA" w:rsidRDefault="003C5027" w:rsidP="003C5027">
            <w:pPr>
              <w:widowControl w:val="0"/>
              <w:autoSpaceDE w:val="0"/>
              <w:autoSpaceDN w:val="0"/>
              <w:jc w:val="center"/>
              <w:rPr>
                <w:b/>
                <w:sz w:val="24"/>
                <w:szCs w:val="24"/>
              </w:rPr>
            </w:pPr>
            <w:r w:rsidRPr="00A771BA">
              <w:rPr>
                <w:b/>
                <w:sz w:val="24"/>
                <w:szCs w:val="24"/>
              </w:rPr>
              <w:t xml:space="preserve">№ </w:t>
            </w:r>
          </w:p>
          <w:p w:rsidR="003C5027" w:rsidRPr="00A771BA" w:rsidRDefault="003C5027" w:rsidP="003C5027">
            <w:pPr>
              <w:widowControl w:val="0"/>
              <w:autoSpaceDE w:val="0"/>
              <w:autoSpaceDN w:val="0"/>
              <w:jc w:val="center"/>
              <w:rPr>
                <w:b/>
                <w:sz w:val="24"/>
                <w:szCs w:val="24"/>
              </w:rPr>
            </w:pPr>
            <w:r w:rsidRPr="00A771BA">
              <w:rPr>
                <w:b/>
                <w:sz w:val="24"/>
                <w:szCs w:val="24"/>
              </w:rPr>
              <w:t>п/п</w:t>
            </w:r>
          </w:p>
        </w:tc>
        <w:tc>
          <w:tcPr>
            <w:tcW w:w="1803" w:type="pct"/>
            <w:tcBorders>
              <w:top w:val="single" w:sz="4" w:space="0" w:color="auto"/>
              <w:left w:val="single" w:sz="4" w:space="0" w:color="auto"/>
              <w:bottom w:val="single" w:sz="4" w:space="0" w:color="auto"/>
              <w:right w:val="single" w:sz="4" w:space="0" w:color="auto"/>
            </w:tcBorders>
            <w:vAlign w:val="center"/>
            <w:hideMark/>
          </w:tcPr>
          <w:p w:rsidR="003C5027" w:rsidRPr="00A771BA" w:rsidRDefault="003C5027" w:rsidP="003C5027">
            <w:pPr>
              <w:widowControl w:val="0"/>
              <w:autoSpaceDE w:val="0"/>
              <w:autoSpaceDN w:val="0"/>
              <w:jc w:val="center"/>
              <w:rPr>
                <w:b/>
                <w:sz w:val="24"/>
                <w:szCs w:val="24"/>
              </w:rPr>
            </w:pPr>
            <w:r w:rsidRPr="00A771BA">
              <w:rPr>
                <w:b/>
                <w:sz w:val="24"/>
                <w:szCs w:val="24"/>
              </w:rPr>
              <w:t>Наименование мероприятия</w:t>
            </w:r>
          </w:p>
        </w:tc>
        <w:tc>
          <w:tcPr>
            <w:tcW w:w="1941" w:type="pct"/>
            <w:tcBorders>
              <w:top w:val="single" w:sz="4" w:space="0" w:color="auto"/>
              <w:left w:val="single" w:sz="4" w:space="0" w:color="auto"/>
              <w:bottom w:val="single" w:sz="4" w:space="0" w:color="auto"/>
              <w:right w:val="single" w:sz="4" w:space="0" w:color="auto"/>
            </w:tcBorders>
            <w:vAlign w:val="center"/>
            <w:hideMark/>
          </w:tcPr>
          <w:p w:rsidR="003C5027" w:rsidRPr="00A771BA" w:rsidRDefault="003C5027" w:rsidP="003C5027">
            <w:pPr>
              <w:widowControl w:val="0"/>
              <w:autoSpaceDE w:val="0"/>
              <w:autoSpaceDN w:val="0"/>
              <w:jc w:val="center"/>
              <w:rPr>
                <w:b/>
                <w:sz w:val="24"/>
                <w:szCs w:val="24"/>
              </w:rPr>
            </w:pPr>
            <w:r w:rsidRPr="00A771BA">
              <w:rPr>
                <w:b/>
                <w:sz w:val="24"/>
                <w:szCs w:val="24"/>
              </w:rPr>
              <w:t>Ответственные исполнители</w:t>
            </w:r>
          </w:p>
        </w:tc>
        <w:tc>
          <w:tcPr>
            <w:tcW w:w="983" w:type="pct"/>
            <w:tcBorders>
              <w:top w:val="single" w:sz="4" w:space="0" w:color="auto"/>
              <w:left w:val="single" w:sz="4" w:space="0" w:color="auto"/>
              <w:bottom w:val="single" w:sz="4" w:space="0" w:color="auto"/>
              <w:right w:val="single" w:sz="4" w:space="0" w:color="auto"/>
            </w:tcBorders>
            <w:vAlign w:val="center"/>
            <w:hideMark/>
          </w:tcPr>
          <w:p w:rsidR="003C5027" w:rsidRPr="00A771BA" w:rsidRDefault="003C5027" w:rsidP="003C5027">
            <w:pPr>
              <w:widowControl w:val="0"/>
              <w:autoSpaceDE w:val="0"/>
              <w:autoSpaceDN w:val="0"/>
              <w:jc w:val="center"/>
              <w:rPr>
                <w:b/>
                <w:sz w:val="24"/>
                <w:szCs w:val="24"/>
              </w:rPr>
            </w:pPr>
            <w:r w:rsidRPr="00A771BA">
              <w:rPr>
                <w:b/>
                <w:sz w:val="24"/>
                <w:szCs w:val="24"/>
              </w:rPr>
              <w:t>Срок исполнения</w:t>
            </w:r>
          </w:p>
        </w:tc>
      </w:tr>
      <w:tr w:rsidR="003C5027" w:rsidRPr="00931AF9" w:rsidTr="009C7C73">
        <w:tc>
          <w:tcPr>
            <w:tcW w:w="273" w:type="pct"/>
            <w:tcBorders>
              <w:top w:val="single" w:sz="4" w:space="0" w:color="auto"/>
              <w:left w:val="single" w:sz="4" w:space="0" w:color="auto"/>
              <w:bottom w:val="single" w:sz="4" w:space="0" w:color="auto"/>
              <w:right w:val="single" w:sz="4" w:space="0" w:color="auto"/>
            </w:tcBorders>
          </w:tcPr>
          <w:p w:rsidR="003C5027" w:rsidRPr="00931AF9" w:rsidRDefault="004014E8" w:rsidP="003C5027">
            <w:pPr>
              <w:pStyle w:val="afffff5"/>
              <w:tabs>
                <w:tab w:val="left" w:pos="746"/>
                <w:tab w:val="left" w:pos="827"/>
                <w:tab w:val="left" w:pos="1026"/>
              </w:tabs>
              <w:suppressAutoHyphens w:val="0"/>
              <w:autoSpaceDE w:val="0"/>
              <w:autoSpaceDN w:val="0"/>
              <w:adjustRightInd w:val="0"/>
              <w:spacing w:line="240" w:lineRule="auto"/>
              <w:ind w:left="0" w:firstLine="0"/>
              <w:contextualSpacing/>
              <w:jc w:val="center"/>
            </w:pPr>
            <w:r w:rsidRPr="00931AF9">
              <w:t>1</w:t>
            </w:r>
            <w:r w:rsidR="003C5027" w:rsidRPr="00931AF9">
              <w:t>.</w:t>
            </w:r>
          </w:p>
        </w:tc>
        <w:tc>
          <w:tcPr>
            <w:tcW w:w="1803" w:type="pct"/>
            <w:tcBorders>
              <w:top w:val="single" w:sz="4" w:space="0" w:color="auto"/>
              <w:left w:val="single" w:sz="4" w:space="0" w:color="auto"/>
              <w:bottom w:val="single" w:sz="4" w:space="0" w:color="auto"/>
              <w:right w:val="single" w:sz="4" w:space="0" w:color="auto"/>
            </w:tcBorders>
            <w:hideMark/>
          </w:tcPr>
          <w:p w:rsidR="003C5027" w:rsidRPr="00931AF9" w:rsidRDefault="003C5027" w:rsidP="003C5027">
            <w:pPr>
              <w:tabs>
                <w:tab w:val="left" w:pos="183"/>
                <w:tab w:val="left" w:pos="651"/>
                <w:tab w:val="left" w:pos="827"/>
              </w:tabs>
              <w:autoSpaceDE w:val="0"/>
              <w:autoSpaceDN w:val="0"/>
              <w:adjustRightInd w:val="0"/>
              <w:jc w:val="both"/>
              <w:rPr>
                <w:sz w:val="24"/>
                <w:szCs w:val="24"/>
              </w:rPr>
            </w:pPr>
            <w:r w:rsidRPr="00931AF9">
              <w:rPr>
                <w:sz w:val="24"/>
                <w:szCs w:val="24"/>
              </w:rPr>
              <w:t xml:space="preserve">Размещение информации на платежных документах за жилищно-коммунальные услуги </w:t>
            </w:r>
          </w:p>
        </w:tc>
        <w:tc>
          <w:tcPr>
            <w:tcW w:w="1941" w:type="pct"/>
            <w:tcBorders>
              <w:top w:val="single" w:sz="4" w:space="0" w:color="auto"/>
              <w:left w:val="single" w:sz="4" w:space="0" w:color="auto"/>
              <w:bottom w:val="single" w:sz="4" w:space="0" w:color="auto"/>
              <w:right w:val="single" w:sz="4" w:space="0" w:color="auto"/>
            </w:tcBorders>
            <w:hideMark/>
          </w:tcPr>
          <w:p w:rsidR="003C5027" w:rsidRPr="00931AF9" w:rsidRDefault="003C5027" w:rsidP="003C5027">
            <w:pPr>
              <w:autoSpaceDE w:val="0"/>
              <w:autoSpaceDN w:val="0"/>
              <w:adjustRightInd w:val="0"/>
              <w:jc w:val="both"/>
              <w:rPr>
                <w:sz w:val="24"/>
                <w:szCs w:val="24"/>
              </w:rPr>
            </w:pPr>
            <w:r w:rsidRPr="00931AF9">
              <w:rPr>
                <w:sz w:val="24"/>
                <w:szCs w:val="24"/>
              </w:rPr>
              <w:t>управление экологии и природопользования администрации района,  органы местного самоуправления муниципальных образований городских и сельских поселений (по согласованию)</w:t>
            </w:r>
          </w:p>
        </w:tc>
        <w:tc>
          <w:tcPr>
            <w:tcW w:w="983" w:type="pct"/>
            <w:tcBorders>
              <w:top w:val="single" w:sz="4" w:space="0" w:color="auto"/>
              <w:left w:val="single" w:sz="4" w:space="0" w:color="auto"/>
              <w:bottom w:val="single" w:sz="4" w:space="0" w:color="auto"/>
              <w:right w:val="single" w:sz="4" w:space="0" w:color="auto"/>
            </w:tcBorders>
            <w:hideMark/>
          </w:tcPr>
          <w:p w:rsidR="003C5027" w:rsidRPr="00931AF9" w:rsidRDefault="003C5027" w:rsidP="003C5027">
            <w:pPr>
              <w:jc w:val="center"/>
              <w:rPr>
                <w:sz w:val="24"/>
                <w:szCs w:val="24"/>
              </w:rPr>
            </w:pPr>
            <w:r w:rsidRPr="00931AF9">
              <w:rPr>
                <w:sz w:val="24"/>
                <w:szCs w:val="24"/>
              </w:rPr>
              <w:t>до 30 июня 2018 года</w:t>
            </w:r>
            <w:r w:rsidR="004014E8" w:rsidRPr="00931AF9">
              <w:rPr>
                <w:sz w:val="24"/>
                <w:szCs w:val="24"/>
              </w:rPr>
              <w:t>,</w:t>
            </w:r>
          </w:p>
          <w:p w:rsidR="003C5027" w:rsidRPr="00931AF9" w:rsidRDefault="004014E8" w:rsidP="003C5027">
            <w:pPr>
              <w:jc w:val="center"/>
              <w:rPr>
                <w:sz w:val="24"/>
                <w:szCs w:val="24"/>
              </w:rPr>
            </w:pPr>
            <w:r w:rsidRPr="00931AF9">
              <w:rPr>
                <w:sz w:val="24"/>
                <w:szCs w:val="24"/>
              </w:rPr>
              <w:t>до 31 декабря 2018 года,</w:t>
            </w:r>
          </w:p>
          <w:p w:rsidR="003C5027" w:rsidRPr="00931AF9" w:rsidRDefault="004014E8" w:rsidP="003C5027">
            <w:pPr>
              <w:jc w:val="center"/>
              <w:rPr>
                <w:sz w:val="24"/>
                <w:szCs w:val="24"/>
              </w:rPr>
            </w:pPr>
            <w:r w:rsidRPr="00931AF9">
              <w:rPr>
                <w:sz w:val="24"/>
                <w:szCs w:val="24"/>
              </w:rPr>
              <w:t>до 30 июня 2019 года,</w:t>
            </w:r>
          </w:p>
          <w:p w:rsidR="003C5027" w:rsidRPr="00931AF9" w:rsidRDefault="003C5027" w:rsidP="003C5027">
            <w:pPr>
              <w:jc w:val="center"/>
              <w:rPr>
                <w:sz w:val="24"/>
                <w:szCs w:val="24"/>
              </w:rPr>
            </w:pPr>
            <w:r w:rsidRPr="00931AF9">
              <w:rPr>
                <w:sz w:val="24"/>
                <w:szCs w:val="24"/>
              </w:rPr>
              <w:t>до 31 декабря 2019 года</w:t>
            </w:r>
          </w:p>
        </w:tc>
      </w:tr>
      <w:tr w:rsidR="003C5027" w:rsidRPr="00931AF9" w:rsidTr="009C7C73">
        <w:tc>
          <w:tcPr>
            <w:tcW w:w="273" w:type="pct"/>
            <w:tcBorders>
              <w:top w:val="single" w:sz="4" w:space="0" w:color="auto"/>
              <w:left w:val="single" w:sz="4" w:space="0" w:color="auto"/>
              <w:bottom w:val="single" w:sz="4" w:space="0" w:color="auto"/>
              <w:right w:val="single" w:sz="4" w:space="0" w:color="auto"/>
            </w:tcBorders>
          </w:tcPr>
          <w:p w:rsidR="003C5027" w:rsidRPr="00931AF9" w:rsidRDefault="004014E8" w:rsidP="003C5027">
            <w:pPr>
              <w:pStyle w:val="afffff5"/>
              <w:tabs>
                <w:tab w:val="left" w:pos="746"/>
                <w:tab w:val="left" w:pos="827"/>
                <w:tab w:val="left" w:pos="1026"/>
              </w:tabs>
              <w:suppressAutoHyphens w:val="0"/>
              <w:autoSpaceDE w:val="0"/>
              <w:autoSpaceDN w:val="0"/>
              <w:adjustRightInd w:val="0"/>
              <w:spacing w:line="240" w:lineRule="auto"/>
              <w:ind w:left="0" w:firstLine="0"/>
              <w:contextualSpacing/>
              <w:jc w:val="center"/>
            </w:pPr>
            <w:r w:rsidRPr="00931AF9">
              <w:t>2</w:t>
            </w:r>
            <w:r w:rsidR="003C5027" w:rsidRPr="00931AF9">
              <w:t>.</w:t>
            </w:r>
          </w:p>
        </w:tc>
        <w:tc>
          <w:tcPr>
            <w:tcW w:w="1803" w:type="pct"/>
            <w:tcBorders>
              <w:top w:val="single" w:sz="4" w:space="0" w:color="auto"/>
              <w:left w:val="single" w:sz="4" w:space="0" w:color="auto"/>
              <w:bottom w:val="single" w:sz="4" w:space="0" w:color="auto"/>
              <w:right w:val="single" w:sz="4" w:space="0" w:color="auto"/>
            </w:tcBorders>
            <w:hideMark/>
          </w:tcPr>
          <w:p w:rsidR="003C5027" w:rsidRPr="00931AF9" w:rsidRDefault="003C5027" w:rsidP="003C5027">
            <w:pPr>
              <w:tabs>
                <w:tab w:val="left" w:pos="651"/>
                <w:tab w:val="left" w:pos="827"/>
              </w:tabs>
              <w:autoSpaceDE w:val="0"/>
              <w:autoSpaceDN w:val="0"/>
              <w:adjustRightInd w:val="0"/>
              <w:jc w:val="both"/>
              <w:rPr>
                <w:sz w:val="24"/>
                <w:szCs w:val="24"/>
              </w:rPr>
            </w:pPr>
            <w:r w:rsidRPr="00931AF9">
              <w:rPr>
                <w:rFonts w:eastAsia="Calibri"/>
                <w:color w:val="1A1A1A" w:themeColor="background1" w:themeShade="1A"/>
                <w:sz w:val="24"/>
                <w:szCs w:val="24"/>
                <w:lang w:eastAsia="en-US"/>
              </w:rPr>
              <w:t>Обеспечение информирования населения по телевидению Нижневартовского района</w:t>
            </w:r>
          </w:p>
        </w:tc>
        <w:tc>
          <w:tcPr>
            <w:tcW w:w="1941" w:type="pct"/>
            <w:tcBorders>
              <w:top w:val="single" w:sz="4" w:space="0" w:color="auto"/>
              <w:left w:val="single" w:sz="4" w:space="0" w:color="auto"/>
              <w:bottom w:val="single" w:sz="4" w:space="0" w:color="auto"/>
              <w:right w:val="single" w:sz="4" w:space="0" w:color="auto"/>
            </w:tcBorders>
            <w:hideMark/>
          </w:tcPr>
          <w:p w:rsidR="003C5027" w:rsidRPr="00931AF9" w:rsidRDefault="003C5027" w:rsidP="003C5027">
            <w:pPr>
              <w:autoSpaceDE w:val="0"/>
              <w:autoSpaceDN w:val="0"/>
              <w:adjustRightInd w:val="0"/>
              <w:jc w:val="both"/>
              <w:rPr>
                <w:sz w:val="24"/>
                <w:szCs w:val="24"/>
              </w:rPr>
            </w:pPr>
            <w:r w:rsidRPr="00931AF9">
              <w:rPr>
                <w:sz w:val="24"/>
                <w:szCs w:val="24"/>
              </w:rPr>
              <w:t>управление экологии и природопол</w:t>
            </w:r>
            <w:r w:rsidR="00A771BA">
              <w:rPr>
                <w:sz w:val="24"/>
                <w:szCs w:val="24"/>
              </w:rPr>
              <w:t xml:space="preserve">ьзования администрации района, </w:t>
            </w:r>
            <w:r w:rsidRPr="00931AF9">
              <w:rPr>
                <w:sz w:val="24"/>
                <w:szCs w:val="24"/>
              </w:rPr>
              <w:t>органы местного самоуправления муниципальных образований городских и сельских поселений (по согласованию), муниципальное бюджетное учреждение «Телевидение Нижневартовского района» (по согласованию)</w:t>
            </w:r>
          </w:p>
        </w:tc>
        <w:tc>
          <w:tcPr>
            <w:tcW w:w="983" w:type="pct"/>
            <w:tcBorders>
              <w:top w:val="single" w:sz="4" w:space="0" w:color="auto"/>
              <w:left w:val="single" w:sz="4" w:space="0" w:color="auto"/>
              <w:bottom w:val="single" w:sz="4" w:space="0" w:color="auto"/>
              <w:right w:val="single" w:sz="4" w:space="0" w:color="auto"/>
            </w:tcBorders>
            <w:hideMark/>
          </w:tcPr>
          <w:p w:rsidR="003C5027" w:rsidRPr="00931AF9" w:rsidRDefault="003C5027" w:rsidP="003C5027">
            <w:pPr>
              <w:autoSpaceDE w:val="0"/>
              <w:autoSpaceDN w:val="0"/>
              <w:adjustRightInd w:val="0"/>
              <w:jc w:val="center"/>
              <w:rPr>
                <w:sz w:val="24"/>
                <w:szCs w:val="24"/>
              </w:rPr>
            </w:pPr>
            <w:r w:rsidRPr="00931AF9">
              <w:rPr>
                <w:sz w:val="24"/>
                <w:szCs w:val="24"/>
              </w:rPr>
              <w:t xml:space="preserve">до 30 декабря 2018 года, </w:t>
            </w:r>
          </w:p>
          <w:p w:rsidR="003C5027" w:rsidRPr="00931AF9" w:rsidRDefault="003C5027" w:rsidP="003C5027">
            <w:pPr>
              <w:autoSpaceDE w:val="0"/>
              <w:autoSpaceDN w:val="0"/>
              <w:adjustRightInd w:val="0"/>
              <w:jc w:val="center"/>
              <w:rPr>
                <w:sz w:val="24"/>
                <w:szCs w:val="24"/>
              </w:rPr>
            </w:pPr>
            <w:r w:rsidRPr="00931AF9">
              <w:rPr>
                <w:sz w:val="24"/>
                <w:szCs w:val="24"/>
              </w:rPr>
              <w:t>до 30 декабря 2019 года</w:t>
            </w:r>
          </w:p>
        </w:tc>
      </w:tr>
      <w:tr w:rsidR="003C5027" w:rsidRPr="00931AF9" w:rsidTr="009C7C73">
        <w:tc>
          <w:tcPr>
            <w:tcW w:w="273" w:type="pct"/>
            <w:tcBorders>
              <w:top w:val="single" w:sz="4" w:space="0" w:color="auto"/>
              <w:left w:val="single" w:sz="4" w:space="0" w:color="auto"/>
              <w:bottom w:val="single" w:sz="4" w:space="0" w:color="auto"/>
              <w:right w:val="single" w:sz="4" w:space="0" w:color="auto"/>
            </w:tcBorders>
          </w:tcPr>
          <w:p w:rsidR="003C5027" w:rsidRPr="00931AF9" w:rsidRDefault="004014E8" w:rsidP="003C5027">
            <w:pPr>
              <w:pStyle w:val="afffff5"/>
              <w:suppressAutoHyphens w:val="0"/>
              <w:autoSpaceDE w:val="0"/>
              <w:autoSpaceDN w:val="0"/>
              <w:adjustRightInd w:val="0"/>
              <w:spacing w:line="240" w:lineRule="auto"/>
              <w:ind w:left="0" w:firstLine="0"/>
              <w:contextualSpacing/>
              <w:jc w:val="center"/>
            </w:pPr>
            <w:r w:rsidRPr="00931AF9">
              <w:t>3</w:t>
            </w:r>
            <w:r w:rsidR="003C5027" w:rsidRPr="00931AF9">
              <w:t>.</w:t>
            </w:r>
          </w:p>
        </w:tc>
        <w:tc>
          <w:tcPr>
            <w:tcW w:w="1803" w:type="pct"/>
            <w:tcBorders>
              <w:top w:val="single" w:sz="4" w:space="0" w:color="auto"/>
              <w:left w:val="single" w:sz="4" w:space="0" w:color="auto"/>
              <w:bottom w:val="single" w:sz="4" w:space="0" w:color="auto"/>
              <w:right w:val="single" w:sz="4" w:space="0" w:color="auto"/>
            </w:tcBorders>
            <w:hideMark/>
          </w:tcPr>
          <w:p w:rsidR="003C5027" w:rsidRPr="00931AF9" w:rsidRDefault="003C5027" w:rsidP="003C5027">
            <w:pPr>
              <w:tabs>
                <w:tab w:val="left" w:pos="651"/>
                <w:tab w:val="left" w:pos="827"/>
              </w:tabs>
              <w:autoSpaceDE w:val="0"/>
              <w:autoSpaceDN w:val="0"/>
              <w:adjustRightInd w:val="0"/>
              <w:jc w:val="both"/>
              <w:rPr>
                <w:sz w:val="24"/>
                <w:szCs w:val="24"/>
              </w:rPr>
            </w:pPr>
            <w:r w:rsidRPr="00931AF9">
              <w:rPr>
                <w:sz w:val="24"/>
                <w:szCs w:val="24"/>
              </w:rPr>
              <w:t>Издание и распространение в местах массового пребывания населения полиграфической продукции</w:t>
            </w:r>
          </w:p>
        </w:tc>
        <w:tc>
          <w:tcPr>
            <w:tcW w:w="1941" w:type="pct"/>
            <w:tcBorders>
              <w:top w:val="single" w:sz="4" w:space="0" w:color="auto"/>
              <w:left w:val="single" w:sz="4" w:space="0" w:color="auto"/>
              <w:bottom w:val="single" w:sz="4" w:space="0" w:color="auto"/>
              <w:right w:val="single" w:sz="4" w:space="0" w:color="auto"/>
            </w:tcBorders>
            <w:hideMark/>
          </w:tcPr>
          <w:p w:rsidR="003C5027" w:rsidRPr="00931AF9" w:rsidRDefault="003C5027" w:rsidP="003C5027">
            <w:pPr>
              <w:autoSpaceDE w:val="0"/>
              <w:autoSpaceDN w:val="0"/>
              <w:adjustRightInd w:val="0"/>
              <w:jc w:val="both"/>
              <w:rPr>
                <w:sz w:val="24"/>
                <w:szCs w:val="24"/>
              </w:rPr>
            </w:pPr>
            <w:r w:rsidRPr="00931AF9">
              <w:rPr>
                <w:sz w:val="24"/>
                <w:szCs w:val="24"/>
              </w:rPr>
              <w:t>управление экологии и природопользования администрации района,  органы местного самоуправления муниципальных образований городских и сельских поселений (по согласованию)</w:t>
            </w:r>
          </w:p>
        </w:tc>
        <w:tc>
          <w:tcPr>
            <w:tcW w:w="983" w:type="pct"/>
            <w:tcBorders>
              <w:top w:val="single" w:sz="4" w:space="0" w:color="auto"/>
              <w:left w:val="single" w:sz="4" w:space="0" w:color="auto"/>
              <w:bottom w:val="single" w:sz="4" w:space="0" w:color="auto"/>
              <w:right w:val="single" w:sz="4" w:space="0" w:color="auto"/>
            </w:tcBorders>
            <w:hideMark/>
          </w:tcPr>
          <w:p w:rsidR="003C5027" w:rsidRPr="00931AF9" w:rsidRDefault="003C5027" w:rsidP="003C5027">
            <w:pPr>
              <w:jc w:val="center"/>
              <w:rPr>
                <w:sz w:val="24"/>
                <w:szCs w:val="24"/>
              </w:rPr>
            </w:pPr>
            <w:r w:rsidRPr="00931AF9">
              <w:rPr>
                <w:sz w:val="24"/>
                <w:szCs w:val="24"/>
              </w:rPr>
              <w:t>до 30 декабря 2018 года,</w:t>
            </w:r>
          </w:p>
          <w:p w:rsidR="003C5027" w:rsidRPr="00931AF9" w:rsidRDefault="003C5027" w:rsidP="003C5027">
            <w:pPr>
              <w:jc w:val="center"/>
              <w:rPr>
                <w:sz w:val="24"/>
                <w:szCs w:val="24"/>
              </w:rPr>
            </w:pPr>
            <w:r w:rsidRPr="00931AF9">
              <w:rPr>
                <w:sz w:val="24"/>
                <w:szCs w:val="24"/>
              </w:rPr>
              <w:t>до 30 декабря 2019 года</w:t>
            </w:r>
          </w:p>
        </w:tc>
      </w:tr>
      <w:tr w:rsidR="003C5027" w:rsidRPr="00931AF9" w:rsidTr="009C7C73">
        <w:tc>
          <w:tcPr>
            <w:tcW w:w="273" w:type="pct"/>
            <w:tcBorders>
              <w:top w:val="single" w:sz="4" w:space="0" w:color="auto"/>
              <w:left w:val="single" w:sz="4" w:space="0" w:color="auto"/>
              <w:bottom w:val="single" w:sz="4" w:space="0" w:color="auto"/>
              <w:right w:val="single" w:sz="4" w:space="0" w:color="auto"/>
            </w:tcBorders>
          </w:tcPr>
          <w:p w:rsidR="003C5027" w:rsidRPr="00931AF9" w:rsidRDefault="004014E8" w:rsidP="003C5027">
            <w:pPr>
              <w:pStyle w:val="afffff5"/>
              <w:suppressAutoHyphens w:val="0"/>
              <w:autoSpaceDE w:val="0"/>
              <w:autoSpaceDN w:val="0"/>
              <w:adjustRightInd w:val="0"/>
              <w:spacing w:line="240" w:lineRule="auto"/>
              <w:ind w:left="0" w:firstLine="0"/>
              <w:contextualSpacing/>
              <w:jc w:val="center"/>
            </w:pPr>
            <w:r w:rsidRPr="00931AF9">
              <w:t>4</w:t>
            </w:r>
            <w:r w:rsidR="003C5027" w:rsidRPr="00931AF9">
              <w:t>.</w:t>
            </w:r>
          </w:p>
        </w:tc>
        <w:tc>
          <w:tcPr>
            <w:tcW w:w="1803" w:type="pct"/>
            <w:tcBorders>
              <w:top w:val="single" w:sz="4" w:space="0" w:color="auto"/>
              <w:left w:val="single" w:sz="4" w:space="0" w:color="auto"/>
              <w:bottom w:val="single" w:sz="4" w:space="0" w:color="auto"/>
              <w:right w:val="single" w:sz="4" w:space="0" w:color="auto"/>
            </w:tcBorders>
            <w:hideMark/>
          </w:tcPr>
          <w:p w:rsidR="003C5027" w:rsidRPr="00931AF9" w:rsidRDefault="003C5027" w:rsidP="003C5027">
            <w:pPr>
              <w:tabs>
                <w:tab w:val="left" w:pos="651"/>
                <w:tab w:val="left" w:pos="827"/>
              </w:tabs>
              <w:autoSpaceDE w:val="0"/>
              <w:autoSpaceDN w:val="0"/>
              <w:adjustRightInd w:val="0"/>
              <w:jc w:val="both"/>
              <w:rPr>
                <w:sz w:val="24"/>
                <w:szCs w:val="24"/>
              </w:rPr>
            </w:pPr>
            <w:r w:rsidRPr="00931AF9">
              <w:rPr>
                <w:sz w:val="24"/>
                <w:szCs w:val="24"/>
              </w:rPr>
              <w:t xml:space="preserve">Привлечение к информационной работе волонтеров, молодежных центров, районных общественных экологических организаций </w:t>
            </w:r>
          </w:p>
        </w:tc>
        <w:tc>
          <w:tcPr>
            <w:tcW w:w="1941" w:type="pct"/>
            <w:tcBorders>
              <w:top w:val="single" w:sz="4" w:space="0" w:color="auto"/>
              <w:left w:val="single" w:sz="4" w:space="0" w:color="auto"/>
              <w:bottom w:val="single" w:sz="4" w:space="0" w:color="auto"/>
              <w:right w:val="single" w:sz="4" w:space="0" w:color="auto"/>
            </w:tcBorders>
            <w:hideMark/>
          </w:tcPr>
          <w:p w:rsidR="003C5027" w:rsidRPr="00931AF9" w:rsidRDefault="003C5027" w:rsidP="003C5027">
            <w:pPr>
              <w:autoSpaceDE w:val="0"/>
              <w:autoSpaceDN w:val="0"/>
              <w:adjustRightInd w:val="0"/>
              <w:jc w:val="both"/>
              <w:rPr>
                <w:sz w:val="24"/>
                <w:szCs w:val="24"/>
              </w:rPr>
            </w:pPr>
            <w:r w:rsidRPr="00931AF9">
              <w:rPr>
                <w:sz w:val="24"/>
                <w:szCs w:val="24"/>
              </w:rPr>
              <w:t xml:space="preserve">управление экологии и природопользования администрации района,  управление образования и молодежной политики администрации района, </w:t>
            </w:r>
            <w:r w:rsidRPr="00931AF9">
              <w:rPr>
                <w:sz w:val="24"/>
                <w:szCs w:val="24"/>
              </w:rPr>
              <w:lastRenderedPageBreak/>
              <w:t>органы местного самоуправления муниципальных образований городских и сельских поселений (по согласованию), волонтеры (по согласованию), молодежные центры (по согласованию), районные общественные экологические организации (по согласованию)</w:t>
            </w:r>
          </w:p>
        </w:tc>
        <w:tc>
          <w:tcPr>
            <w:tcW w:w="983" w:type="pct"/>
            <w:tcBorders>
              <w:top w:val="single" w:sz="4" w:space="0" w:color="auto"/>
              <w:left w:val="single" w:sz="4" w:space="0" w:color="auto"/>
              <w:bottom w:val="single" w:sz="4" w:space="0" w:color="auto"/>
              <w:right w:val="single" w:sz="4" w:space="0" w:color="auto"/>
            </w:tcBorders>
            <w:hideMark/>
          </w:tcPr>
          <w:p w:rsidR="003C5027" w:rsidRPr="00931AF9" w:rsidRDefault="003C5027" w:rsidP="003C5027">
            <w:pPr>
              <w:autoSpaceDE w:val="0"/>
              <w:autoSpaceDN w:val="0"/>
              <w:adjustRightInd w:val="0"/>
              <w:jc w:val="center"/>
              <w:rPr>
                <w:sz w:val="24"/>
                <w:szCs w:val="24"/>
              </w:rPr>
            </w:pPr>
            <w:r w:rsidRPr="00931AF9">
              <w:rPr>
                <w:sz w:val="24"/>
                <w:szCs w:val="24"/>
              </w:rPr>
              <w:lastRenderedPageBreak/>
              <w:t>до 30 декабря 2018 года,</w:t>
            </w:r>
          </w:p>
          <w:p w:rsidR="003C5027" w:rsidRPr="00931AF9" w:rsidRDefault="003C5027" w:rsidP="003C5027">
            <w:pPr>
              <w:autoSpaceDE w:val="0"/>
              <w:autoSpaceDN w:val="0"/>
              <w:adjustRightInd w:val="0"/>
              <w:jc w:val="center"/>
              <w:rPr>
                <w:sz w:val="24"/>
                <w:szCs w:val="24"/>
              </w:rPr>
            </w:pPr>
            <w:r w:rsidRPr="00931AF9">
              <w:rPr>
                <w:sz w:val="24"/>
                <w:szCs w:val="24"/>
              </w:rPr>
              <w:t>до 30 декабря 2019 года</w:t>
            </w:r>
          </w:p>
        </w:tc>
      </w:tr>
    </w:tbl>
    <w:p w:rsidR="003C5027" w:rsidRPr="00931AF9" w:rsidRDefault="003C5027" w:rsidP="003C5027"/>
    <w:p w:rsidR="003C5027" w:rsidRPr="00931AF9" w:rsidRDefault="003C5027" w:rsidP="003C5027"/>
    <w:p w:rsidR="00EB0BAB" w:rsidRPr="00931AF9" w:rsidRDefault="00EB0BAB" w:rsidP="003052B6">
      <w:pPr>
        <w:ind w:left="10206"/>
        <w:jc w:val="both"/>
      </w:pPr>
    </w:p>
    <w:sectPr w:rsidR="00EB0BAB" w:rsidRPr="00931AF9" w:rsidSect="004F02BA">
      <w:pgSz w:w="16836" w:h="11904" w:orient="landscape"/>
      <w:pgMar w:top="1134" w:right="567"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231C" w:rsidRDefault="0002231C">
      <w:r>
        <w:separator/>
      </w:r>
    </w:p>
  </w:endnote>
  <w:endnote w:type="continuationSeparator" w:id="1">
    <w:p w:rsidR="0002231C" w:rsidRDefault="000223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lumbregular">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TimesNewRomanPSMT">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231C" w:rsidRDefault="0002231C">
      <w:r>
        <w:separator/>
      </w:r>
    </w:p>
  </w:footnote>
  <w:footnote w:type="continuationSeparator" w:id="1">
    <w:p w:rsidR="0002231C" w:rsidRDefault="000223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4D47A9" w:rsidRDefault="00D03F86">
        <w:pPr>
          <w:pStyle w:val="a4"/>
          <w:jc w:val="center"/>
        </w:pPr>
        <w:r>
          <w:fldChar w:fldCharType="begin"/>
        </w:r>
        <w:r w:rsidR="004D47A9">
          <w:instrText>PAGE   \* MERGEFORMAT</w:instrText>
        </w:r>
        <w:r>
          <w:fldChar w:fldCharType="separate"/>
        </w:r>
        <w:r w:rsidR="004F747E">
          <w:rPr>
            <w:noProof/>
          </w:rPr>
          <w:t>2</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2793019"/>
      <w:docPartObj>
        <w:docPartGallery w:val="Page Numbers (Top of Page)"/>
        <w:docPartUnique/>
      </w:docPartObj>
    </w:sdtPr>
    <w:sdtContent>
      <w:p w:rsidR="004D47A9" w:rsidRDefault="00D03F86" w:rsidP="00DD6169">
        <w:pPr>
          <w:pStyle w:val="a4"/>
          <w:jc w:val="center"/>
        </w:pPr>
        <w:r>
          <w:fldChar w:fldCharType="begin"/>
        </w:r>
        <w:r w:rsidR="004D47A9">
          <w:instrText>PAGE   \* MERGEFORMAT</w:instrText>
        </w:r>
        <w:r>
          <w:fldChar w:fldCharType="separate"/>
        </w:r>
        <w:r w:rsidR="004F747E">
          <w:rPr>
            <w:noProof/>
          </w:rPr>
          <w:t>1</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19274D9"/>
    <w:multiLevelType w:val="hybridMultilevel"/>
    <w:tmpl w:val="E4F66A34"/>
    <w:lvl w:ilvl="0" w:tplc="C3BCAA9C">
      <w:start w:val="1"/>
      <w:numFmt w:val="bullet"/>
      <w:lvlText w:val=""/>
      <w:lvlJc w:val="left"/>
      <w:pPr>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7">
    <w:nsid w:val="0D5930A5"/>
    <w:multiLevelType w:val="multilevel"/>
    <w:tmpl w:val="D730E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nsid w:val="1E253B6A"/>
    <w:multiLevelType w:val="multilevel"/>
    <w:tmpl w:val="0AC8E510"/>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20120442"/>
    <w:multiLevelType w:val="hybridMultilevel"/>
    <w:tmpl w:val="AC3853AA"/>
    <w:lvl w:ilvl="0" w:tplc="0A0A9FA0">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F04E69"/>
    <w:multiLevelType w:val="multilevel"/>
    <w:tmpl w:val="3BA0D3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88F38D5"/>
    <w:multiLevelType w:val="multilevel"/>
    <w:tmpl w:val="F9084A2C"/>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3">
    <w:nsid w:val="2A86159A"/>
    <w:multiLevelType w:val="multilevel"/>
    <w:tmpl w:val="0DE42F1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nsid w:val="2C6E2756"/>
    <w:multiLevelType w:val="multilevel"/>
    <w:tmpl w:val="70282560"/>
    <w:lvl w:ilvl="0">
      <w:start w:val="7"/>
      <w:numFmt w:val="decimal"/>
      <w:lvlText w:val="%1."/>
      <w:lvlJc w:val="left"/>
      <w:pPr>
        <w:ind w:left="450" w:hanging="45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5">
    <w:nsid w:val="33AD39D0"/>
    <w:multiLevelType w:val="multilevel"/>
    <w:tmpl w:val="5CF48C1A"/>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6">
    <w:nsid w:val="3C124205"/>
    <w:multiLevelType w:val="multilevel"/>
    <w:tmpl w:val="1EFCF4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713"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C900DFC"/>
    <w:multiLevelType w:val="hybridMultilevel"/>
    <w:tmpl w:val="5DDC2D7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033281E"/>
    <w:multiLevelType w:val="hybridMultilevel"/>
    <w:tmpl w:val="0BFC3040"/>
    <w:lvl w:ilvl="0" w:tplc="B2FCEA7A">
      <w:start w:val="1"/>
      <w:numFmt w:val="upperRoman"/>
      <w:suff w:val="space"/>
      <w:lvlText w:val="%1."/>
      <w:lvlJc w:val="left"/>
      <w:pPr>
        <w:ind w:left="2422" w:hanging="720"/>
      </w:pPr>
      <w:rPr>
        <w:rFonts w:hint="default"/>
        <w:b/>
        <w:sz w:val="28"/>
        <w:szCs w:val="28"/>
      </w:rPr>
    </w:lvl>
    <w:lvl w:ilvl="1" w:tplc="04190019" w:tentative="1">
      <w:start w:val="1"/>
      <w:numFmt w:val="lowerLetter"/>
      <w:lvlText w:val="%2."/>
      <w:lvlJc w:val="left"/>
      <w:pPr>
        <w:tabs>
          <w:tab w:val="num" w:pos="4908"/>
        </w:tabs>
        <w:ind w:left="4908" w:hanging="360"/>
      </w:pPr>
    </w:lvl>
    <w:lvl w:ilvl="2" w:tplc="0419001B" w:tentative="1">
      <w:start w:val="1"/>
      <w:numFmt w:val="lowerRoman"/>
      <w:lvlText w:val="%3."/>
      <w:lvlJc w:val="right"/>
      <w:pPr>
        <w:tabs>
          <w:tab w:val="num" w:pos="5628"/>
        </w:tabs>
        <w:ind w:left="5628" w:hanging="180"/>
      </w:pPr>
    </w:lvl>
    <w:lvl w:ilvl="3" w:tplc="0419000F" w:tentative="1">
      <w:start w:val="1"/>
      <w:numFmt w:val="decimal"/>
      <w:lvlText w:val="%4."/>
      <w:lvlJc w:val="left"/>
      <w:pPr>
        <w:tabs>
          <w:tab w:val="num" w:pos="6348"/>
        </w:tabs>
        <w:ind w:left="6348" w:hanging="360"/>
      </w:pPr>
    </w:lvl>
    <w:lvl w:ilvl="4" w:tplc="04190019" w:tentative="1">
      <w:start w:val="1"/>
      <w:numFmt w:val="lowerLetter"/>
      <w:lvlText w:val="%5."/>
      <w:lvlJc w:val="left"/>
      <w:pPr>
        <w:tabs>
          <w:tab w:val="num" w:pos="7068"/>
        </w:tabs>
        <w:ind w:left="7068" w:hanging="360"/>
      </w:pPr>
    </w:lvl>
    <w:lvl w:ilvl="5" w:tplc="0419001B" w:tentative="1">
      <w:start w:val="1"/>
      <w:numFmt w:val="lowerRoman"/>
      <w:lvlText w:val="%6."/>
      <w:lvlJc w:val="right"/>
      <w:pPr>
        <w:tabs>
          <w:tab w:val="num" w:pos="7788"/>
        </w:tabs>
        <w:ind w:left="7788" w:hanging="180"/>
      </w:pPr>
    </w:lvl>
    <w:lvl w:ilvl="6" w:tplc="0419000F" w:tentative="1">
      <w:start w:val="1"/>
      <w:numFmt w:val="decimal"/>
      <w:lvlText w:val="%7."/>
      <w:lvlJc w:val="left"/>
      <w:pPr>
        <w:tabs>
          <w:tab w:val="num" w:pos="8508"/>
        </w:tabs>
        <w:ind w:left="8508" w:hanging="360"/>
      </w:pPr>
    </w:lvl>
    <w:lvl w:ilvl="7" w:tplc="04190019" w:tentative="1">
      <w:start w:val="1"/>
      <w:numFmt w:val="lowerLetter"/>
      <w:lvlText w:val="%8."/>
      <w:lvlJc w:val="left"/>
      <w:pPr>
        <w:tabs>
          <w:tab w:val="num" w:pos="9228"/>
        </w:tabs>
        <w:ind w:left="9228" w:hanging="360"/>
      </w:pPr>
    </w:lvl>
    <w:lvl w:ilvl="8" w:tplc="0419001B" w:tentative="1">
      <w:start w:val="1"/>
      <w:numFmt w:val="lowerRoman"/>
      <w:lvlText w:val="%9."/>
      <w:lvlJc w:val="right"/>
      <w:pPr>
        <w:tabs>
          <w:tab w:val="num" w:pos="9948"/>
        </w:tabs>
        <w:ind w:left="9948" w:hanging="180"/>
      </w:pPr>
    </w:lvl>
  </w:abstractNum>
  <w:abstractNum w:abstractNumId="19">
    <w:nsid w:val="42032979"/>
    <w:multiLevelType w:val="multilevel"/>
    <w:tmpl w:val="5AB2DC02"/>
    <w:lvl w:ilvl="0">
      <w:start w:val="4"/>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29"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4AF2533"/>
    <w:multiLevelType w:val="multilevel"/>
    <w:tmpl w:val="B13CE7A6"/>
    <w:lvl w:ilvl="0">
      <w:start w:val="1"/>
      <w:numFmt w:val="decimal"/>
      <w:lvlText w:val="%1."/>
      <w:lvlJc w:val="left"/>
      <w:pPr>
        <w:ind w:left="1211" w:hanging="360"/>
      </w:pPr>
      <w:rPr>
        <w:rFonts w:hint="default"/>
      </w:rPr>
    </w:lvl>
    <w:lvl w:ilvl="1">
      <w:start w:val="1"/>
      <w:numFmt w:val="decimal"/>
      <w:isLgl/>
      <w:lvlText w:val="%1.%2."/>
      <w:lvlJc w:val="left"/>
      <w:pPr>
        <w:ind w:left="2459" w:hanging="1260"/>
      </w:pPr>
      <w:rPr>
        <w:rFonts w:ascii="Times New Roman" w:hAnsi="Times New Roman" w:hint="default"/>
      </w:rPr>
    </w:lvl>
    <w:lvl w:ilvl="2">
      <w:start w:val="1"/>
      <w:numFmt w:val="decimal"/>
      <w:isLgl/>
      <w:lvlText w:val="%1.%2.%3."/>
      <w:lvlJc w:val="left"/>
      <w:pPr>
        <w:ind w:left="2807" w:hanging="1260"/>
      </w:pPr>
      <w:rPr>
        <w:rFonts w:ascii="Times New Roman" w:hAnsi="Times New Roman" w:hint="default"/>
      </w:rPr>
    </w:lvl>
    <w:lvl w:ilvl="3">
      <w:start w:val="1"/>
      <w:numFmt w:val="decimal"/>
      <w:isLgl/>
      <w:lvlText w:val="%1.%2.%3.%4."/>
      <w:lvlJc w:val="left"/>
      <w:pPr>
        <w:ind w:left="3155" w:hanging="1260"/>
      </w:pPr>
      <w:rPr>
        <w:rFonts w:ascii="Times New Roman" w:hAnsi="Times New Roman" w:hint="default"/>
      </w:rPr>
    </w:lvl>
    <w:lvl w:ilvl="4">
      <w:start w:val="1"/>
      <w:numFmt w:val="decimal"/>
      <w:isLgl/>
      <w:lvlText w:val="%1.%2.%3.%4.%5."/>
      <w:lvlJc w:val="left"/>
      <w:pPr>
        <w:ind w:left="3503" w:hanging="1260"/>
      </w:pPr>
      <w:rPr>
        <w:rFonts w:ascii="Times New Roman" w:hAnsi="Times New Roman" w:hint="default"/>
      </w:rPr>
    </w:lvl>
    <w:lvl w:ilvl="5">
      <w:start w:val="1"/>
      <w:numFmt w:val="decimal"/>
      <w:isLgl/>
      <w:lvlText w:val="%1.%2.%3.%4.%5.%6."/>
      <w:lvlJc w:val="left"/>
      <w:pPr>
        <w:ind w:left="4031" w:hanging="1440"/>
      </w:pPr>
      <w:rPr>
        <w:rFonts w:ascii="Times New Roman" w:hAnsi="Times New Roman" w:hint="default"/>
      </w:rPr>
    </w:lvl>
    <w:lvl w:ilvl="6">
      <w:start w:val="1"/>
      <w:numFmt w:val="decimal"/>
      <w:isLgl/>
      <w:lvlText w:val="%1.%2.%3.%4.%5.%6.%7."/>
      <w:lvlJc w:val="left"/>
      <w:pPr>
        <w:ind w:left="4739" w:hanging="1800"/>
      </w:pPr>
      <w:rPr>
        <w:rFonts w:ascii="Times New Roman" w:hAnsi="Times New Roman" w:hint="default"/>
      </w:rPr>
    </w:lvl>
    <w:lvl w:ilvl="7">
      <w:start w:val="1"/>
      <w:numFmt w:val="decimal"/>
      <w:isLgl/>
      <w:lvlText w:val="%1.%2.%3.%4.%5.%6.%7.%8."/>
      <w:lvlJc w:val="left"/>
      <w:pPr>
        <w:ind w:left="5087" w:hanging="1800"/>
      </w:pPr>
      <w:rPr>
        <w:rFonts w:ascii="Times New Roman" w:hAnsi="Times New Roman" w:hint="default"/>
      </w:rPr>
    </w:lvl>
    <w:lvl w:ilvl="8">
      <w:start w:val="1"/>
      <w:numFmt w:val="decimal"/>
      <w:isLgl/>
      <w:lvlText w:val="%1.%2.%3.%4.%5.%6.%7.%8.%9."/>
      <w:lvlJc w:val="left"/>
      <w:pPr>
        <w:ind w:left="5795" w:hanging="2160"/>
      </w:pPr>
      <w:rPr>
        <w:rFonts w:ascii="Times New Roman" w:hAnsi="Times New Roman" w:hint="default"/>
      </w:rPr>
    </w:lvl>
  </w:abstractNum>
  <w:abstractNum w:abstractNumId="21">
    <w:nsid w:val="464C220D"/>
    <w:multiLevelType w:val="hybridMultilevel"/>
    <w:tmpl w:val="BB6CD1E2"/>
    <w:lvl w:ilvl="0" w:tplc="7006FA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3F35C4A"/>
    <w:multiLevelType w:val="hybridMultilevel"/>
    <w:tmpl w:val="A600FD4A"/>
    <w:lvl w:ilvl="0" w:tplc="86FACE9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007DD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75B0EE7"/>
    <w:multiLevelType w:val="multilevel"/>
    <w:tmpl w:val="E1369442"/>
    <w:lvl w:ilvl="0">
      <w:start w:val="5"/>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5">
    <w:nsid w:val="5A855D39"/>
    <w:multiLevelType w:val="multilevel"/>
    <w:tmpl w:val="290CF7BE"/>
    <w:lvl w:ilvl="0">
      <w:start w:val="1"/>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nsid w:val="5CA2750F"/>
    <w:multiLevelType w:val="hybridMultilevel"/>
    <w:tmpl w:val="B414DB80"/>
    <w:lvl w:ilvl="0" w:tplc="FED250C2">
      <w:start w:val="1"/>
      <w:numFmt w:val="decimal"/>
      <w:lvlText w:val="%1."/>
      <w:lvlJc w:val="left"/>
      <w:pPr>
        <w:ind w:left="928" w:hanging="360"/>
      </w:pPr>
      <w:rPr>
        <w:rFonts w:ascii="plumbregular" w:hAnsi="plumbregular" w:hint="default"/>
        <w:color w:val="00000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5EBD472E"/>
    <w:multiLevelType w:val="multilevel"/>
    <w:tmpl w:val="0DE42F1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8">
    <w:nsid w:val="6156630E"/>
    <w:multiLevelType w:val="multilevel"/>
    <w:tmpl w:val="DD9A1C26"/>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29">
    <w:nsid w:val="6228683F"/>
    <w:multiLevelType w:val="hybridMultilevel"/>
    <w:tmpl w:val="6374BF8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905210A"/>
    <w:multiLevelType w:val="hybridMultilevel"/>
    <w:tmpl w:val="4AAE6C3A"/>
    <w:lvl w:ilvl="0" w:tplc="438A78A2">
      <w:start w:val="1"/>
      <w:numFmt w:val="bullet"/>
      <w:lvlText w:val="­"/>
      <w:lvlJc w:val="left"/>
      <w:pPr>
        <w:tabs>
          <w:tab w:val="num" w:pos="1800"/>
        </w:tabs>
        <w:ind w:left="1800" w:hanging="360"/>
      </w:pPr>
      <w:rPr>
        <w:rFonts w:ascii="Courier New" w:hAnsi="Courier New" w:cs="Times New Roman"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1">
    <w:nsid w:val="696E6B07"/>
    <w:multiLevelType w:val="multilevel"/>
    <w:tmpl w:val="92D2F400"/>
    <w:lvl w:ilvl="0">
      <w:start w:val="6"/>
      <w:numFmt w:val="decimal"/>
      <w:lvlText w:val="%1."/>
      <w:lvlJc w:val="left"/>
      <w:pPr>
        <w:ind w:left="450" w:hanging="450"/>
      </w:pPr>
      <w:rPr>
        <w:rFonts w:hint="default"/>
      </w:rPr>
    </w:lvl>
    <w:lvl w:ilvl="1">
      <w:start w:val="2"/>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32">
    <w:nsid w:val="6B817ED1"/>
    <w:multiLevelType w:val="hybridMultilevel"/>
    <w:tmpl w:val="D6B6B2B6"/>
    <w:lvl w:ilvl="0" w:tplc="3C88AC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nsid w:val="6EE87A1D"/>
    <w:multiLevelType w:val="multilevel"/>
    <w:tmpl w:val="FF144E08"/>
    <w:lvl w:ilvl="0">
      <w:start w:val="4"/>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5">
    <w:nsid w:val="700F4566"/>
    <w:multiLevelType w:val="hybridMultilevel"/>
    <w:tmpl w:val="8A86D8D8"/>
    <w:lvl w:ilvl="0" w:tplc="D3F61F3C">
      <w:start w:val="7"/>
      <w:numFmt w:val="upperRoman"/>
      <w:lvlText w:val="%1."/>
      <w:lvlJc w:val="left"/>
      <w:pPr>
        <w:ind w:left="3142" w:hanging="720"/>
      </w:pPr>
      <w:rPr>
        <w:rFonts w:hint="default"/>
      </w:rPr>
    </w:lvl>
    <w:lvl w:ilvl="1" w:tplc="04190019" w:tentative="1">
      <w:start w:val="1"/>
      <w:numFmt w:val="lowerLetter"/>
      <w:lvlText w:val="%2."/>
      <w:lvlJc w:val="left"/>
      <w:pPr>
        <w:ind w:left="3502" w:hanging="360"/>
      </w:pPr>
    </w:lvl>
    <w:lvl w:ilvl="2" w:tplc="0419001B" w:tentative="1">
      <w:start w:val="1"/>
      <w:numFmt w:val="lowerRoman"/>
      <w:lvlText w:val="%3."/>
      <w:lvlJc w:val="right"/>
      <w:pPr>
        <w:ind w:left="4222" w:hanging="180"/>
      </w:pPr>
    </w:lvl>
    <w:lvl w:ilvl="3" w:tplc="0419000F" w:tentative="1">
      <w:start w:val="1"/>
      <w:numFmt w:val="decimal"/>
      <w:lvlText w:val="%4."/>
      <w:lvlJc w:val="left"/>
      <w:pPr>
        <w:ind w:left="4942" w:hanging="360"/>
      </w:pPr>
    </w:lvl>
    <w:lvl w:ilvl="4" w:tplc="04190019" w:tentative="1">
      <w:start w:val="1"/>
      <w:numFmt w:val="lowerLetter"/>
      <w:lvlText w:val="%5."/>
      <w:lvlJc w:val="left"/>
      <w:pPr>
        <w:ind w:left="5662" w:hanging="360"/>
      </w:pPr>
    </w:lvl>
    <w:lvl w:ilvl="5" w:tplc="0419001B" w:tentative="1">
      <w:start w:val="1"/>
      <w:numFmt w:val="lowerRoman"/>
      <w:lvlText w:val="%6."/>
      <w:lvlJc w:val="right"/>
      <w:pPr>
        <w:ind w:left="6382" w:hanging="180"/>
      </w:pPr>
    </w:lvl>
    <w:lvl w:ilvl="6" w:tplc="0419000F" w:tentative="1">
      <w:start w:val="1"/>
      <w:numFmt w:val="decimal"/>
      <w:lvlText w:val="%7."/>
      <w:lvlJc w:val="left"/>
      <w:pPr>
        <w:ind w:left="7102" w:hanging="360"/>
      </w:pPr>
    </w:lvl>
    <w:lvl w:ilvl="7" w:tplc="04190019" w:tentative="1">
      <w:start w:val="1"/>
      <w:numFmt w:val="lowerLetter"/>
      <w:lvlText w:val="%8."/>
      <w:lvlJc w:val="left"/>
      <w:pPr>
        <w:ind w:left="7822" w:hanging="360"/>
      </w:pPr>
    </w:lvl>
    <w:lvl w:ilvl="8" w:tplc="0419001B" w:tentative="1">
      <w:start w:val="1"/>
      <w:numFmt w:val="lowerRoman"/>
      <w:lvlText w:val="%9."/>
      <w:lvlJc w:val="right"/>
      <w:pPr>
        <w:ind w:left="8542" w:hanging="180"/>
      </w:pPr>
    </w:lvl>
  </w:abstractNum>
  <w:abstractNum w:abstractNumId="36">
    <w:nsid w:val="703D20F4"/>
    <w:multiLevelType w:val="hybridMultilevel"/>
    <w:tmpl w:val="DF80D442"/>
    <w:lvl w:ilvl="0" w:tplc="780CFF22">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8">
    <w:nsid w:val="73E14165"/>
    <w:multiLevelType w:val="multilevel"/>
    <w:tmpl w:val="22428B12"/>
    <w:lvl w:ilvl="0">
      <w:start w:val="6"/>
      <w:numFmt w:val="decimal"/>
      <w:lvlText w:val="%1"/>
      <w:lvlJc w:val="left"/>
      <w:pPr>
        <w:ind w:left="375" w:hanging="375"/>
      </w:pPr>
      <w:rPr>
        <w:rFonts w:hint="default"/>
        <w:b/>
      </w:rPr>
    </w:lvl>
    <w:lvl w:ilvl="1">
      <w:start w:val="1"/>
      <w:numFmt w:val="decimal"/>
      <w:lvlText w:val="%1.%2"/>
      <w:lvlJc w:val="left"/>
      <w:pPr>
        <w:ind w:left="1084" w:hanging="375"/>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39">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7402DB0"/>
    <w:multiLevelType w:val="multilevel"/>
    <w:tmpl w:val="E0B2ACC2"/>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41">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num>
  <w:num w:numId="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4"/>
  </w:num>
  <w:num w:numId="11">
    <w:abstractNumId w:val="24"/>
  </w:num>
  <w:num w:numId="12">
    <w:abstractNumId w:val="30"/>
  </w:num>
  <w:num w:numId="13">
    <w:abstractNumId w:val="5"/>
  </w:num>
  <w:num w:numId="14">
    <w:abstractNumId w:val="32"/>
  </w:num>
  <w:num w:numId="15">
    <w:abstractNumId w:val="9"/>
  </w:num>
  <w:num w:numId="16">
    <w:abstractNumId w:val="19"/>
  </w:num>
  <w:num w:numId="17">
    <w:abstractNumId w:val="17"/>
  </w:num>
  <w:num w:numId="18">
    <w:abstractNumId w:val="38"/>
  </w:num>
  <w:num w:numId="19">
    <w:abstractNumId w:val="31"/>
  </w:num>
  <w:num w:numId="20">
    <w:abstractNumId w:val="33"/>
  </w:num>
  <w:num w:numId="21">
    <w:abstractNumId w:val="35"/>
  </w:num>
  <w:num w:numId="22">
    <w:abstractNumId w:val="21"/>
  </w:num>
  <w:num w:numId="23">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16"/>
  </w:num>
  <w:num w:numId="30">
    <w:abstractNumId w:val="29"/>
  </w:num>
  <w:num w:numId="31">
    <w:abstractNumId w:val="20"/>
  </w:num>
  <w:num w:numId="32">
    <w:abstractNumId w:val="26"/>
  </w:num>
  <w:num w:numId="33">
    <w:abstractNumId w:val="14"/>
  </w:num>
  <w:num w:numId="34">
    <w:abstractNumId w:val="28"/>
  </w:num>
  <w:num w:numId="35">
    <w:abstractNumId w:val="15"/>
  </w:num>
  <w:num w:numId="36">
    <w:abstractNumId w:val="12"/>
  </w:num>
  <w:num w:numId="37">
    <w:abstractNumId w:val="40"/>
  </w:num>
  <w:num w:numId="38">
    <w:abstractNumId w:val="6"/>
  </w:num>
  <w:num w:numId="39">
    <w:abstractNumId w:val="18"/>
  </w:num>
  <w:num w:numId="40">
    <w:abstractNumId w:val="10"/>
  </w:num>
  <w:num w:numId="41">
    <w:abstractNumId w:val="27"/>
  </w:num>
  <w:num w:numId="42">
    <w:abstractNumId w:val="13"/>
  </w:num>
  <w:num w:numId="43">
    <w:abstractNumId w:val="2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4710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4D74"/>
    <w:rsid w:val="00006825"/>
    <w:rsid w:val="00006D9C"/>
    <w:rsid w:val="00007DF4"/>
    <w:rsid w:val="0001052C"/>
    <w:rsid w:val="00012296"/>
    <w:rsid w:val="000128EC"/>
    <w:rsid w:val="00013D22"/>
    <w:rsid w:val="000153A4"/>
    <w:rsid w:val="00015FB2"/>
    <w:rsid w:val="000165BC"/>
    <w:rsid w:val="00021A5A"/>
    <w:rsid w:val="0002231C"/>
    <w:rsid w:val="00022E67"/>
    <w:rsid w:val="0002396D"/>
    <w:rsid w:val="00023F47"/>
    <w:rsid w:val="000271BA"/>
    <w:rsid w:val="000275B7"/>
    <w:rsid w:val="00030B02"/>
    <w:rsid w:val="00031794"/>
    <w:rsid w:val="00033DC0"/>
    <w:rsid w:val="0003614D"/>
    <w:rsid w:val="00036E6D"/>
    <w:rsid w:val="00036F86"/>
    <w:rsid w:val="00041D75"/>
    <w:rsid w:val="00041F76"/>
    <w:rsid w:val="0004313B"/>
    <w:rsid w:val="0004318A"/>
    <w:rsid w:val="000433F1"/>
    <w:rsid w:val="000446C1"/>
    <w:rsid w:val="000447A2"/>
    <w:rsid w:val="00045C90"/>
    <w:rsid w:val="000465B8"/>
    <w:rsid w:val="00046AF7"/>
    <w:rsid w:val="00047F31"/>
    <w:rsid w:val="00050877"/>
    <w:rsid w:val="00056107"/>
    <w:rsid w:val="00057117"/>
    <w:rsid w:val="00060F5D"/>
    <w:rsid w:val="00061BFE"/>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25C"/>
    <w:rsid w:val="00094A41"/>
    <w:rsid w:val="00094E9C"/>
    <w:rsid w:val="000A02CF"/>
    <w:rsid w:val="000A0BB5"/>
    <w:rsid w:val="000A1D05"/>
    <w:rsid w:val="000A2716"/>
    <w:rsid w:val="000A7E72"/>
    <w:rsid w:val="000B012D"/>
    <w:rsid w:val="000B049C"/>
    <w:rsid w:val="000B1417"/>
    <w:rsid w:val="000B38FF"/>
    <w:rsid w:val="000C171F"/>
    <w:rsid w:val="000C1E14"/>
    <w:rsid w:val="000C4561"/>
    <w:rsid w:val="000C5273"/>
    <w:rsid w:val="000C52E4"/>
    <w:rsid w:val="000C5A99"/>
    <w:rsid w:val="000C6036"/>
    <w:rsid w:val="000C624D"/>
    <w:rsid w:val="000C78C6"/>
    <w:rsid w:val="000D109B"/>
    <w:rsid w:val="000D1804"/>
    <w:rsid w:val="000D219C"/>
    <w:rsid w:val="000D2A33"/>
    <w:rsid w:val="000D628B"/>
    <w:rsid w:val="000E063E"/>
    <w:rsid w:val="000E3C86"/>
    <w:rsid w:val="000E61FA"/>
    <w:rsid w:val="000E6746"/>
    <w:rsid w:val="000E6C83"/>
    <w:rsid w:val="000F3259"/>
    <w:rsid w:val="000F398F"/>
    <w:rsid w:val="001002E1"/>
    <w:rsid w:val="00101E06"/>
    <w:rsid w:val="0010246A"/>
    <w:rsid w:val="00102CEC"/>
    <w:rsid w:val="00102DDA"/>
    <w:rsid w:val="00103954"/>
    <w:rsid w:val="0010707C"/>
    <w:rsid w:val="001073F0"/>
    <w:rsid w:val="0011220D"/>
    <w:rsid w:val="00117910"/>
    <w:rsid w:val="00117E19"/>
    <w:rsid w:val="00133F44"/>
    <w:rsid w:val="0013508F"/>
    <w:rsid w:val="001359AA"/>
    <w:rsid w:val="00137101"/>
    <w:rsid w:val="001371FB"/>
    <w:rsid w:val="00142A70"/>
    <w:rsid w:val="00143791"/>
    <w:rsid w:val="00143E47"/>
    <w:rsid w:val="00143EEF"/>
    <w:rsid w:val="0014484B"/>
    <w:rsid w:val="0014488B"/>
    <w:rsid w:val="001448CA"/>
    <w:rsid w:val="00144C10"/>
    <w:rsid w:val="00147967"/>
    <w:rsid w:val="001502E1"/>
    <w:rsid w:val="00151A9D"/>
    <w:rsid w:val="0015248F"/>
    <w:rsid w:val="00153090"/>
    <w:rsid w:val="00155385"/>
    <w:rsid w:val="00157C57"/>
    <w:rsid w:val="00160938"/>
    <w:rsid w:val="00161947"/>
    <w:rsid w:val="00161AD0"/>
    <w:rsid w:val="00161AFC"/>
    <w:rsid w:val="00162CAF"/>
    <w:rsid w:val="001638E7"/>
    <w:rsid w:val="00164CEE"/>
    <w:rsid w:val="00164E66"/>
    <w:rsid w:val="001671DB"/>
    <w:rsid w:val="00167A9E"/>
    <w:rsid w:val="00170E73"/>
    <w:rsid w:val="00173548"/>
    <w:rsid w:val="001741CD"/>
    <w:rsid w:val="00177DE8"/>
    <w:rsid w:val="0018361F"/>
    <w:rsid w:val="00192586"/>
    <w:rsid w:val="00193238"/>
    <w:rsid w:val="0019333A"/>
    <w:rsid w:val="00193515"/>
    <w:rsid w:val="00193550"/>
    <w:rsid w:val="001A0137"/>
    <w:rsid w:val="001A074B"/>
    <w:rsid w:val="001A130D"/>
    <w:rsid w:val="001A2FFB"/>
    <w:rsid w:val="001A4197"/>
    <w:rsid w:val="001A594F"/>
    <w:rsid w:val="001A5F93"/>
    <w:rsid w:val="001B0CF8"/>
    <w:rsid w:val="001B4215"/>
    <w:rsid w:val="001B51A5"/>
    <w:rsid w:val="001B55A1"/>
    <w:rsid w:val="001B6F53"/>
    <w:rsid w:val="001B7BA9"/>
    <w:rsid w:val="001B7DDD"/>
    <w:rsid w:val="001C0365"/>
    <w:rsid w:val="001C0798"/>
    <w:rsid w:val="001C14C3"/>
    <w:rsid w:val="001C17D8"/>
    <w:rsid w:val="001C203B"/>
    <w:rsid w:val="001C282D"/>
    <w:rsid w:val="001C5206"/>
    <w:rsid w:val="001C57F0"/>
    <w:rsid w:val="001C769E"/>
    <w:rsid w:val="001C7A23"/>
    <w:rsid w:val="001D09E6"/>
    <w:rsid w:val="001D20A5"/>
    <w:rsid w:val="001D2112"/>
    <w:rsid w:val="001D3338"/>
    <w:rsid w:val="001D530D"/>
    <w:rsid w:val="001E0D6A"/>
    <w:rsid w:val="001E1EED"/>
    <w:rsid w:val="001E2343"/>
    <w:rsid w:val="001E4C52"/>
    <w:rsid w:val="001E56C1"/>
    <w:rsid w:val="001E6683"/>
    <w:rsid w:val="001E6F73"/>
    <w:rsid w:val="001E7A57"/>
    <w:rsid w:val="001F3E31"/>
    <w:rsid w:val="001F57F1"/>
    <w:rsid w:val="002006CC"/>
    <w:rsid w:val="002019D6"/>
    <w:rsid w:val="00201D61"/>
    <w:rsid w:val="00202C09"/>
    <w:rsid w:val="002049E2"/>
    <w:rsid w:val="0020543B"/>
    <w:rsid w:val="00206E05"/>
    <w:rsid w:val="00207E58"/>
    <w:rsid w:val="00213D61"/>
    <w:rsid w:val="0021455F"/>
    <w:rsid w:val="00215140"/>
    <w:rsid w:val="002201A6"/>
    <w:rsid w:val="00221054"/>
    <w:rsid w:val="0022221D"/>
    <w:rsid w:val="00222FBA"/>
    <w:rsid w:val="00224837"/>
    <w:rsid w:val="002249A3"/>
    <w:rsid w:val="00227D5E"/>
    <w:rsid w:val="00231D2D"/>
    <w:rsid w:val="00232C36"/>
    <w:rsid w:val="00232D91"/>
    <w:rsid w:val="00233229"/>
    <w:rsid w:val="00233C54"/>
    <w:rsid w:val="002349B6"/>
    <w:rsid w:val="00237D49"/>
    <w:rsid w:val="00240230"/>
    <w:rsid w:val="002413B5"/>
    <w:rsid w:val="00241888"/>
    <w:rsid w:val="00242890"/>
    <w:rsid w:val="00245C4F"/>
    <w:rsid w:val="00247EF7"/>
    <w:rsid w:val="00253492"/>
    <w:rsid w:val="00254921"/>
    <w:rsid w:val="00254D96"/>
    <w:rsid w:val="002563D5"/>
    <w:rsid w:val="00256975"/>
    <w:rsid w:val="00261AB6"/>
    <w:rsid w:val="00261E48"/>
    <w:rsid w:val="0026216F"/>
    <w:rsid w:val="002626AD"/>
    <w:rsid w:val="002632F1"/>
    <w:rsid w:val="002637C0"/>
    <w:rsid w:val="00263ED4"/>
    <w:rsid w:val="00264AF0"/>
    <w:rsid w:val="002657EC"/>
    <w:rsid w:val="00270466"/>
    <w:rsid w:val="00271459"/>
    <w:rsid w:val="002738FE"/>
    <w:rsid w:val="00275EC5"/>
    <w:rsid w:val="002805A2"/>
    <w:rsid w:val="00282355"/>
    <w:rsid w:val="002824CC"/>
    <w:rsid w:val="00283080"/>
    <w:rsid w:val="002834EC"/>
    <w:rsid w:val="00283743"/>
    <w:rsid w:val="002954C9"/>
    <w:rsid w:val="00295EE2"/>
    <w:rsid w:val="002A2381"/>
    <w:rsid w:val="002A264B"/>
    <w:rsid w:val="002A49AE"/>
    <w:rsid w:val="002A51A2"/>
    <w:rsid w:val="002A6D69"/>
    <w:rsid w:val="002A7193"/>
    <w:rsid w:val="002B3446"/>
    <w:rsid w:val="002B3AA0"/>
    <w:rsid w:val="002B59BF"/>
    <w:rsid w:val="002B69F4"/>
    <w:rsid w:val="002C0F4C"/>
    <w:rsid w:val="002C147A"/>
    <w:rsid w:val="002C4F30"/>
    <w:rsid w:val="002C4FD0"/>
    <w:rsid w:val="002C598B"/>
    <w:rsid w:val="002C5C46"/>
    <w:rsid w:val="002C6C50"/>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91A"/>
    <w:rsid w:val="002F3CFF"/>
    <w:rsid w:val="002F46CF"/>
    <w:rsid w:val="002F6A75"/>
    <w:rsid w:val="002F77DA"/>
    <w:rsid w:val="002F7DB7"/>
    <w:rsid w:val="003017C9"/>
    <w:rsid w:val="0030479F"/>
    <w:rsid w:val="003052B6"/>
    <w:rsid w:val="00306835"/>
    <w:rsid w:val="00306C6D"/>
    <w:rsid w:val="00307242"/>
    <w:rsid w:val="00307D0B"/>
    <w:rsid w:val="00311283"/>
    <w:rsid w:val="00312BCD"/>
    <w:rsid w:val="0031451E"/>
    <w:rsid w:val="0031459C"/>
    <w:rsid w:val="003157F0"/>
    <w:rsid w:val="00317A5D"/>
    <w:rsid w:val="003205DE"/>
    <w:rsid w:val="003218C9"/>
    <w:rsid w:val="00321C39"/>
    <w:rsid w:val="00321C83"/>
    <w:rsid w:val="00323D07"/>
    <w:rsid w:val="00323EF4"/>
    <w:rsid w:val="0032485B"/>
    <w:rsid w:val="00327666"/>
    <w:rsid w:val="003302AD"/>
    <w:rsid w:val="003321C0"/>
    <w:rsid w:val="003344B7"/>
    <w:rsid w:val="00335D71"/>
    <w:rsid w:val="00341A0B"/>
    <w:rsid w:val="003434A1"/>
    <w:rsid w:val="003442EE"/>
    <w:rsid w:val="00344CB0"/>
    <w:rsid w:val="00345330"/>
    <w:rsid w:val="00345A18"/>
    <w:rsid w:val="00346443"/>
    <w:rsid w:val="00347713"/>
    <w:rsid w:val="0035080F"/>
    <w:rsid w:val="00351E98"/>
    <w:rsid w:val="00352C02"/>
    <w:rsid w:val="0035333F"/>
    <w:rsid w:val="0035552E"/>
    <w:rsid w:val="0035657A"/>
    <w:rsid w:val="003570AB"/>
    <w:rsid w:val="00360652"/>
    <w:rsid w:val="00360CF1"/>
    <w:rsid w:val="00361B8A"/>
    <w:rsid w:val="003627BF"/>
    <w:rsid w:val="003634AC"/>
    <w:rsid w:val="00364A98"/>
    <w:rsid w:val="0036580F"/>
    <w:rsid w:val="00367213"/>
    <w:rsid w:val="00370546"/>
    <w:rsid w:val="00371EE1"/>
    <w:rsid w:val="00372BB9"/>
    <w:rsid w:val="00373322"/>
    <w:rsid w:val="00373904"/>
    <w:rsid w:val="00373C87"/>
    <w:rsid w:val="00375F8F"/>
    <w:rsid w:val="0038106A"/>
    <w:rsid w:val="00381CED"/>
    <w:rsid w:val="0038208C"/>
    <w:rsid w:val="003849C8"/>
    <w:rsid w:val="00387AD5"/>
    <w:rsid w:val="00391DD1"/>
    <w:rsid w:val="00392386"/>
    <w:rsid w:val="00393566"/>
    <w:rsid w:val="0039439F"/>
    <w:rsid w:val="00395552"/>
    <w:rsid w:val="00396906"/>
    <w:rsid w:val="00397B91"/>
    <w:rsid w:val="003A2430"/>
    <w:rsid w:val="003A29A6"/>
    <w:rsid w:val="003A2D93"/>
    <w:rsid w:val="003A3DCE"/>
    <w:rsid w:val="003A3ED1"/>
    <w:rsid w:val="003A56DF"/>
    <w:rsid w:val="003A7090"/>
    <w:rsid w:val="003A70EF"/>
    <w:rsid w:val="003B1C8D"/>
    <w:rsid w:val="003B33F8"/>
    <w:rsid w:val="003B398F"/>
    <w:rsid w:val="003B45E1"/>
    <w:rsid w:val="003B6815"/>
    <w:rsid w:val="003B68BC"/>
    <w:rsid w:val="003B6AB2"/>
    <w:rsid w:val="003B6F13"/>
    <w:rsid w:val="003B732A"/>
    <w:rsid w:val="003C0EEF"/>
    <w:rsid w:val="003C0F15"/>
    <w:rsid w:val="003C24A2"/>
    <w:rsid w:val="003C5027"/>
    <w:rsid w:val="003C618E"/>
    <w:rsid w:val="003C68AE"/>
    <w:rsid w:val="003C68C9"/>
    <w:rsid w:val="003C7BD9"/>
    <w:rsid w:val="003D0539"/>
    <w:rsid w:val="003D31CA"/>
    <w:rsid w:val="003D58AF"/>
    <w:rsid w:val="003E2FE4"/>
    <w:rsid w:val="003E78E1"/>
    <w:rsid w:val="003E7FDD"/>
    <w:rsid w:val="003F1567"/>
    <w:rsid w:val="003F25E9"/>
    <w:rsid w:val="003F271D"/>
    <w:rsid w:val="003F6C93"/>
    <w:rsid w:val="003F6E1F"/>
    <w:rsid w:val="003F7552"/>
    <w:rsid w:val="00400423"/>
    <w:rsid w:val="004014E8"/>
    <w:rsid w:val="00401675"/>
    <w:rsid w:val="00402FAB"/>
    <w:rsid w:val="00404151"/>
    <w:rsid w:val="00407DB1"/>
    <w:rsid w:val="00411587"/>
    <w:rsid w:val="004131F8"/>
    <w:rsid w:val="00414084"/>
    <w:rsid w:val="00414951"/>
    <w:rsid w:val="0041649D"/>
    <w:rsid w:val="00417351"/>
    <w:rsid w:val="004178A6"/>
    <w:rsid w:val="00420527"/>
    <w:rsid w:val="004211DA"/>
    <w:rsid w:val="0042155D"/>
    <w:rsid w:val="004228E7"/>
    <w:rsid w:val="00427AE7"/>
    <w:rsid w:val="00430903"/>
    <w:rsid w:val="004331AA"/>
    <w:rsid w:val="004341C4"/>
    <w:rsid w:val="00434373"/>
    <w:rsid w:val="00436773"/>
    <w:rsid w:val="00436F7F"/>
    <w:rsid w:val="0044068E"/>
    <w:rsid w:val="00444A6E"/>
    <w:rsid w:val="00445046"/>
    <w:rsid w:val="00453459"/>
    <w:rsid w:val="004551D7"/>
    <w:rsid w:val="004574BE"/>
    <w:rsid w:val="004636BB"/>
    <w:rsid w:val="00463A57"/>
    <w:rsid w:val="004702B8"/>
    <w:rsid w:val="00471C09"/>
    <w:rsid w:val="00471C8A"/>
    <w:rsid w:val="004739D2"/>
    <w:rsid w:val="004773AF"/>
    <w:rsid w:val="00477A6B"/>
    <w:rsid w:val="004808F4"/>
    <w:rsid w:val="004821DA"/>
    <w:rsid w:val="00482485"/>
    <w:rsid w:val="004827E9"/>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4782"/>
    <w:rsid w:val="004B0797"/>
    <w:rsid w:val="004B177B"/>
    <w:rsid w:val="004B568D"/>
    <w:rsid w:val="004B64F4"/>
    <w:rsid w:val="004B676E"/>
    <w:rsid w:val="004B6EA1"/>
    <w:rsid w:val="004C0436"/>
    <w:rsid w:val="004C04FE"/>
    <w:rsid w:val="004C1FD7"/>
    <w:rsid w:val="004C4852"/>
    <w:rsid w:val="004C562F"/>
    <w:rsid w:val="004C6160"/>
    <w:rsid w:val="004C6881"/>
    <w:rsid w:val="004C6D8F"/>
    <w:rsid w:val="004C7581"/>
    <w:rsid w:val="004D0A7B"/>
    <w:rsid w:val="004D0D3F"/>
    <w:rsid w:val="004D0ED5"/>
    <w:rsid w:val="004D26C8"/>
    <w:rsid w:val="004D44AE"/>
    <w:rsid w:val="004D4587"/>
    <w:rsid w:val="004D47A9"/>
    <w:rsid w:val="004D4C1B"/>
    <w:rsid w:val="004D7118"/>
    <w:rsid w:val="004E09FC"/>
    <w:rsid w:val="004E10CB"/>
    <w:rsid w:val="004E2031"/>
    <w:rsid w:val="004E25D4"/>
    <w:rsid w:val="004E2685"/>
    <w:rsid w:val="004E30C7"/>
    <w:rsid w:val="004E3245"/>
    <w:rsid w:val="004E4DF9"/>
    <w:rsid w:val="004E4E76"/>
    <w:rsid w:val="004E7835"/>
    <w:rsid w:val="004F0252"/>
    <w:rsid w:val="004F02BA"/>
    <w:rsid w:val="004F0757"/>
    <w:rsid w:val="004F0D4E"/>
    <w:rsid w:val="004F11A1"/>
    <w:rsid w:val="004F18A3"/>
    <w:rsid w:val="004F3261"/>
    <w:rsid w:val="004F5597"/>
    <w:rsid w:val="004F747E"/>
    <w:rsid w:val="00505294"/>
    <w:rsid w:val="00505DC5"/>
    <w:rsid w:val="00506547"/>
    <w:rsid w:val="00510917"/>
    <w:rsid w:val="005109E4"/>
    <w:rsid w:val="00512160"/>
    <w:rsid w:val="005124B2"/>
    <w:rsid w:val="0051443A"/>
    <w:rsid w:val="00514B32"/>
    <w:rsid w:val="00515343"/>
    <w:rsid w:val="00517022"/>
    <w:rsid w:val="00517956"/>
    <w:rsid w:val="00517A16"/>
    <w:rsid w:val="0052041A"/>
    <w:rsid w:val="00520A7F"/>
    <w:rsid w:val="00523E2E"/>
    <w:rsid w:val="005251E3"/>
    <w:rsid w:val="00525F8B"/>
    <w:rsid w:val="005262C1"/>
    <w:rsid w:val="00526DEA"/>
    <w:rsid w:val="00527473"/>
    <w:rsid w:val="00527640"/>
    <w:rsid w:val="00527CF4"/>
    <w:rsid w:val="00530B64"/>
    <w:rsid w:val="00530F31"/>
    <w:rsid w:val="0053265B"/>
    <w:rsid w:val="00532769"/>
    <w:rsid w:val="005337E5"/>
    <w:rsid w:val="0053585F"/>
    <w:rsid w:val="00541C89"/>
    <w:rsid w:val="00542309"/>
    <w:rsid w:val="005435DD"/>
    <w:rsid w:val="00544BDE"/>
    <w:rsid w:val="005455B1"/>
    <w:rsid w:val="005504B1"/>
    <w:rsid w:val="005522F7"/>
    <w:rsid w:val="00553936"/>
    <w:rsid w:val="005565AA"/>
    <w:rsid w:val="00556C2A"/>
    <w:rsid w:val="00556FCB"/>
    <w:rsid w:val="00557039"/>
    <w:rsid w:val="0055747B"/>
    <w:rsid w:val="00560ED7"/>
    <w:rsid w:val="0056111E"/>
    <w:rsid w:val="00562798"/>
    <w:rsid w:val="00563E9F"/>
    <w:rsid w:val="0057411D"/>
    <w:rsid w:val="00575C02"/>
    <w:rsid w:val="00577E6F"/>
    <w:rsid w:val="00585BC0"/>
    <w:rsid w:val="00585DB8"/>
    <w:rsid w:val="005869E2"/>
    <w:rsid w:val="00587AE8"/>
    <w:rsid w:val="0059101C"/>
    <w:rsid w:val="00593398"/>
    <w:rsid w:val="005948D2"/>
    <w:rsid w:val="005A4F56"/>
    <w:rsid w:val="005A6E81"/>
    <w:rsid w:val="005A6EF7"/>
    <w:rsid w:val="005A7075"/>
    <w:rsid w:val="005A77C5"/>
    <w:rsid w:val="005B19F2"/>
    <w:rsid w:val="005B2149"/>
    <w:rsid w:val="005B2AC8"/>
    <w:rsid w:val="005B3237"/>
    <w:rsid w:val="005B36DB"/>
    <w:rsid w:val="005B46B6"/>
    <w:rsid w:val="005B4D5F"/>
    <w:rsid w:val="005B5532"/>
    <w:rsid w:val="005C2152"/>
    <w:rsid w:val="005C2F26"/>
    <w:rsid w:val="005C34BC"/>
    <w:rsid w:val="005C3606"/>
    <w:rsid w:val="005C40B7"/>
    <w:rsid w:val="005C419A"/>
    <w:rsid w:val="005C48DE"/>
    <w:rsid w:val="005C634C"/>
    <w:rsid w:val="005C6B76"/>
    <w:rsid w:val="005C6BE2"/>
    <w:rsid w:val="005C7ADD"/>
    <w:rsid w:val="005D0B71"/>
    <w:rsid w:val="005D44A4"/>
    <w:rsid w:val="005D55E6"/>
    <w:rsid w:val="005D601A"/>
    <w:rsid w:val="005D6C8D"/>
    <w:rsid w:val="005D7659"/>
    <w:rsid w:val="005E1222"/>
    <w:rsid w:val="005E1675"/>
    <w:rsid w:val="005E2FF8"/>
    <w:rsid w:val="005E34D9"/>
    <w:rsid w:val="005E671D"/>
    <w:rsid w:val="005E796E"/>
    <w:rsid w:val="005F00C1"/>
    <w:rsid w:val="005F0473"/>
    <w:rsid w:val="005F0A35"/>
    <w:rsid w:val="005F183E"/>
    <w:rsid w:val="005F2122"/>
    <w:rsid w:val="005F4916"/>
    <w:rsid w:val="00603289"/>
    <w:rsid w:val="006053BD"/>
    <w:rsid w:val="006053D4"/>
    <w:rsid w:val="00605F26"/>
    <w:rsid w:val="00605F3A"/>
    <w:rsid w:val="0060707F"/>
    <w:rsid w:val="00607CD5"/>
    <w:rsid w:val="006136B2"/>
    <w:rsid w:val="00615912"/>
    <w:rsid w:val="0062029D"/>
    <w:rsid w:val="0062043B"/>
    <w:rsid w:val="0062178F"/>
    <w:rsid w:val="00622371"/>
    <w:rsid w:val="006223DB"/>
    <w:rsid w:val="00622AB0"/>
    <w:rsid w:val="00623C38"/>
    <w:rsid w:val="006241D5"/>
    <w:rsid w:val="00625467"/>
    <w:rsid w:val="00625CA7"/>
    <w:rsid w:val="006262CC"/>
    <w:rsid w:val="00627777"/>
    <w:rsid w:val="00627AAC"/>
    <w:rsid w:val="00627AFE"/>
    <w:rsid w:val="00633181"/>
    <w:rsid w:val="00640DF0"/>
    <w:rsid w:val="00641132"/>
    <w:rsid w:val="00641392"/>
    <w:rsid w:val="0064199D"/>
    <w:rsid w:val="00644E14"/>
    <w:rsid w:val="0064641C"/>
    <w:rsid w:val="006464BD"/>
    <w:rsid w:val="0064664F"/>
    <w:rsid w:val="006466F9"/>
    <w:rsid w:val="006467DD"/>
    <w:rsid w:val="006468C2"/>
    <w:rsid w:val="00646C73"/>
    <w:rsid w:val="006507EE"/>
    <w:rsid w:val="0065085A"/>
    <w:rsid w:val="00650C54"/>
    <w:rsid w:val="00652032"/>
    <w:rsid w:val="0065305B"/>
    <w:rsid w:val="00653A52"/>
    <w:rsid w:val="00660380"/>
    <w:rsid w:val="006615A0"/>
    <w:rsid w:val="0066380A"/>
    <w:rsid w:val="00663A46"/>
    <w:rsid w:val="00664075"/>
    <w:rsid w:val="006640A4"/>
    <w:rsid w:val="00671428"/>
    <w:rsid w:val="00672D4D"/>
    <w:rsid w:val="006734D7"/>
    <w:rsid w:val="0067542F"/>
    <w:rsid w:val="0067645C"/>
    <w:rsid w:val="00676B9E"/>
    <w:rsid w:val="00676DDC"/>
    <w:rsid w:val="006809FA"/>
    <w:rsid w:val="00681FE6"/>
    <w:rsid w:val="0068211D"/>
    <w:rsid w:val="006828E8"/>
    <w:rsid w:val="00682FE5"/>
    <w:rsid w:val="0068441D"/>
    <w:rsid w:val="00690274"/>
    <w:rsid w:val="006936A2"/>
    <w:rsid w:val="00693DE3"/>
    <w:rsid w:val="0069618F"/>
    <w:rsid w:val="00697591"/>
    <w:rsid w:val="006A3C6E"/>
    <w:rsid w:val="006A414C"/>
    <w:rsid w:val="006B00EB"/>
    <w:rsid w:val="006B0158"/>
    <w:rsid w:val="006B0DCA"/>
    <w:rsid w:val="006B1624"/>
    <w:rsid w:val="006B2298"/>
    <w:rsid w:val="006B30DC"/>
    <w:rsid w:val="006B372E"/>
    <w:rsid w:val="006B3B15"/>
    <w:rsid w:val="006B4299"/>
    <w:rsid w:val="006C08A3"/>
    <w:rsid w:val="006C1EAF"/>
    <w:rsid w:val="006C2040"/>
    <w:rsid w:val="006C2242"/>
    <w:rsid w:val="006C2B35"/>
    <w:rsid w:val="006C399E"/>
    <w:rsid w:val="006C4781"/>
    <w:rsid w:val="006C5511"/>
    <w:rsid w:val="006D0637"/>
    <w:rsid w:val="006D751D"/>
    <w:rsid w:val="006E1B1F"/>
    <w:rsid w:val="006E2475"/>
    <w:rsid w:val="006E2F27"/>
    <w:rsid w:val="006E4FEC"/>
    <w:rsid w:val="006E78BE"/>
    <w:rsid w:val="006E7DE9"/>
    <w:rsid w:val="006F06C7"/>
    <w:rsid w:val="006F0830"/>
    <w:rsid w:val="006F0858"/>
    <w:rsid w:val="006F1081"/>
    <w:rsid w:val="006F20FF"/>
    <w:rsid w:val="006F249D"/>
    <w:rsid w:val="006F3985"/>
    <w:rsid w:val="006F3B6B"/>
    <w:rsid w:val="006F6CC9"/>
    <w:rsid w:val="006F704A"/>
    <w:rsid w:val="006F7B38"/>
    <w:rsid w:val="006F7C16"/>
    <w:rsid w:val="006F7E0B"/>
    <w:rsid w:val="0070292E"/>
    <w:rsid w:val="00702F69"/>
    <w:rsid w:val="00702FA4"/>
    <w:rsid w:val="007033FE"/>
    <w:rsid w:val="007046D0"/>
    <w:rsid w:val="007063BA"/>
    <w:rsid w:val="007071B3"/>
    <w:rsid w:val="00707CB0"/>
    <w:rsid w:val="00710373"/>
    <w:rsid w:val="00712FE7"/>
    <w:rsid w:val="0071392A"/>
    <w:rsid w:val="007176CC"/>
    <w:rsid w:val="00717CC0"/>
    <w:rsid w:val="00720C1E"/>
    <w:rsid w:val="00720F21"/>
    <w:rsid w:val="00721326"/>
    <w:rsid w:val="007231A4"/>
    <w:rsid w:val="007239A3"/>
    <w:rsid w:val="007240BE"/>
    <w:rsid w:val="007256B2"/>
    <w:rsid w:val="00725C47"/>
    <w:rsid w:val="007261D6"/>
    <w:rsid w:val="00726354"/>
    <w:rsid w:val="00733BC2"/>
    <w:rsid w:val="007344BF"/>
    <w:rsid w:val="0073620C"/>
    <w:rsid w:val="00737356"/>
    <w:rsid w:val="00737882"/>
    <w:rsid w:val="00737C60"/>
    <w:rsid w:val="00737D85"/>
    <w:rsid w:val="00741EA5"/>
    <w:rsid w:val="00747D64"/>
    <w:rsid w:val="007507F8"/>
    <w:rsid w:val="007516EF"/>
    <w:rsid w:val="00752EB7"/>
    <w:rsid w:val="00754261"/>
    <w:rsid w:val="007602EC"/>
    <w:rsid w:val="00763CE7"/>
    <w:rsid w:val="0076614E"/>
    <w:rsid w:val="00767A3B"/>
    <w:rsid w:val="00771397"/>
    <w:rsid w:val="00772A3E"/>
    <w:rsid w:val="00780B03"/>
    <w:rsid w:val="007821FA"/>
    <w:rsid w:val="00787438"/>
    <w:rsid w:val="00787988"/>
    <w:rsid w:val="00787BF1"/>
    <w:rsid w:val="00791F1E"/>
    <w:rsid w:val="0079273F"/>
    <w:rsid w:val="00792AC7"/>
    <w:rsid w:val="007939ED"/>
    <w:rsid w:val="00795DFB"/>
    <w:rsid w:val="00797720"/>
    <w:rsid w:val="007A03F2"/>
    <w:rsid w:val="007A082D"/>
    <w:rsid w:val="007A1EA5"/>
    <w:rsid w:val="007A4440"/>
    <w:rsid w:val="007A6052"/>
    <w:rsid w:val="007A67E6"/>
    <w:rsid w:val="007A7EC8"/>
    <w:rsid w:val="007B179A"/>
    <w:rsid w:val="007B2F2D"/>
    <w:rsid w:val="007B4BC7"/>
    <w:rsid w:val="007B785C"/>
    <w:rsid w:val="007C1CF4"/>
    <w:rsid w:val="007C3A9B"/>
    <w:rsid w:val="007C4EDF"/>
    <w:rsid w:val="007C6C55"/>
    <w:rsid w:val="007C7065"/>
    <w:rsid w:val="007D0F9B"/>
    <w:rsid w:val="007D1585"/>
    <w:rsid w:val="007D1AAF"/>
    <w:rsid w:val="007D1C24"/>
    <w:rsid w:val="007D28E8"/>
    <w:rsid w:val="007D31DE"/>
    <w:rsid w:val="007D4BCE"/>
    <w:rsid w:val="007D4D49"/>
    <w:rsid w:val="007D5A68"/>
    <w:rsid w:val="007D7475"/>
    <w:rsid w:val="007D7B6F"/>
    <w:rsid w:val="007E102E"/>
    <w:rsid w:val="007E227F"/>
    <w:rsid w:val="007E2794"/>
    <w:rsid w:val="007E2B97"/>
    <w:rsid w:val="007E366B"/>
    <w:rsid w:val="007E4F0E"/>
    <w:rsid w:val="007E634E"/>
    <w:rsid w:val="007E6C48"/>
    <w:rsid w:val="007E7BF5"/>
    <w:rsid w:val="007F313A"/>
    <w:rsid w:val="007F6DF0"/>
    <w:rsid w:val="007F6F3C"/>
    <w:rsid w:val="008003A7"/>
    <w:rsid w:val="0080041B"/>
    <w:rsid w:val="00802567"/>
    <w:rsid w:val="008039EF"/>
    <w:rsid w:val="00804320"/>
    <w:rsid w:val="00806DB6"/>
    <w:rsid w:val="00806E8D"/>
    <w:rsid w:val="00807B4B"/>
    <w:rsid w:val="0081033A"/>
    <w:rsid w:val="008104DB"/>
    <w:rsid w:val="00814523"/>
    <w:rsid w:val="008179DE"/>
    <w:rsid w:val="00817E28"/>
    <w:rsid w:val="00820702"/>
    <w:rsid w:val="00820F7D"/>
    <w:rsid w:val="008210A8"/>
    <w:rsid w:val="00821101"/>
    <w:rsid w:val="00823BE0"/>
    <w:rsid w:val="00825186"/>
    <w:rsid w:val="00825BA4"/>
    <w:rsid w:val="008265B7"/>
    <w:rsid w:val="008266F0"/>
    <w:rsid w:val="00826813"/>
    <w:rsid w:val="00827ECD"/>
    <w:rsid w:val="00831AE9"/>
    <w:rsid w:val="00833B31"/>
    <w:rsid w:val="008351FF"/>
    <w:rsid w:val="00835BDE"/>
    <w:rsid w:val="00836DA1"/>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57F2F"/>
    <w:rsid w:val="008616CA"/>
    <w:rsid w:val="00863B13"/>
    <w:rsid w:val="008643E1"/>
    <w:rsid w:val="00866EC9"/>
    <w:rsid w:val="0087138D"/>
    <w:rsid w:val="00874D4E"/>
    <w:rsid w:val="00876631"/>
    <w:rsid w:val="00882385"/>
    <w:rsid w:val="00882D80"/>
    <w:rsid w:val="00883F3D"/>
    <w:rsid w:val="00884365"/>
    <w:rsid w:val="00884AA2"/>
    <w:rsid w:val="00884BC5"/>
    <w:rsid w:val="00884D5D"/>
    <w:rsid w:val="00885AAA"/>
    <w:rsid w:val="00886530"/>
    <w:rsid w:val="0088680A"/>
    <w:rsid w:val="00891781"/>
    <w:rsid w:val="00892485"/>
    <w:rsid w:val="00892D96"/>
    <w:rsid w:val="008A34CD"/>
    <w:rsid w:val="008B009A"/>
    <w:rsid w:val="008B1B97"/>
    <w:rsid w:val="008B3A87"/>
    <w:rsid w:val="008B4AA5"/>
    <w:rsid w:val="008B5738"/>
    <w:rsid w:val="008B7693"/>
    <w:rsid w:val="008C0544"/>
    <w:rsid w:val="008C20A1"/>
    <w:rsid w:val="008C7F06"/>
    <w:rsid w:val="008D100F"/>
    <w:rsid w:val="008D1ABA"/>
    <w:rsid w:val="008D3DED"/>
    <w:rsid w:val="008D54CF"/>
    <w:rsid w:val="008D5E55"/>
    <w:rsid w:val="008D706B"/>
    <w:rsid w:val="008D7B0D"/>
    <w:rsid w:val="008E25AC"/>
    <w:rsid w:val="008E3556"/>
    <w:rsid w:val="008E3C85"/>
    <w:rsid w:val="008E55E6"/>
    <w:rsid w:val="008E5BA8"/>
    <w:rsid w:val="008E5F30"/>
    <w:rsid w:val="008E7707"/>
    <w:rsid w:val="008E7DE2"/>
    <w:rsid w:val="008F0225"/>
    <w:rsid w:val="008F0B58"/>
    <w:rsid w:val="008F310E"/>
    <w:rsid w:val="008F336F"/>
    <w:rsid w:val="008F3439"/>
    <w:rsid w:val="00901539"/>
    <w:rsid w:val="00903C82"/>
    <w:rsid w:val="00906C9D"/>
    <w:rsid w:val="00911B2C"/>
    <w:rsid w:val="00914C02"/>
    <w:rsid w:val="00915267"/>
    <w:rsid w:val="009169FC"/>
    <w:rsid w:val="009175C4"/>
    <w:rsid w:val="009219AE"/>
    <w:rsid w:val="00924955"/>
    <w:rsid w:val="0092760B"/>
    <w:rsid w:val="009277E7"/>
    <w:rsid w:val="00931AF9"/>
    <w:rsid w:val="00932A0E"/>
    <w:rsid w:val="00934157"/>
    <w:rsid w:val="0093709D"/>
    <w:rsid w:val="009415F1"/>
    <w:rsid w:val="009425D0"/>
    <w:rsid w:val="00943857"/>
    <w:rsid w:val="00943CCF"/>
    <w:rsid w:val="00943E10"/>
    <w:rsid w:val="009446E5"/>
    <w:rsid w:val="00946017"/>
    <w:rsid w:val="00946E93"/>
    <w:rsid w:val="0094790A"/>
    <w:rsid w:val="00947F25"/>
    <w:rsid w:val="00950359"/>
    <w:rsid w:val="00951BEF"/>
    <w:rsid w:val="00953022"/>
    <w:rsid w:val="0095397E"/>
    <w:rsid w:val="009547CD"/>
    <w:rsid w:val="00954999"/>
    <w:rsid w:val="00955C74"/>
    <w:rsid w:val="00956117"/>
    <w:rsid w:val="00957A9B"/>
    <w:rsid w:val="00960F1F"/>
    <w:rsid w:val="00961B21"/>
    <w:rsid w:val="00963B3C"/>
    <w:rsid w:val="009640EA"/>
    <w:rsid w:val="009643E7"/>
    <w:rsid w:val="00964AE5"/>
    <w:rsid w:val="0096531B"/>
    <w:rsid w:val="00966571"/>
    <w:rsid w:val="00966DD1"/>
    <w:rsid w:val="0096771E"/>
    <w:rsid w:val="00973AA3"/>
    <w:rsid w:val="0097679A"/>
    <w:rsid w:val="00980BB6"/>
    <w:rsid w:val="00983F5E"/>
    <w:rsid w:val="00984C66"/>
    <w:rsid w:val="00986A2F"/>
    <w:rsid w:val="00993845"/>
    <w:rsid w:val="00997BC5"/>
    <w:rsid w:val="009A0EE9"/>
    <w:rsid w:val="009A13C1"/>
    <w:rsid w:val="009A3300"/>
    <w:rsid w:val="009A4F8F"/>
    <w:rsid w:val="009A7BB0"/>
    <w:rsid w:val="009B118F"/>
    <w:rsid w:val="009B39F5"/>
    <w:rsid w:val="009B5522"/>
    <w:rsid w:val="009B7C66"/>
    <w:rsid w:val="009C0BBB"/>
    <w:rsid w:val="009C23A1"/>
    <w:rsid w:val="009C3458"/>
    <w:rsid w:val="009C4CFA"/>
    <w:rsid w:val="009C55C9"/>
    <w:rsid w:val="009C7C73"/>
    <w:rsid w:val="009D0146"/>
    <w:rsid w:val="009D116D"/>
    <w:rsid w:val="009D14F8"/>
    <w:rsid w:val="009D1D12"/>
    <w:rsid w:val="009D4C63"/>
    <w:rsid w:val="009D65BB"/>
    <w:rsid w:val="009D7D59"/>
    <w:rsid w:val="009E1033"/>
    <w:rsid w:val="009E204F"/>
    <w:rsid w:val="009E26E0"/>
    <w:rsid w:val="009E4687"/>
    <w:rsid w:val="009E5DB6"/>
    <w:rsid w:val="009E60E5"/>
    <w:rsid w:val="009E622C"/>
    <w:rsid w:val="009E674B"/>
    <w:rsid w:val="009F0FDC"/>
    <w:rsid w:val="009F12F3"/>
    <w:rsid w:val="009F133B"/>
    <w:rsid w:val="009F2AD2"/>
    <w:rsid w:val="009F2FDC"/>
    <w:rsid w:val="009F6037"/>
    <w:rsid w:val="009F7226"/>
    <w:rsid w:val="009F7897"/>
    <w:rsid w:val="00A00128"/>
    <w:rsid w:val="00A015FC"/>
    <w:rsid w:val="00A0260F"/>
    <w:rsid w:val="00A11A99"/>
    <w:rsid w:val="00A12BF1"/>
    <w:rsid w:val="00A1406D"/>
    <w:rsid w:val="00A14381"/>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045E"/>
    <w:rsid w:val="00A42670"/>
    <w:rsid w:val="00A439E2"/>
    <w:rsid w:val="00A458B1"/>
    <w:rsid w:val="00A47AB3"/>
    <w:rsid w:val="00A503A9"/>
    <w:rsid w:val="00A51D76"/>
    <w:rsid w:val="00A54E21"/>
    <w:rsid w:val="00A5593A"/>
    <w:rsid w:val="00A55C85"/>
    <w:rsid w:val="00A56D4C"/>
    <w:rsid w:val="00A57E59"/>
    <w:rsid w:val="00A60552"/>
    <w:rsid w:val="00A62239"/>
    <w:rsid w:val="00A64D13"/>
    <w:rsid w:val="00A67490"/>
    <w:rsid w:val="00A70F1B"/>
    <w:rsid w:val="00A71422"/>
    <w:rsid w:val="00A7409D"/>
    <w:rsid w:val="00A74546"/>
    <w:rsid w:val="00A7508E"/>
    <w:rsid w:val="00A75AA5"/>
    <w:rsid w:val="00A771BA"/>
    <w:rsid w:val="00A82D7A"/>
    <w:rsid w:val="00A82F33"/>
    <w:rsid w:val="00A84D1B"/>
    <w:rsid w:val="00A86760"/>
    <w:rsid w:val="00A90113"/>
    <w:rsid w:val="00A9035E"/>
    <w:rsid w:val="00A91BCC"/>
    <w:rsid w:val="00A93620"/>
    <w:rsid w:val="00A939A6"/>
    <w:rsid w:val="00A94772"/>
    <w:rsid w:val="00A95CDE"/>
    <w:rsid w:val="00A96F65"/>
    <w:rsid w:val="00AA020F"/>
    <w:rsid w:val="00AA1323"/>
    <w:rsid w:val="00AA53BE"/>
    <w:rsid w:val="00AA6A16"/>
    <w:rsid w:val="00AA7581"/>
    <w:rsid w:val="00AA7CFB"/>
    <w:rsid w:val="00AB03EC"/>
    <w:rsid w:val="00AB2683"/>
    <w:rsid w:val="00AB4B31"/>
    <w:rsid w:val="00AB5A7B"/>
    <w:rsid w:val="00AB5C02"/>
    <w:rsid w:val="00AB769B"/>
    <w:rsid w:val="00AC0B64"/>
    <w:rsid w:val="00AC19F2"/>
    <w:rsid w:val="00AC2DB9"/>
    <w:rsid w:val="00AC356A"/>
    <w:rsid w:val="00AC4789"/>
    <w:rsid w:val="00AC6197"/>
    <w:rsid w:val="00AC7F36"/>
    <w:rsid w:val="00AD1C22"/>
    <w:rsid w:val="00AD28E1"/>
    <w:rsid w:val="00AD2DB3"/>
    <w:rsid w:val="00AD33B1"/>
    <w:rsid w:val="00AD3722"/>
    <w:rsid w:val="00AD4B14"/>
    <w:rsid w:val="00AD4DDE"/>
    <w:rsid w:val="00AD6413"/>
    <w:rsid w:val="00AD6CAC"/>
    <w:rsid w:val="00AD79ED"/>
    <w:rsid w:val="00AE05A7"/>
    <w:rsid w:val="00AE175C"/>
    <w:rsid w:val="00AE1CDD"/>
    <w:rsid w:val="00AE278F"/>
    <w:rsid w:val="00AE2899"/>
    <w:rsid w:val="00AE3474"/>
    <w:rsid w:val="00AE39FB"/>
    <w:rsid w:val="00AE3C5A"/>
    <w:rsid w:val="00AE46B7"/>
    <w:rsid w:val="00AE67D8"/>
    <w:rsid w:val="00AE6CD9"/>
    <w:rsid w:val="00AF0323"/>
    <w:rsid w:val="00AF08F4"/>
    <w:rsid w:val="00AF21B1"/>
    <w:rsid w:val="00AF2C49"/>
    <w:rsid w:val="00AF546B"/>
    <w:rsid w:val="00AF5A9C"/>
    <w:rsid w:val="00AF77F3"/>
    <w:rsid w:val="00B00558"/>
    <w:rsid w:val="00B00AB0"/>
    <w:rsid w:val="00B01CD7"/>
    <w:rsid w:val="00B03C4A"/>
    <w:rsid w:val="00B041F9"/>
    <w:rsid w:val="00B0430A"/>
    <w:rsid w:val="00B048BC"/>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8D0"/>
    <w:rsid w:val="00B16917"/>
    <w:rsid w:val="00B172C1"/>
    <w:rsid w:val="00B206EA"/>
    <w:rsid w:val="00B228B0"/>
    <w:rsid w:val="00B232F0"/>
    <w:rsid w:val="00B23CED"/>
    <w:rsid w:val="00B30B4C"/>
    <w:rsid w:val="00B326AF"/>
    <w:rsid w:val="00B327E2"/>
    <w:rsid w:val="00B339F1"/>
    <w:rsid w:val="00B3447F"/>
    <w:rsid w:val="00B34FBE"/>
    <w:rsid w:val="00B41A6F"/>
    <w:rsid w:val="00B44254"/>
    <w:rsid w:val="00B44779"/>
    <w:rsid w:val="00B45BA5"/>
    <w:rsid w:val="00B45CB6"/>
    <w:rsid w:val="00B47388"/>
    <w:rsid w:val="00B516A3"/>
    <w:rsid w:val="00B52303"/>
    <w:rsid w:val="00B5455D"/>
    <w:rsid w:val="00B5628C"/>
    <w:rsid w:val="00B56A04"/>
    <w:rsid w:val="00B60BDB"/>
    <w:rsid w:val="00B60EB3"/>
    <w:rsid w:val="00B6449A"/>
    <w:rsid w:val="00B65294"/>
    <w:rsid w:val="00B65845"/>
    <w:rsid w:val="00B66923"/>
    <w:rsid w:val="00B709FF"/>
    <w:rsid w:val="00B7165E"/>
    <w:rsid w:val="00B86C0A"/>
    <w:rsid w:val="00B87595"/>
    <w:rsid w:val="00B92159"/>
    <w:rsid w:val="00B9296A"/>
    <w:rsid w:val="00B9430A"/>
    <w:rsid w:val="00B94A57"/>
    <w:rsid w:val="00B95420"/>
    <w:rsid w:val="00B97729"/>
    <w:rsid w:val="00BA2467"/>
    <w:rsid w:val="00BA2D82"/>
    <w:rsid w:val="00BA4165"/>
    <w:rsid w:val="00BA438C"/>
    <w:rsid w:val="00BA4944"/>
    <w:rsid w:val="00BA616A"/>
    <w:rsid w:val="00BA7F22"/>
    <w:rsid w:val="00BB2131"/>
    <w:rsid w:val="00BB3764"/>
    <w:rsid w:val="00BB47B0"/>
    <w:rsid w:val="00BB496F"/>
    <w:rsid w:val="00BB6C61"/>
    <w:rsid w:val="00BB787A"/>
    <w:rsid w:val="00BC1C5A"/>
    <w:rsid w:val="00BC1F8D"/>
    <w:rsid w:val="00BD15C6"/>
    <w:rsid w:val="00BD16C6"/>
    <w:rsid w:val="00BD1718"/>
    <w:rsid w:val="00BD17EE"/>
    <w:rsid w:val="00BD1AC9"/>
    <w:rsid w:val="00BD4EED"/>
    <w:rsid w:val="00BD5D6D"/>
    <w:rsid w:val="00BD7D65"/>
    <w:rsid w:val="00BD7D6E"/>
    <w:rsid w:val="00BE05AC"/>
    <w:rsid w:val="00BE09E9"/>
    <w:rsid w:val="00BE2145"/>
    <w:rsid w:val="00BE2731"/>
    <w:rsid w:val="00BE3047"/>
    <w:rsid w:val="00BE3085"/>
    <w:rsid w:val="00BE36E8"/>
    <w:rsid w:val="00BE3D6F"/>
    <w:rsid w:val="00BE7D0B"/>
    <w:rsid w:val="00BF1C1A"/>
    <w:rsid w:val="00BF29F5"/>
    <w:rsid w:val="00BF3055"/>
    <w:rsid w:val="00C00870"/>
    <w:rsid w:val="00C01321"/>
    <w:rsid w:val="00C0312C"/>
    <w:rsid w:val="00C04FE9"/>
    <w:rsid w:val="00C0680F"/>
    <w:rsid w:val="00C0721E"/>
    <w:rsid w:val="00C119C9"/>
    <w:rsid w:val="00C12C79"/>
    <w:rsid w:val="00C12DD6"/>
    <w:rsid w:val="00C147E6"/>
    <w:rsid w:val="00C217E0"/>
    <w:rsid w:val="00C2323E"/>
    <w:rsid w:val="00C25104"/>
    <w:rsid w:val="00C31DBE"/>
    <w:rsid w:val="00C32104"/>
    <w:rsid w:val="00C332CD"/>
    <w:rsid w:val="00C33BFF"/>
    <w:rsid w:val="00C34D29"/>
    <w:rsid w:val="00C36D02"/>
    <w:rsid w:val="00C4055D"/>
    <w:rsid w:val="00C40A6C"/>
    <w:rsid w:val="00C479BF"/>
    <w:rsid w:val="00C50073"/>
    <w:rsid w:val="00C57BE4"/>
    <w:rsid w:val="00C57E1E"/>
    <w:rsid w:val="00C6072A"/>
    <w:rsid w:val="00C6189E"/>
    <w:rsid w:val="00C6229B"/>
    <w:rsid w:val="00C6242E"/>
    <w:rsid w:val="00C62F70"/>
    <w:rsid w:val="00C7380B"/>
    <w:rsid w:val="00C73A61"/>
    <w:rsid w:val="00C741FB"/>
    <w:rsid w:val="00C745B9"/>
    <w:rsid w:val="00C75A2A"/>
    <w:rsid w:val="00C769BD"/>
    <w:rsid w:val="00C8154F"/>
    <w:rsid w:val="00C85E2E"/>
    <w:rsid w:val="00C8656D"/>
    <w:rsid w:val="00C866C8"/>
    <w:rsid w:val="00C87AEC"/>
    <w:rsid w:val="00C87B05"/>
    <w:rsid w:val="00C87B4B"/>
    <w:rsid w:val="00C87C9E"/>
    <w:rsid w:val="00C933DA"/>
    <w:rsid w:val="00C94021"/>
    <w:rsid w:val="00C95B87"/>
    <w:rsid w:val="00C95D51"/>
    <w:rsid w:val="00C96D14"/>
    <w:rsid w:val="00CA23DE"/>
    <w:rsid w:val="00CA380B"/>
    <w:rsid w:val="00CA70BA"/>
    <w:rsid w:val="00CA7790"/>
    <w:rsid w:val="00CB0634"/>
    <w:rsid w:val="00CB1928"/>
    <w:rsid w:val="00CB714C"/>
    <w:rsid w:val="00CC0F95"/>
    <w:rsid w:val="00CC18F5"/>
    <w:rsid w:val="00CC1F9C"/>
    <w:rsid w:val="00CC22AD"/>
    <w:rsid w:val="00CC29B7"/>
    <w:rsid w:val="00CC4584"/>
    <w:rsid w:val="00CC4F71"/>
    <w:rsid w:val="00CC6D13"/>
    <w:rsid w:val="00CC73C4"/>
    <w:rsid w:val="00CC76DA"/>
    <w:rsid w:val="00CD084E"/>
    <w:rsid w:val="00CD2F70"/>
    <w:rsid w:val="00CD35E3"/>
    <w:rsid w:val="00CD63CE"/>
    <w:rsid w:val="00CD69E9"/>
    <w:rsid w:val="00CD6F28"/>
    <w:rsid w:val="00CD737A"/>
    <w:rsid w:val="00CE0559"/>
    <w:rsid w:val="00CE0D9B"/>
    <w:rsid w:val="00CE17B7"/>
    <w:rsid w:val="00CE1AC7"/>
    <w:rsid w:val="00CE271F"/>
    <w:rsid w:val="00CE2F9B"/>
    <w:rsid w:val="00CE3B0A"/>
    <w:rsid w:val="00CE4AB4"/>
    <w:rsid w:val="00CE5270"/>
    <w:rsid w:val="00CE765A"/>
    <w:rsid w:val="00CF1DE1"/>
    <w:rsid w:val="00CF1EE8"/>
    <w:rsid w:val="00CF278F"/>
    <w:rsid w:val="00CF33B2"/>
    <w:rsid w:val="00CF3682"/>
    <w:rsid w:val="00CF37A3"/>
    <w:rsid w:val="00CF3C0C"/>
    <w:rsid w:val="00CF3F72"/>
    <w:rsid w:val="00CF4146"/>
    <w:rsid w:val="00CF45C2"/>
    <w:rsid w:val="00CF64BE"/>
    <w:rsid w:val="00CF7E4B"/>
    <w:rsid w:val="00D00174"/>
    <w:rsid w:val="00D034E5"/>
    <w:rsid w:val="00D03E76"/>
    <w:rsid w:val="00D03F86"/>
    <w:rsid w:val="00D06FB0"/>
    <w:rsid w:val="00D07158"/>
    <w:rsid w:val="00D10DD2"/>
    <w:rsid w:val="00D12878"/>
    <w:rsid w:val="00D1466A"/>
    <w:rsid w:val="00D14898"/>
    <w:rsid w:val="00D14D15"/>
    <w:rsid w:val="00D15796"/>
    <w:rsid w:val="00D15F89"/>
    <w:rsid w:val="00D17781"/>
    <w:rsid w:val="00D17D1F"/>
    <w:rsid w:val="00D21AF6"/>
    <w:rsid w:val="00D23F6D"/>
    <w:rsid w:val="00D27DE9"/>
    <w:rsid w:val="00D3148A"/>
    <w:rsid w:val="00D3171C"/>
    <w:rsid w:val="00D31D5F"/>
    <w:rsid w:val="00D3321F"/>
    <w:rsid w:val="00D401FC"/>
    <w:rsid w:val="00D41DDE"/>
    <w:rsid w:val="00D42784"/>
    <w:rsid w:val="00D448AF"/>
    <w:rsid w:val="00D461CE"/>
    <w:rsid w:val="00D50643"/>
    <w:rsid w:val="00D526B1"/>
    <w:rsid w:val="00D541BF"/>
    <w:rsid w:val="00D55794"/>
    <w:rsid w:val="00D56D5D"/>
    <w:rsid w:val="00D56E73"/>
    <w:rsid w:val="00D578AB"/>
    <w:rsid w:val="00D60487"/>
    <w:rsid w:val="00D6167D"/>
    <w:rsid w:val="00D61BAD"/>
    <w:rsid w:val="00D61DC1"/>
    <w:rsid w:val="00D61DCC"/>
    <w:rsid w:val="00D62065"/>
    <w:rsid w:val="00D6320F"/>
    <w:rsid w:val="00D6442E"/>
    <w:rsid w:val="00D65D66"/>
    <w:rsid w:val="00D66222"/>
    <w:rsid w:val="00D6750A"/>
    <w:rsid w:val="00D747EE"/>
    <w:rsid w:val="00D77823"/>
    <w:rsid w:val="00D77826"/>
    <w:rsid w:val="00D80C08"/>
    <w:rsid w:val="00D82FD0"/>
    <w:rsid w:val="00D84435"/>
    <w:rsid w:val="00D85469"/>
    <w:rsid w:val="00D8617F"/>
    <w:rsid w:val="00D86AFF"/>
    <w:rsid w:val="00D91EFA"/>
    <w:rsid w:val="00D94016"/>
    <w:rsid w:val="00D97F66"/>
    <w:rsid w:val="00DA0155"/>
    <w:rsid w:val="00DA092B"/>
    <w:rsid w:val="00DA2A6C"/>
    <w:rsid w:val="00DA32AD"/>
    <w:rsid w:val="00DA5981"/>
    <w:rsid w:val="00DA62C1"/>
    <w:rsid w:val="00DA645D"/>
    <w:rsid w:val="00DA65DC"/>
    <w:rsid w:val="00DB25E9"/>
    <w:rsid w:val="00DB2BC2"/>
    <w:rsid w:val="00DB4A17"/>
    <w:rsid w:val="00DB52F7"/>
    <w:rsid w:val="00DC15E7"/>
    <w:rsid w:val="00DC20DD"/>
    <w:rsid w:val="00DC4DEC"/>
    <w:rsid w:val="00DC52B4"/>
    <w:rsid w:val="00DC6639"/>
    <w:rsid w:val="00DC70D0"/>
    <w:rsid w:val="00DD0180"/>
    <w:rsid w:val="00DD1CA5"/>
    <w:rsid w:val="00DD4052"/>
    <w:rsid w:val="00DD4FAC"/>
    <w:rsid w:val="00DD5947"/>
    <w:rsid w:val="00DD5C11"/>
    <w:rsid w:val="00DD5EB2"/>
    <w:rsid w:val="00DD6169"/>
    <w:rsid w:val="00DE29E4"/>
    <w:rsid w:val="00DE3E53"/>
    <w:rsid w:val="00DE4C46"/>
    <w:rsid w:val="00DF0D93"/>
    <w:rsid w:val="00DF0F7A"/>
    <w:rsid w:val="00DF1556"/>
    <w:rsid w:val="00DF2A19"/>
    <w:rsid w:val="00DF3FDB"/>
    <w:rsid w:val="00DF60E4"/>
    <w:rsid w:val="00DF6D12"/>
    <w:rsid w:val="00DF7F8A"/>
    <w:rsid w:val="00E016F4"/>
    <w:rsid w:val="00E01A82"/>
    <w:rsid w:val="00E01C00"/>
    <w:rsid w:val="00E0373F"/>
    <w:rsid w:val="00E0480E"/>
    <w:rsid w:val="00E07334"/>
    <w:rsid w:val="00E07FC0"/>
    <w:rsid w:val="00E1165D"/>
    <w:rsid w:val="00E11852"/>
    <w:rsid w:val="00E16C84"/>
    <w:rsid w:val="00E16D27"/>
    <w:rsid w:val="00E20542"/>
    <w:rsid w:val="00E215BD"/>
    <w:rsid w:val="00E21EC5"/>
    <w:rsid w:val="00E22309"/>
    <w:rsid w:val="00E22FDE"/>
    <w:rsid w:val="00E24C0D"/>
    <w:rsid w:val="00E2598F"/>
    <w:rsid w:val="00E263CD"/>
    <w:rsid w:val="00E268C7"/>
    <w:rsid w:val="00E31A75"/>
    <w:rsid w:val="00E320C4"/>
    <w:rsid w:val="00E33E40"/>
    <w:rsid w:val="00E4067B"/>
    <w:rsid w:val="00E40BFC"/>
    <w:rsid w:val="00E4276C"/>
    <w:rsid w:val="00E441C8"/>
    <w:rsid w:val="00E441EA"/>
    <w:rsid w:val="00E4568C"/>
    <w:rsid w:val="00E47421"/>
    <w:rsid w:val="00E4787B"/>
    <w:rsid w:val="00E50EA7"/>
    <w:rsid w:val="00E51F36"/>
    <w:rsid w:val="00E528AB"/>
    <w:rsid w:val="00E52969"/>
    <w:rsid w:val="00E55D32"/>
    <w:rsid w:val="00E609D7"/>
    <w:rsid w:val="00E6187C"/>
    <w:rsid w:val="00E63D11"/>
    <w:rsid w:val="00E64E20"/>
    <w:rsid w:val="00E66F70"/>
    <w:rsid w:val="00E67167"/>
    <w:rsid w:val="00E74519"/>
    <w:rsid w:val="00E75F46"/>
    <w:rsid w:val="00E801A8"/>
    <w:rsid w:val="00E81984"/>
    <w:rsid w:val="00E8655C"/>
    <w:rsid w:val="00E87DFF"/>
    <w:rsid w:val="00E900BF"/>
    <w:rsid w:val="00E92741"/>
    <w:rsid w:val="00E93329"/>
    <w:rsid w:val="00E93D2F"/>
    <w:rsid w:val="00E94F62"/>
    <w:rsid w:val="00E9634C"/>
    <w:rsid w:val="00E9732C"/>
    <w:rsid w:val="00E977E8"/>
    <w:rsid w:val="00EA0591"/>
    <w:rsid w:val="00EA1102"/>
    <w:rsid w:val="00EA23BF"/>
    <w:rsid w:val="00EA49FB"/>
    <w:rsid w:val="00EA58FC"/>
    <w:rsid w:val="00EA74D2"/>
    <w:rsid w:val="00EB0BAB"/>
    <w:rsid w:val="00EB1DFA"/>
    <w:rsid w:val="00EB2085"/>
    <w:rsid w:val="00EB2836"/>
    <w:rsid w:val="00EB30EB"/>
    <w:rsid w:val="00EB3A76"/>
    <w:rsid w:val="00EB55B9"/>
    <w:rsid w:val="00EB6397"/>
    <w:rsid w:val="00EB6B7F"/>
    <w:rsid w:val="00EC02B4"/>
    <w:rsid w:val="00EC08B9"/>
    <w:rsid w:val="00EC53AE"/>
    <w:rsid w:val="00EC5CB9"/>
    <w:rsid w:val="00EC7900"/>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22B"/>
    <w:rsid w:val="00EE68FA"/>
    <w:rsid w:val="00EE69A5"/>
    <w:rsid w:val="00EE7299"/>
    <w:rsid w:val="00EF173A"/>
    <w:rsid w:val="00EF74BC"/>
    <w:rsid w:val="00F0348A"/>
    <w:rsid w:val="00F043E4"/>
    <w:rsid w:val="00F071A9"/>
    <w:rsid w:val="00F102B6"/>
    <w:rsid w:val="00F1084E"/>
    <w:rsid w:val="00F10B00"/>
    <w:rsid w:val="00F10B4D"/>
    <w:rsid w:val="00F10F95"/>
    <w:rsid w:val="00F11173"/>
    <w:rsid w:val="00F11638"/>
    <w:rsid w:val="00F21511"/>
    <w:rsid w:val="00F222D0"/>
    <w:rsid w:val="00F22448"/>
    <w:rsid w:val="00F27741"/>
    <w:rsid w:val="00F27932"/>
    <w:rsid w:val="00F279A5"/>
    <w:rsid w:val="00F320C7"/>
    <w:rsid w:val="00F32C24"/>
    <w:rsid w:val="00F32FBB"/>
    <w:rsid w:val="00F34698"/>
    <w:rsid w:val="00F35AE8"/>
    <w:rsid w:val="00F36667"/>
    <w:rsid w:val="00F425C0"/>
    <w:rsid w:val="00F43D01"/>
    <w:rsid w:val="00F4455B"/>
    <w:rsid w:val="00F46457"/>
    <w:rsid w:val="00F53031"/>
    <w:rsid w:val="00F544F3"/>
    <w:rsid w:val="00F5630D"/>
    <w:rsid w:val="00F57A91"/>
    <w:rsid w:val="00F61312"/>
    <w:rsid w:val="00F62EF4"/>
    <w:rsid w:val="00F63A60"/>
    <w:rsid w:val="00F63C3A"/>
    <w:rsid w:val="00F65A73"/>
    <w:rsid w:val="00F70050"/>
    <w:rsid w:val="00F711BC"/>
    <w:rsid w:val="00F72655"/>
    <w:rsid w:val="00F752A2"/>
    <w:rsid w:val="00F76339"/>
    <w:rsid w:val="00F8096C"/>
    <w:rsid w:val="00F8249F"/>
    <w:rsid w:val="00F82ACE"/>
    <w:rsid w:val="00F82D76"/>
    <w:rsid w:val="00F832EF"/>
    <w:rsid w:val="00F83B6B"/>
    <w:rsid w:val="00F83C73"/>
    <w:rsid w:val="00F854E3"/>
    <w:rsid w:val="00F87BB8"/>
    <w:rsid w:val="00F90368"/>
    <w:rsid w:val="00F90BEF"/>
    <w:rsid w:val="00F93C0A"/>
    <w:rsid w:val="00F93C9C"/>
    <w:rsid w:val="00F94FC0"/>
    <w:rsid w:val="00F95C1F"/>
    <w:rsid w:val="00F95DAD"/>
    <w:rsid w:val="00F96B5F"/>
    <w:rsid w:val="00F97519"/>
    <w:rsid w:val="00F977D4"/>
    <w:rsid w:val="00FA0D8E"/>
    <w:rsid w:val="00FA4146"/>
    <w:rsid w:val="00FA690F"/>
    <w:rsid w:val="00FA6CE0"/>
    <w:rsid w:val="00FA6EFD"/>
    <w:rsid w:val="00FA72F9"/>
    <w:rsid w:val="00FA73CA"/>
    <w:rsid w:val="00FB49C7"/>
    <w:rsid w:val="00FB4B6C"/>
    <w:rsid w:val="00FB4BC9"/>
    <w:rsid w:val="00FB518B"/>
    <w:rsid w:val="00FB6A32"/>
    <w:rsid w:val="00FB73E9"/>
    <w:rsid w:val="00FB75B5"/>
    <w:rsid w:val="00FB7796"/>
    <w:rsid w:val="00FC178A"/>
    <w:rsid w:val="00FC2441"/>
    <w:rsid w:val="00FC2B81"/>
    <w:rsid w:val="00FC2C14"/>
    <w:rsid w:val="00FC5B2B"/>
    <w:rsid w:val="00FC62F2"/>
    <w:rsid w:val="00FC64DF"/>
    <w:rsid w:val="00FC777F"/>
    <w:rsid w:val="00FD2190"/>
    <w:rsid w:val="00FD33BF"/>
    <w:rsid w:val="00FE27EB"/>
    <w:rsid w:val="00FE30F1"/>
    <w:rsid w:val="00FE4D02"/>
    <w:rsid w:val="00FE5DCD"/>
    <w:rsid w:val="00FE5ECE"/>
    <w:rsid w:val="00FE6C2F"/>
    <w:rsid w:val="00FF000D"/>
    <w:rsid w:val="00FF1518"/>
    <w:rsid w:val="00FF35B5"/>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header" w:uiPriority="99"/>
    <w:lsdException w:name="caption" w:semiHidden="1" w:unhideWhenUsed="1" w:qFormat="1"/>
    <w:lsdException w:name="Title" w:uiPriority="99" w:qFormat="1"/>
    <w:lsdException w:name="Body Text" w:uiPriority="99"/>
    <w:lsdException w:name="Subtitle" w:qFormat="1"/>
    <w:lsdException w:name="Body Text 2" w:uiPriority="99"/>
    <w:lsdException w:name="FollowedHyperlink" w:uiPriority="99"/>
    <w:lsdException w:name="Strong" w:qFormat="1"/>
    <w:lsdException w:name="Emphasis" w:qFormat="1"/>
    <w:lsdException w:name="Plain Text" w:uiPriority="99"/>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38"/>
      </w:numPr>
    </w:pPr>
  </w:style>
  <w:style w:type="paragraph" w:customStyle="1" w:styleId="Default">
    <w:name w:val="Default"/>
    <w:rsid w:val="004F02BA"/>
    <w:pPr>
      <w:autoSpaceDE w:val="0"/>
      <w:autoSpaceDN w:val="0"/>
      <w:adjustRightInd w:val="0"/>
    </w:pPr>
    <w:rPr>
      <w:color w:val="000000"/>
      <w:sz w:val="24"/>
      <w:szCs w:val="24"/>
    </w:rPr>
  </w:style>
  <w:style w:type="character" w:customStyle="1" w:styleId="submenu-table">
    <w:name w:val="submenu-table"/>
    <w:basedOn w:val="a1"/>
    <w:rsid w:val="004F02BA"/>
  </w:style>
  <w:style w:type="paragraph" w:customStyle="1" w:styleId="230">
    <w:name w:val="Основной текст с отступом 23"/>
    <w:basedOn w:val="3b"/>
    <w:rsid w:val="004F02BA"/>
    <w:pPr>
      <w:ind w:firstLine="709"/>
      <w:jc w:val="both"/>
    </w:pPr>
    <w:rPr>
      <w:snapToGrid w:val="0"/>
    </w:rPr>
  </w:style>
  <w:style w:type="paragraph" w:customStyle="1" w:styleId="3b">
    <w:name w:val="Обычный3"/>
    <w:rsid w:val="004F02BA"/>
    <w:rPr>
      <w:sz w:val="28"/>
    </w:rPr>
  </w:style>
  <w:style w:type="paragraph" w:customStyle="1" w:styleId="3c">
    <w:name w:val="Основной текст3"/>
    <w:basedOn w:val="3b"/>
    <w:rsid w:val="004F02BA"/>
    <w:pPr>
      <w:snapToGrid w:val="0"/>
      <w:jc w:val="both"/>
    </w:pPr>
    <w:rPr>
      <w:rFonts w:ascii="a_Timer" w:hAnsi="a_Timer"/>
    </w:rPr>
  </w:style>
  <w:style w:type="paragraph" w:customStyle="1" w:styleId="231">
    <w:name w:val="Основной текст 23"/>
    <w:basedOn w:val="a"/>
    <w:rsid w:val="004F02BA"/>
    <w:pPr>
      <w:jc w:val="both"/>
    </w:pPr>
    <w:rPr>
      <w:szCs w:val="20"/>
    </w:rPr>
  </w:style>
  <w:style w:type="paragraph" w:customStyle="1" w:styleId="3d">
    <w:name w:val="Название объекта3"/>
    <w:basedOn w:val="a"/>
    <w:rsid w:val="004F02BA"/>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4F02BA"/>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4F02BA"/>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4F02BA"/>
    <w:pPr>
      <w:suppressAutoHyphens/>
      <w:spacing w:before="280" w:after="280" w:line="360" w:lineRule="auto"/>
      <w:ind w:firstLine="709"/>
      <w:jc w:val="both"/>
    </w:pPr>
    <w:rPr>
      <w:szCs w:val="24"/>
      <w:lang w:eastAsia="ar-SA"/>
    </w:rPr>
  </w:style>
  <w:style w:type="character" w:customStyle="1" w:styleId="FontStyle14">
    <w:name w:val="Font Style14"/>
    <w:basedOn w:val="a1"/>
    <w:rsid w:val="004F02BA"/>
    <w:rPr>
      <w:rFonts w:ascii="Times New Roman" w:hAnsi="Times New Roman" w:cs="Times New Roman" w:hint="default"/>
      <w:b/>
      <w:bCs/>
      <w:sz w:val="26"/>
      <w:szCs w:val="26"/>
    </w:rPr>
  </w:style>
  <w:style w:type="character" w:customStyle="1" w:styleId="ConsPlusTitle0">
    <w:name w:val="ConsPlusTitle Знак"/>
    <w:basedOn w:val="a1"/>
    <w:link w:val="ConsPlusTitle"/>
    <w:uiPriority w:val="99"/>
    <w:locked/>
    <w:rsid w:val="004F02BA"/>
    <w:rPr>
      <w:rFonts w:ascii="Arial" w:hAnsi="Arial" w:cs="Arial"/>
      <w:b/>
      <w:bCs/>
    </w:rPr>
  </w:style>
  <w:style w:type="character" w:customStyle="1" w:styleId="45">
    <w:name w:val="Основной текст (4)_"/>
    <w:link w:val="46"/>
    <w:locked/>
    <w:rsid w:val="003C5027"/>
    <w:rPr>
      <w:spacing w:val="-4"/>
      <w:shd w:val="clear" w:color="auto" w:fill="FFFFFF"/>
    </w:rPr>
  </w:style>
  <w:style w:type="paragraph" w:customStyle="1" w:styleId="46">
    <w:name w:val="Основной текст (4)"/>
    <w:basedOn w:val="a"/>
    <w:link w:val="45"/>
    <w:rsid w:val="003C5027"/>
    <w:pPr>
      <w:widowControl w:val="0"/>
      <w:shd w:val="clear" w:color="auto" w:fill="FFFFFF"/>
      <w:spacing w:after="420" w:line="0" w:lineRule="atLeast"/>
    </w:pPr>
    <w:rPr>
      <w:spacing w:val="-4"/>
      <w:sz w:val="20"/>
      <w:szCs w:val="20"/>
    </w:rPr>
  </w:style>
  <w:style w:type="character" w:customStyle="1" w:styleId="3e">
    <w:name w:val="Основной текст (3)_"/>
    <w:basedOn w:val="a1"/>
    <w:link w:val="3f"/>
    <w:rsid w:val="00AB4B31"/>
    <w:rPr>
      <w:sz w:val="27"/>
      <w:szCs w:val="27"/>
      <w:shd w:val="clear" w:color="auto" w:fill="FFFFFF"/>
    </w:rPr>
  </w:style>
  <w:style w:type="paragraph" w:customStyle="1" w:styleId="3f">
    <w:name w:val="Основной текст (3)"/>
    <w:basedOn w:val="a"/>
    <w:link w:val="3e"/>
    <w:rsid w:val="00AB4B31"/>
    <w:pPr>
      <w:shd w:val="clear" w:color="auto" w:fill="FFFFFF"/>
      <w:spacing w:line="864" w:lineRule="exact"/>
    </w:pPr>
    <w:rPr>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a4">
    <w:name w:val="List8"/>
    <w:pPr>
      <w:numPr>
        <w:numId w:val="38"/>
      </w:numPr>
    </w:p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486322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0721443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0699656">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22372088">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7348377">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28E6B-1AC4-4A38-9B35-C7C24BEDD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6553</Words>
  <Characters>37354</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43820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4</cp:revision>
  <cp:lastPrinted>2017-10-24T12:27:00Z</cp:lastPrinted>
  <dcterms:created xsi:type="dcterms:W3CDTF">2017-10-24T12:28:00Z</dcterms:created>
  <dcterms:modified xsi:type="dcterms:W3CDTF">2017-10-27T06:44:00Z</dcterms:modified>
</cp:coreProperties>
</file>